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DE3EB3C" w14:textId="77777777" w:rsidR="00737CF8" w:rsidRPr="00A24767" w:rsidRDefault="00CF135E" w:rsidP="003A6518">
      <w:pPr>
        <w:pStyle w:val="Nagwek1"/>
        <w:jc w:val="both"/>
      </w:pPr>
      <w:bookmarkStart w:id="0" w:name="_Toc167384438"/>
      <w:bookmarkStart w:id="1" w:name="_Toc372880513"/>
      <w:bookmarkStart w:id="2" w:name="_Toc372880792"/>
      <w:r w:rsidRPr="00A24767">
        <w:t>SPIS TREŚCI</w:t>
      </w:r>
      <w:bookmarkEnd w:id="0"/>
    </w:p>
    <w:p w14:paraId="2BC45402" w14:textId="77777777" w:rsidR="00724F51" w:rsidRPr="00A24767" w:rsidRDefault="00CF135E" w:rsidP="00583A1E">
      <w:pPr>
        <w:pStyle w:val="Nagwek2"/>
      </w:pPr>
      <w:bookmarkStart w:id="3" w:name="_Toc167384439"/>
      <w:r w:rsidRPr="00A24767">
        <w:t>ZAWARTOŚĆ CZĘŚCI OPISOWEJ PROJEKTU</w:t>
      </w:r>
      <w:bookmarkEnd w:id="3"/>
      <w:r w:rsidRPr="00A24767">
        <w:t xml:space="preserve"> </w:t>
      </w:r>
      <w:bookmarkEnd w:id="1"/>
      <w:bookmarkEnd w:id="2"/>
    </w:p>
    <w:p w14:paraId="264655BF" w14:textId="77777777" w:rsidR="00021DE3" w:rsidRDefault="00390194">
      <w:pPr>
        <w:pStyle w:val="Spistreci1"/>
        <w:rPr>
          <w:rFonts w:asciiTheme="minorHAnsi" w:eastAsiaTheme="minorEastAsia" w:hAnsiTheme="minorHAnsi" w:cstheme="minorBidi"/>
          <w:bCs w:val="0"/>
          <w:caps w:val="0"/>
          <w:noProof/>
          <w:color w:val="auto"/>
          <w:sz w:val="22"/>
          <w:szCs w:val="22"/>
        </w:rPr>
      </w:pPr>
      <w:r w:rsidRPr="00D330AE">
        <w:rPr>
          <w:color w:val="FF0000"/>
        </w:rPr>
        <w:fldChar w:fldCharType="begin"/>
      </w:r>
      <w:r w:rsidR="00521A51" w:rsidRPr="00D330AE">
        <w:rPr>
          <w:color w:val="FF0000"/>
        </w:rPr>
        <w:instrText xml:space="preserve"> TOC \o "1-5" \h \z \u </w:instrText>
      </w:r>
      <w:r w:rsidRPr="00D330AE">
        <w:rPr>
          <w:color w:val="FF0000"/>
        </w:rPr>
        <w:fldChar w:fldCharType="separate"/>
      </w:r>
      <w:hyperlink w:anchor="_Toc167384438" w:history="1">
        <w:r w:rsidR="00021DE3" w:rsidRPr="00E75D79">
          <w:rPr>
            <w:rStyle w:val="Hipercze"/>
            <w:noProof/>
          </w:rPr>
          <w:t>1</w:t>
        </w:r>
        <w:r w:rsidR="00021DE3">
          <w:rPr>
            <w:rFonts w:asciiTheme="minorHAnsi" w:eastAsiaTheme="minorEastAsia" w:hAnsiTheme="minorHAnsi" w:cstheme="minorBidi"/>
            <w:bCs w:val="0"/>
            <w:caps w:val="0"/>
            <w:noProof/>
            <w:color w:val="auto"/>
            <w:sz w:val="22"/>
            <w:szCs w:val="22"/>
          </w:rPr>
          <w:tab/>
        </w:r>
        <w:r w:rsidR="00021DE3" w:rsidRPr="00E75D79">
          <w:rPr>
            <w:rStyle w:val="Hipercze"/>
            <w:noProof/>
          </w:rPr>
          <w:t>SPIS TREŚCI</w:t>
        </w:r>
        <w:r w:rsidR="00021DE3">
          <w:rPr>
            <w:noProof/>
            <w:webHidden/>
          </w:rPr>
          <w:tab/>
        </w:r>
        <w:r w:rsidR="00021DE3">
          <w:rPr>
            <w:noProof/>
            <w:webHidden/>
          </w:rPr>
          <w:fldChar w:fldCharType="begin"/>
        </w:r>
        <w:r w:rsidR="00021DE3">
          <w:rPr>
            <w:noProof/>
            <w:webHidden/>
          </w:rPr>
          <w:instrText xml:space="preserve"> PAGEREF _Toc167384438 \h </w:instrText>
        </w:r>
        <w:r w:rsidR="00021DE3">
          <w:rPr>
            <w:noProof/>
            <w:webHidden/>
          </w:rPr>
        </w:r>
        <w:r w:rsidR="00021DE3">
          <w:rPr>
            <w:noProof/>
            <w:webHidden/>
          </w:rPr>
          <w:fldChar w:fldCharType="separate"/>
        </w:r>
        <w:r w:rsidR="003C1C5F">
          <w:rPr>
            <w:noProof/>
            <w:webHidden/>
          </w:rPr>
          <w:t>1</w:t>
        </w:r>
        <w:r w:rsidR="00021DE3">
          <w:rPr>
            <w:noProof/>
            <w:webHidden/>
          </w:rPr>
          <w:fldChar w:fldCharType="end"/>
        </w:r>
      </w:hyperlink>
    </w:p>
    <w:p w14:paraId="735438F4" w14:textId="77777777" w:rsidR="00021DE3" w:rsidRDefault="003C1C5F">
      <w:pPr>
        <w:pStyle w:val="Spistreci2"/>
        <w:rPr>
          <w:rFonts w:asciiTheme="minorHAnsi" w:eastAsiaTheme="minorEastAsia" w:hAnsiTheme="minorHAnsi" w:cstheme="minorBidi"/>
          <w:bCs w:val="0"/>
          <w:noProof/>
          <w:color w:val="auto"/>
          <w:sz w:val="22"/>
          <w:szCs w:val="22"/>
        </w:rPr>
      </w:pPr>
      <w:hyperlink w:anchor="_Toc167384439" w:history="1">
        <w:r w:rsidR="00021DE3" w:rsidRPr="00E75D79">
          <w:rPr>
            <w:rStyle w:val="Hipercze"/>
            <w:noProof/>
          </w:rPr>
          <w:t>1.1</w:t>
        </w:r>
        <w:r w:rsidR="00021DE3">
          <w:rPr>
            <w:rFonts w:asciiTheme="minorHAnsi" w:eastAsiaTheme="minorEastAsia" w:hAnsiTheme="minorHAnsi" w:cstheme="minorBidi"/>
            <w:bCs w:val="0"/>
            <w:noProof/>
            <w:color w:val="auto"/>
            <w:sz w:val="22"/>
            <w:szCs w:val="22"/>
          </w:rPr>
          <w:tab/>
        </w:r>
        <w:r w:rsidR="00021DE3" w:rsidRPr="00E75D79">
          <w:rPr>
            <w:rStyle w:val="Hipercze"/>
            <w:noProof/>
          </w:rPr>
          <w:t>ZAWARTOŚĆ CZĘŚCI OPISOWEJ PROJEKTU</w:t>
        </w:r>
        <w:r w:rsidR="00021DE3">
          <w:rPr>
            <w:noProof/>
            <w:webHidden/>
          </w:rPr>
          <w:tab/>
        </w:r>
        <w:r w:rsidR="00021DE3">
          <w:rPr>
            <w:noProof/>
            <w:webHidden/>
          </w:rPr>
          <w:fldChar w:fldCharType="begin"/>
        </w:r>
        <w:r w:rsidR="00021DE3">
          <w:rPr>
            <w:noProof/>
            <w:webHidden/>
          </w:rPr>
          <w:instrText xml:space="preserve"> PAGEREF _Toc167384439 \h </w:instrText>
        </w:r>
        <w:r w:rsidR="00021DE3">
          <w:rPr>
            <w:noProof/>
            <w:webHidden/>
          </w:rPr>
        </w:r>
        <w:r w:rsidR="00021DE3">
          <w:rPr>
            <w:noProof/>
            <w:webHidden/>
          </w:rPr>
          <w:fldChar w:fldCharType="separate"/>
        </w:r>
        <w:r>
          <w:rPr>
            <w:noProof/>
            <w:webHidden/>
          </w:rPr>
          <w:t>1</w:t>
        </w:r>
        <w:r w:rsidR="00021DE3">
          <w:rPr>
            <w:noProof/>
            <w:webHidden/>
          </w:rPr>
          <w:fldChar w:fldCharType="end"/>
        </w:r>
      </w:hyperlink>
    </w:p>
    <w:p w14:paraId="0119EE2B" w14:textId="77777777" w:rsidR="00021DE3" w:rsidRDefault="003C1C5F">
      <w:pPr>
        <w:pStyle w:val="Spistreci2"/>
        <w:rPr>
          <w:rFonts w:asciiTheme="minorHAnsi" w:eastAsiaTheme="minorEastAsia" w:hAnsiTheme="minorHAnsi" w:cstheme="minorBidi"/>
          <w:bCs w:val="0"/>
          <w:noProof/>
          <w:color w:val="auto"/>
          <w:sz w:val="22"/>
          <w:szCs w:val="22"/>
        </w:rPr>
      </w:pPr>
      <w:hyperlink w:anchor="_Toc167384440" w:history="1">
        <w:r w:rsidR="00021DE3" w:rsidRPr="00E75D79">
          <w:rPr>
            <w:rStyle w:val="Hipercze"/>
            <w:noProof/>
          </w:rPr>
          <w:t>1.2</w:t>
        </w:r>
        <w:r w:rsidR="00021DE3">
          <w:rPr>
            <w:rFonts w:asciiTheme="minorHAnsi" w:eastAsiaTheme="minorEastAsia" w:hAnsiTheme="minorHAnsi" w:cstheme="minorBidi"/>
            <w:bCs w:val="0"/>
            <w:noProof/>
            <w:color w:val="auto"/>
            <w:sz w:val="22"/>
            <w:szCs w:val="22"/>
          </w:rPr>
          <w:tab/>
        </w:r>
        <w:r w:rsidR="00021DE3" w:rsidRPr="00E75D79">
          <w:rPr>
            <w:rStyle w:val="Hipercze"/>
            <w:noProof/>
          </w:rPr>
          <w:t>ZAWARTOŚĆ CZĘŚCI RYSUNKOWEJ PROJEKTU</w:t>
        </w:r>
        <w:r w:rsidR="00021DE3">
          <w:rPr>
            <w:noProof/>
            <w:webHidden/>
          </w:rPr>
          <w:tab/>
        </w:r>
        <w:r w:rsidR="00021DE3">
          <w:rPr>
            <w:noProof/>
            <w:webHidden/>
          </w:rPr>
          <w:fldChar w:fldCharType="begin"/>
        </w:r>
        <w:r w:rsidR="00021DE3">
          <w:rPr>
            <w:noProof/>
            <w:webHidden/>
          </w:rPr>
          <w:instrText xml:space="preserve"> PAGEREF _Toc167384440 \h </w:instrText>
        </w:r>
        <w:r w:rsidR="00021DE3">
          <w:rPr>
            <w:noProof/>
            <w:webHidden/>
          </w:rPr>
        </w:r>
        <w:r w:rsidR="00021DE3"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 w:rsidR="00021DE3">
          <w:rPr>
            <w:noProof/>
            <w:webHidden/>
          </w:rPr>
          <w:fldChar w:fldCharType="end"/>
        </w:r>
      </w:hyperlink>
    </w:p>
    <w:p w14:paraId="5AD28F1B" w14:textId="77777777" w:rsidR="00021DE3" w:rsidRDefault="003C1C5F">
      <w:pPr>
        <w:pStyle w:val="Spistreci1"/>
        <w:rPr>
          <w:rFonts w:asciiTheme="minorHAnsi" w:eastAsiaTheme="minorEastAsia" w:hAnsiTheme="minorHAnsi" w:cstheme="minorBidi"/>
          <w:bCs w:val="0"/>
          <w:caps w:val="0"/>
          <w:noProof/>
          <w:color w:val="auto"/>
          <w:sz w:val="22"/>
          <w:szCs w:val="22"/>
        </w:rPr>
      </w:pPr>
      <w:hyperlink w:anchor="_Toc167384441" w:history="1">
        <w:r w:rsidR="00021DE3" w:rsidRPr="00E75D79">
          <w:rPr>
            <w:rStyle w:val="Hipercze"/>
            <w:noProof/>
          </w:rPr>
          <w:t>2</w:t>
        </w:r>
        <w:r w:rsidR="00021DE3">
          <w:rPr>
            <w:rFonts w:asciiTheme="minorHAnsi" w:eastAsiaTheme="minorEastAsia" w:hAnsiTheme="minorHAnsi" w:cstheme="minorBidi"/>
            <w:bCs w:val="0"/>
            <w:caps w:val="0"/>
            <w:noProof/>
            <w:color w:val="auto"/>
            <w:sz w:val="22"/>
            <w:szCs w:val="22"/>
          </w:rPr>
          <w:tab/>
        </w:r>
        <w:r w:rsidR="00021DE3" w:rsidRPr="00E75D79">
          <w:rPr>
            <w:rStyle w:val="Hipercze"/>
            <w:noProof/>
          </w:rPr>
          <w:t>UPRAWNIENIA</w:t>
        </w:r>
        <w:r w:rsidR="00021DE3">
          <w:rPr>
            <w:noProof/>
            <w:webHidden/>
          </w:rPr>
          <w:tab/>
        </w:r>
        <w:r w:rsidR="00021DE3">
          <w:rPr>
            <w:noProof/>
            <w:webHidden/>
          </w:rPr>
          <w:fldChar w:fldCharType="begin"/>
        </w:r>
        <w:r w:rsidR="00021DE3">
          <w:rPr>
            <w:noProof/>
            <w:webHidden/>
          </w:rPr>
          <w:instrText xml:space="preserve"> PAGEREF _Toc167384441 \h </w:instrText>
        </w:r>
        <w:r w:rsidR="00021DE3">
          <w:rPr>
            <w:noProof/>
            <w:webHidden/>
          </w:rPr>
        </w:r>
        <w:r w:rsidR="00021DE3"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 w:rsidR="00021DE3">
          <w:rPr>
            <w:noProof/>
            <w:webHidden/>
          </w:rPr>
          <w:fldChar w:fldCharType="end"/>
        </w:r>
      </w:hyperlink>
    </w:p>
    <w:p w14:paraId="5AC8F472" w14:textId="77777777" w:rsidR="00021DE3" w:rsidRDefault="003C1C5F">
      <w:pPr>
        <w:pStyle w:val="Spistreci2"/>
        <w:rPr>
          <w:rFonts w:asciiTheme="minorHAnsi" w:eastAsiaTheme="minorEastAsia" w:hAnsiTheme="minorHAnsi" w:cstheme="minorBidi"/>
          <w:bCs w:val="0"/>
          <w:noProof/>
          <w:color w:val="auto"/>
          <w:sz w:val="22"/>
          <w:szCs w:val="22"/>
        </w:rPr>
      </w:pPr>
      <w:hyperlink w:anchor="_Toc167384442" w:history="1">
        <w:r w:rsidR="00021DE3" w:rsidRPr="00E75D79">
          <w:rPr>
            <w:rStyle w:val="Hipercze"/>
            <w:noProof/>
          </w:rPr>
          <w:t>2.1</w:t>
        </w:r>
        <w:r w:rsidR="00021DE3">
          <w:rPr>
            <w:rFonts w:asciiTheme="minorHAnsi" w:eastAsiaTheme="minorEastAsia" w:hAnsiTheme="minorHAnsi" w:cstheme="minorBidi"/>
            <w:bCs w:val="0"/>
            <w:noProof/>
            <w:color w:val="auto"/>
            <w:sz w:val="22"/>
            <w:szCs w:val="22"/>
          </w:rPr>
          <w:tab/>
        </w:r>
        <w:r w:rsidR="00021DE3" w:rsidRPr="00E75D79">
          <w:rPr>
            <w:rStyle w:val="Hipercze"/>
            <w:noProof/>
          </w:rPr>
          <w:t>OŚWIADCZENIE PROJEKTANTÓW</w:t>
        </w:r>
        <w:r w:rsidR="00021DE3">
          <w:rPr>
            <w:noProof/>
            <w:webHidden/>
          </w:rPr>
          <w:tab/>
        </w:r>
        <w:r w:rsidR="00021DE3">
          <w:rPr>
            <w:noProof/>
            <w:webHidden/>
          </w:rPr>
          <w:fldChar w:fldCharType="begin"/>
        </w:r>
        <w:r w:rsidR="00021DE3">
          <w:rPr>
            <w:noProof/>
            <w:webHidden/>
          </w:rPr>
          <w:instrText xml:space="preserve"> PAGEREF _Toc167384442 \h </w:instrText>
        </w:r>
        <w:r w:rsidR="00021DE3">
          <w:rPr>
            <w:noProof/>
            <w:webHidden/>
          </w:rPr>
        </w:r>
        <w:r w:rsidR="00021DE3"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 w:rsidR="00021DE3">
          <w:rPr>
            <w:noProof/>
            <w:webHidden/>
          </w:rPr>
          <w:fldChar w:fldCharType="end"/>
        </w:r>
      </w:hyperlink>
    </w:p>
    <w:p w14:paraId="6A56A575" w14:textId="77777777" w:rsidR="00021DE3" w:rsidRDefault="003C1C5F">
      <w:pPr>
        <w:pStyle w:val="Spistreci2"/>
        <w:rPr>
          <w:rFonts w:asciiTheme="minorHAnsi" w:eastAsiaTheme="minorEastAsia" w:hAnsiTheme="minorHAnsi" w:cstheme="minorBidi"/>
          <w:bCs w:val="0"/>
          <w:noProof/>
          <w:color w:val="auto"/>
          <w:sz w:val="22"/>
          <w:szCs w:val="22"/>
        </w:rPr>
      </w:pPr>
      <w:hyperlink w:anchor="_Toc167384443" w:history="1">
        <w:r w:rsidR="00021DE3" w:rsidRPr="00E75D79">
          <w:rPr>
            <w:rStyle w:val="Hipercze"/>
            <w:noProof/>
          </w:rPr>
          <w:t>2.2</w:t>
        </w:r>
        <w:r w:rsidR="00021DE3">
          <w:rPr>
            <w:rFonts w:asciiTheme="minorHAnsi" w:eastAsiaTheme="minorEastAsia" w:hAnsiTheme="minorHAnsi" w:cstheme="minorBidi"/>
            <w:bCs w:val="0"/>
            <w:noProof/>
            <w:color w:val="auto"/>
            <w:sz w:val="22"/>
            <w:szCs w:val="22"/>
          </w:rPr>
          <w:tab/>
        </w:r>
        <w:r w:rsidR="00021DE3" w:rsidRPr="00E75D79">
          <w:rPr>
            <w:rStyle w:val="Hipercze"/>
            <w:noProof/>
          </w:rPr>
          <w:t>UPRAWNIENIA BUDOWLANE PROJEKTANTA - ARCHITEKTURA</w:t>
        </w:r>
        <w:r w:rsidR="00021DE3">
          <w:rPr>
            <w:noProof/>
            <w:webHidden/>
          </w:rPr>
          <w:tab/>
        </w:r>
        <w:r w:rsidR="00021DE3">
          <w:rPr>
            <w:noProof/>
            <w:webHidden/>
          </w:rPr>
          <w:fldChar w:fldCharType="begin"/>
        </w:r>
        <w:r w:rsidR="00021DE3">
          <w:rPr>
            <w:noProof/>
            <w:webHidden/>
          </w:rPr>
          <w:instrText xml:space="preserve"> PAGEREF _Toc167384443 \h </w:instrText>
        </w:r>
        <w:r w:rsidR="00021DE3">
          <w:rPr>
            <w:noProof/>
            <w:webHidden/>
          </w:rPr>
        </w:r>
        <w:r w:rsidR="00021DE3"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 w:rsidR="00021DE3">
          <w:rPr>
            <w:noProof/>
            <w:webHidden/>
          </w:rPr>
          <w:fldChar w:fldCharType="end"/>
        </w:r>
      </w:hyperlink>
    </w:p>
    <w:p w14:paraId="191676DD" w14:textId="77777777" w:rsidR="00021DE3" w:rsidRDefault="003C1C5F">
      <w:pPr>
        <w:pStyle w:val="Spistreci2"/>
        <w:rPr>
          <w:rFonts w:asciiTheme="minorHAnsi" w:eastAsiaTheme="minorEastAsia" w:hAnsiTheme="minorHAnsi" w:cstheme="minorBidi"/>
          <w:bCs w:val="0"/>
          <w:noProof/>
          <w:color w:val="auto"/>
          <w:sz w:val="22"/>
          <w:szCs w:val="22"/>
        </w:rPr>
      </w:pPr>
      <w:hyperlink w:anchor="_Toc167384444" w:history="1">
        <w:r w:rsidR="00021DE3" w:rsidRPr="00E75D79">
          <w:rPr>
            <w:rStyle w:val="Hipercze"/>
            <w:noProof/>
          </w:rPr>
          <w:t>2.3</w:t>
        </w:r>
        <w:r w:rsidR="00021DE3">
          <w:rPr>
            <w:rFonts w:asciiTheme="minorHAnsi" w:eastAsiaTheme="minorEastAsia" w:hAnsiTheme="minorHAnsi" w:cstheme="minorBidi"/>
            <w:bCs w:val="0"/>
            <w:noProof/>
            <w:color w:val="auto"/>
            <w:sz w:val="22"/>
            <w:szCs w:val="22"/>
          </w:rPr>
          <w:tab/>
        </w:r>
        <w:r w:rsidR="00021DE3" w:rsidRPr="00E75D79">
          <w:rPr>
            <w:rStyle w:val="Hipercze"/>
            <w:noProof/>
          </w:rPr>
          <w:t>PRZYNALEŻNOŚĆ DO IZBY PROJEKTANTA - ARCHITEKTURA</w:t>
        </w:r>
        <w:r w:rsidR="00021DE3">
          <w:rPr>
            <w:noProof/>
            <w:webHidden/>
          </w:rPr>
          <w:tab/>
        </w:r>
        <w:r w:rsidR="00021DE3">
          <w:rPr>
            <w:noProof/>
            <w:webHidden/>
          </w:rPr>
          <w:fldChar w:fldCharType="begin"/>
        </w:r>
        <w:r w:rsidR="00021DE3">
          <w:rPr>
            <w:noProof/>
            <w:webHidden/>
          </w:rPr>
          <w:instrText xml:space="preserve"> PAGEREF _Toc167384444 \h </w:instrText>
        </w:r>
        <w:r w:rsidR="00021DE3">
          <w:rPr>
            <w:noProof/>
            <w:webHidden/>
          </w:rPr>
        </w:r>
        <w:r w:rsidR="00021DE3"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 w:rsidR="00021DE3">
          <w:rPr>
            <w:noProof/>
            <w:webHidden/>
          </w:rPr>
          <w:fldChar w:fldCharType="end"/>
        </w:r>
      </w:hyperlink>
    </w:p>
    <w:p w14:paraId="0DDAAB58" w14:textId="77777777" w:rsidR="00021DE3" w:rsidRDefault="003C1C5F">
      <w:pPr>
        <w:pStyle w:val="Spistreci2"/>
        <w:rPr>
          <w:rFonts w:asciiTheme="minorHAnsi" w:eastAsiaTheme="minorEastAsia" w:hAnsiTheme="minorHAnsi" w:cstheme="minorBidi"/>
          <w:bCs w:val="0"/>
          <w:noProof/>
          <w:color w:val="auto"/>
          <w:sz w:val="22"/>
          <w:szCs w:val="22"/>
        </w:rPr>
      </w:pPr>
      <w:hyperlink w:anchor="_Toc167384445" w:history="1">
        <w:r w:rsidR="00021DE3" w:rsidRPr="00E75D79">
          <w:rPr>
            <w:rStyle w:val="Hipercze"/>
            <w:noProof/>
          </w:rPr>
          <w:t>2.4</w:t>
        </w:r>
        <w:r w:rsidR="00021DE3">
          <w:rPr>
            <w:rFonts w:asciiTheme="minorHAnsi" w:eastAsiaTheme="minorEastAsia" w:hAnsiTheme="minorHAnsi" w:cstheme="minorBidi"/>
            <w:bCs w:val="0"/>
            <w:noProof/>
            <w:color w:val="auto"/>
            <w:sz w:val="22"/>
            <w:szCs w:val="22"/>
          </w:rPr>
          <w:tab/>
        </w:r>
        <w:r w:rsidR="00021DE3" w:rsidRPr="00E75D79">
          <w:rPr>
            <w:rStyle w:val="Hipercze"/>
            <w:noProof/>
          </w:rPr>
          <w:t>UPRAWNIENIA BUDOWLANE PROJEKTANTA SPRAWDZAJĄCEGO - ARCHITEKTURA</w:t>
        </w:r>
        <w:r w:rsidR="00021DE3">
          <w:rPr>
            <w:noProof/>
            <w:webHidden/>
          </w:rPr>
          <w:tab/>
        </w:r>
        <w:r w:rsidR="00021DE3">
          <w:rPr>
            <w:noProof/>
            <w:webHidden/>
          </w:rPr>
          <w:fldChar w:fldCharType="begin"/>
        </w:r>
        <w:r w:rsidR="00021DE3">
          <w:rPr>
            <w:noProof/>
            <w:webHidden/>
          </w:rPr>
          <w:instrText xml:space="preserve"> PAGEREF _Toc167384445 \h </w:instrText>
        </w:r>
        <w:r w:rsidR="00021DE3">
          <w:rPr>
            <w:noProof/>
            <w:webHidden/>
          </w:rPr>
        </w:r>
        <w:r w:rsidR="00021DE3"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 w:rsidR="00021DE3">
          <w:rPr>
            <w:noProof/>
            <w:webHidden/>
          </w:rPr>
          <w:fldChar w:fldCharType="end"/>
        </w:r>
      </w:hyperlink>
    </w:p>
    <w:p w14:paraId="18EC0525" w14:textId="77777777" w:rsidR="00021DE3" w:rsidRDefault="003C1C5F">
      <w:pPr>
        <w:pStyle w:val="Spistreci2"/>
        <w:rPr>
          <w:rFonts w:asciiTheme="minorHAnsi" w:eastAsiaTheme="minorEastAsia" w:hAnsiTheme="minorHAnsi" w:cstheme="minorBidi"/>
          <w:bCs w:val="0"/>
          <w:noProof/>
          <w:color w:val="auto"/>
          <w:sz w:val="22"/>
          <w:szCs w:val="22"/>
        </w:rPr>
      </w:pPr>
      <w:hyperlink w:anchor="_Toc167384446" w:history="1">
        <w:r w:rsidR="00021DE3" w:rsidRPr="00E75D79">
          <w:rPr>
            <w:rStyle w:val="Hipercze"/>
            <w:noProof/>
          </w:rPr>
          <w:t>2.5</w:t>
        </w:r>
        <w:r w:rsidR="00021DE3">
          <w:rPr>
            <w:rFonts w:asciiTheme="minorHAnsi" w:eastAsiaTheme="minorEastAsia" w:hAnsiTheme="minorHAnsi" w:cstheme="minorBidi"/>
            <w:bCs w:val="0"/>
            <w:noProof/>
            <w:color w:val="auto"/>
            <w:sz w:val="22"/>
            <w:szCs w:val="22"/>
          </w:rPr>
          <w:tab/>
        </w:r>
        <w:r w:rsidR="00021DE3" w:rsidRPr="00E75D79">
          <w:rPr>
            <w:rStyle w:val="Hipercze"/>
            <w:noProof/>
          </w:rPr>
          <w:t>PRZYNALEŻNOŚĆ DO IZBY PROJEKTANTA SPRAWDZAJĄCEGO - ARCHITEKTURA</w:t>
        </w:r>
        <w:r w:rsidR="00021DE3">
          <w:rPr>
            <w:noProof/>
            <w:webHidden/>
          </w:rPr>
          <w:tab/>
        </w:r>
        <w:r w:rsidR="00021DE3">
          <w:rPr>
            <w:noProof/>
            <w:webHidden/>
          </w:rPr>
          <w:fldChar w:fldCharType="begin"/>
        </w:r>
        <w:r w:rsidR="00021DE3">
          <w:rPr>
            <w:noProof/>
            <w:webHidden/>
          </w:rPr>
          <w:instrText xml:space="preserve"> PAGEREF _Toc167384446 \h </w:instrText>
        </w:r>
        <w:r w:rsidR="00021DE3">
          <w:rPr>
            <w:noProof/>
            <w:webHidden/>
          </w:rPr>
        </w:r>
        <w:r w:rsidR="00021DE3"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 w:rsidR="00021DE3">
          <w:rPr>
            <w:noProof/>
            <w:webHidden/>
          </w:rPr>
          <w:fldChar w:fldCharType="end"/>
        </w:r>
      </w:hyperlink>
    </w:p>
    <w:p w14:paraId="318E1C6E" w14:textId="77777777" w:rsidR="00021DE3" w:rsidRDefault="003C1C5F">
      <w:pPr>
        <w:pStyle w:val="Spistreci1"/>
        <w:rPr>
          <w:rFonts w:asciiTheme="minorHAnsi" w:eastAsiaTheme="minorEastAsia" w:hAnsiTheme="minorHAnsi" w:cstheme="minorBidi"/>
          <w:bCs w:val="0"/>
          <w:caps w:val="0"/>
          <w:noProof/>
          <w:color w:val="auto"/>
          <w:sz w:val="22"/>
          <w:szCs w:val="22"/>
        </w:rPr>
      </w:pPr>
      <w:hyperlink w:anchor="_Toc167384447" w:history="1">
        <w:r w:rsidR="00021DE3" w:rsidRPr="00E75D79">
          <w:rPr>
            <w:rStyle w:val="Hipercze"/>
            <w:noProof/>
          </w:rPr>
          <w:t>3</w:t>
        </w:r>
        <w:r w:rsidR="00021DE3">
          <w:rPr>
            <w:rFonts w:asciiTheme="minorHAnsi" w:eastAsiaTheme="minorEastAsia" w:hAnsiTheme="minorHAnsi" w:cstheme="minorBidi"/>
            <w:bCs w:val="0"/>
            <w:caps w:val="0"/>
            <w:noProof/>
            <w:color w:val="auto"/>
            <w:sz w:val="22"/>
            <w:szCs w:val="22"/>
          </w:rPr>
          <w:tab/>
        </w:r>
        <w:r w:rsidR="00021DE3" w:rsidRPr="00E75D79">
          <w:rPr>
            <w:rStyle w:val="Hipercze"/>
            <w:noProof/>
          </w:rPr>
          <w:t>INFORMACJE PODSTAWOWE</w:t>
        </w:r>
        <w:r w:rsidR="00021DE3">
          <w:rPr>
            <w:noProof/>
            <w:webHidden/>
          </w:rPr>
          <w:tab/>
        </w:r>
        <w:r w:rsidR="00021DE3">
          <w:rPr>
            <w:noProof/>
            <w:webHidden/>
          </w:rPr>
          <w:fldChar w:fldCharType="begin"/>
        </w:r>
        <w:r w:rsidR="00021DE3">
          <w:rPr>
            <w:noProof/>
            <w:webHidden/>
          </w:rPr>
          <w:instrText xml:space="preserve"> PAGEREF _Toc167384447 \h </w:instrText>
        </w:r>
        <w:r w:rsidR="00021DE3">
          <w:rPr>
            <w:noProof/>
            <w:webHidden/>
          </w:rPr>
        </w:r>
        <w:r w:rsidR="00021DE3"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 w:rsidR="00021DE3">
          <w:rPr>
            <w:noProof/>
            <w:webHidden/>
          </w:rPr>
          <w:fldChar w:fldCharType="end"/>
        </w:r>
      </w:hyperlink>
    </w:p>
    <w:p w14:paraId="33E58672" w14:textId="77777777" w:rsidR="00021DE3" w:rsidRDefault="003C1C5F">
      <w:pPr>
        <w:pStyle w:val="Spistreci2"/>
        <w:rPr>
          <w:rFonts w:asciiTheme="minorHAnsi" w:eastAsiaTheme="minorEastAsia" w:hAnsiTheme="minorHAnsi" w:cstheme="minorBidi"/>
          <w:bCs w:val="0"/>
          <w:noProof/>
          <w:color w:val="auto"/>
          <w:sz w:val="22"/>
          <w:szCs w:val="22"/>
        </w:rPr>
      </w:pPr>
      <w:hyperlink w:anchor="_Toc167384448" w:history="1">
        <w:r w:rsidR="00021DE3" w:rsidRPr="00E75D79">
          <w:rPr>
            <w:rStyle w:val="Hipercze"/>
            <w:noProof/>
          </w:rPr>
          <w:t>3.1</w:t>
        </w:r>
        <w:r w:rsidR="00021DE3">
          <w:rPr>
            <w:rFonts w:asciiTheme="minorHAnsi" w:eastAsiaTheme="minorEastAsia" w:hAnsiTheme="minorHAnsi" w:cstheme="minorBidi"/>
            <w:bCs w:val="0"/>
            <w:noProof/>
            <w:color w:val="auto"/>
            <w:sz w:val="22"/>
            <w:szCs w:val="22"/>
          </w:rPr>
          <w:tab/>
        </w:r>
        <w:r w:rsidR="00021DE3" w:rsidRPr="00E75D79">
          <w:rPr>
            <w:rStyle w:val="Hipercze"/>
            <w:noProof/>
          </w:rPr>
          <w:t>DANE INWESTORA</w:t>
        </w:r>
        <w:r w:rsidR="00021DE3">
          <w:rPr>
            <w:noProof/>
            <w:webHidden/>
          </w:rPr>
          <w:tab/>
        </w:r>
        <w:r w:rsidR="00021DE3">
          <w:rPr>
            <w:noProof/>
            <w:webHidden/>
          </w:rPr>
          <w:fldChar w:fldCharType="begin"/>
        </w:r>
        <w:r w:rsidR="00021DE3">
          <w:rPr>
            <w:noProof/>
            <w:webHidden/>
          </w:rPr>
          <w:instrText xml:space="preserve"> PAGEREF _Toc167384448 \h </w:instrText>
        </w:r>
        <w:r w:rsidR="00021DE3">
          <w:rPr>
            <w:noProof/>
            <w:webHidden/>
          </w:rPr>
        </w:r>
        <w:r w:rsidR="00021DE3"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 w:rsidR="00021DE3">
          <w:rPr>
            <w:noProof/>
            <w:webHidden/>
          </w:rPr>
          <w:fldChar w:fldCharType="end"/>
        </w:r>
      </w:hyperlink>
    </w:p>
    <w:p w14:paraId="07639F21" w14:textId="77777777" w:rsidR="00021DE3" w:rsidRDefault="003C1C5F">
      <w:pPr>
        <w:pStyle w:val="Spistreci2"/>
        <w:rPr>
          <w:rFonts w:asciiTheme="minorHAnsi" w:eastAsiaTheme="minorEastAsia" w:hAnsiTheme="minorHAnsi" w:cstheme="minorBidi"/>
          <w:bCs w:val="0"/>
          <w:noProof/>
          <w:color w:val="auto"/>
          <w:sz w:val="22"/>
          <w:szCs w:val="22"/>
        </w:rPr>
      </w:pPr>
      <w:hyperlink w:anchor="_Toc167384449" w:history="1">
        <w:r w:rsidR="00021DE3" w:rsidRPr="00E75D79">
          <w:rPr>
            <w:rStyle w:val="Hipercze"/>
            <w:noProof/>
          </w:rPr>
          <w:t>3.2</w:t>
        </w:r>
        <w:r w:rsidR="00021DE3">
          <w:rPr>
            <w:rFonts w:asciiTheme="minorHAnsi" w:eastAsiaTheme="minorEastAsia" w:hAnsiTheme="minorHAnsi" w:cstheme="minorBidi"/>
            <w:bCs w:val="0"/>
            <w:noProof/>
            <w:color w:val="auto"/>
            <w:sz w:val="22"/>
            <w:szCs w:val="22"/>
          </w:rPr>
          <w:tab/>
        </w:r>
        <w:r w:rsidR="00021DE3" w:rsidRPr="00E75D79">
          <w:rPr>
            <w:rStyle w:val="Hipercze"/>
            <w:noProof/>
          </w:rPr>
          <w:t>ADRES INWESTYCJI</w:t>
        </w:r>
        <w:r w:rsidR="00021DE3">
          <w:rPr>
            <w:noProof/>
            <w:webHidden/>
          </w:rPr>
          <w:tab/>
        </w:r>
        <w:r w:rsidR="00021DE3">
          <w:rPr>
            <w:noProof/>
            <w:webHidden/>
          </w:rPr>
          <w:fldChar w:fldCharType="begin"/>
        </w:r>
        <w:r w:rsidR="00021DE3">
          <w:rPr>
            <w:noProof/>
            <w:webHidden/>
          </w:rPr>
          <w:instrText xml:space="preserve"> PAGEREF _Toc167384449 \h </w:instrText>
        </w:r>
        <w:r w:rsidR="00021DE3">
          <w:rPr>
            <w:noProof/>
            <w:webHidden/>
          </w:rPr>
        </w:r>
        <w:r w:rsidR="00021DE3"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 w:rsidR="00021DE3">
          <w:rPr>
            <w:noProof/>
            <w:webHidden/>
          </w:rPr>
          <w:fldChar w:fldCharType="end"/>
        </w:r>
      </w:hyperlink>
    </w:p>
    <w:p w14:paraId="13DC750E" w14:textId="77777777" w:rsidR="00021DE3" w:rsidRDefault="003C1C5F">
      <w:pPr>
        <w:pStyle w:val="Spistreci2"/>
        <w:rPr>
          <w:rFonts w:asciiTheme="minorHAnsi" w:eastAsiaTheme="minorEastAsia" w:hAnsiTheme="minorHAnsi" w:cstheme="minorBidi"/>
          <w:bCs w:val="0"/>
          <w:noProof/>
          <w:color w:val="auto"/>
          <w:sz w:val="22"/>
          <w:szCs w:val="22"/>
        </w:rPr>
      </w:pPr>
      <w:hyperlink w:anchor="_Toc167384450" w:history="1">
        <w:r w:rsidR="00021DE3" w:rsidRPr="00E75D79">
          <w:rPr>
            <w:rStyle w:val="Hipercze"/>
            <w:noProof/>
          </w:rPr>
          <w:t>3.3</w:t>
        </w:r>
        <w:r w:rsidR="00021DE3">
          <w:rPr>
            <w:rFonts w:asciiTheme="minorHAnsi" w:eastAsiaTheme="minorEastAsia" w:hAnsiTheme="minorHAnsi" w:cstheme="minorBidi"/>
            <w:bCs w:val="0"/>
            <w:noProof/>
            <w:color w:val="auto"/>
            <w:sz w:val="22"/>
            <w:szCs w:val="22"/>
          </w:rPr>
          <w:tab/>
        </w:r>
        <w:r w:rsidR="00021DE3" w:rsidRPr="00E75D79">
          <w:rPr>
            <w:rStyle w:val="Hipercze"/>
            <w:noProof/>
          </w:rPr>
          <w:t>MATERIAŁY WYKORZYSTANE W OPRACOWANIU</w:t>
        </w:r>
        <w:r w:rsidR="00021DE3">
          <w:rPr>
            <w:noProof/>
            <w:webHidden/>
          </w:rPr>
          <w:tab/>
        </w:r>
        <w:r w:rsidR="00021DE3">
          <w:rPr>
            <w:noProof/>
            <w:webHidden/>
          </w:rPr>
          <w:fldChar w:fldCharType="begin"/>
        </w:r>
        <w:r w:rsidR="00021DE3">
          <w:rPr>
            <w:noProof/>
            <w:webHidden/>
          </w:rPr>
          <w:instrText xml:space="preserve"> PAGEREF _Toc167384450 \h </w:instrText>
        </w:r>
        <w:r w:rsidR="00021DE3">
          <w:rPr>
            <w:noProof/>
            <w:webHidden/>
          </w:rPr>
        </w:r>
        <w:r w:rsidR="00021DE3"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 w:rsidR="00021DE3">
          <w:rPr>
            <w:noProof/>
            <w:webHidden/>
          </w:rPr>
          <w:fldChar w:fldCharType="end"/>
        </w:r>
      </w:hyperlink>
    </w:p>
    <w:p w14:paraId="0B83592E" w14:textId="77777777" w:rsidR="00021DE3" w:rsidRDefault="003C1C5F">
      <w:pPr>
        <w:pStyle w:val="Spistreci1"/>
        <w:rPr>
          <w:rFonts w:asciiTheme="minorHAnsi" w:eastAsiaTheme="minorEastAsia" w:hAnsiTheme="minorHAnsi" w:cstheme="minorBidi"/>
          <w:bCs w:val="0"/>
          <w:caps w:val="0"/>
          <w:noProof/>
          <w:color w:val="auto"/>
          <w:sz w:val="22"/>
          <w:szCs w:val="22"/>
        </w:rPr>
      </w:pPr>
      <w:hyperlink w:anchor="_Toc167384451" w:history="1">
        <w:r w:rsidR="00021DE3" w:rsidRPr="00E75D79">
          <w:rPr>
            <w:rStyle w:val="Hipercze"/>
            <w:noProof/>
          </w:rPr>
          <w:t>4</w:t>
        </w:r>
        <w:r w:rsidR="00021DE3">
          <w:rPr>
            <w:rFonts w:asciiTheme="minorHAnsi" w:eastAsiaTheme="minorEastAsia" w:hAnsiTheme="minorHAnsi" w:cstheme="minorBidi"/>
            <w:bCs w:val="0"/>
            <w:caps w:val="0"/>
            <w:noProof/>
            <w:color w:val="auto"/>
            <w:sz w:val="22"/>
            <w:szCs w:val="22"/>
          </w:rPr>
          <w:tab/>
        </w:r>
        <w:r w:rsidR="00021DE3" w:rsidRPr="00E75D79">
          <w:rPr>
            <w:rStyle w:val="Hipercze"/>
            <w:noProof/>
          </w:rPr>
          <w:t>PRZEDMIOT ZAMIERZENIA BUDOWLANEGO</w:t>
        </w:r>
        <w:r w:rsidR="00021DE3">
          <w:rPr>
            <w:noProof/>
            <w:webHidden/>
          </w:rPr>
          <w:tab/>
        </w:r>
        <w:r w:rsidR="00021DE3">
          <w:rPr>
            <w:noProof/>
            <w:webHidden/>
          </w:rPr>
          <w:fldChar w:fldCharType="begin"/>
        </w:r>
        <w:r w:rsidR="00021DE3">
          <w:rPr>
            <w:noProof/>
            <w:webHidden/>
          </w:rPr>
          <w:instrText xml:space="preserve"> PAGEREF _Toc167384451 \h </w:instrText>
        </w:r>
        <w:r w:rsidR="00021DE3">
          <w:rPr>
            <w:noProof/>
            <w:webHidden/>
          </w:rPr>
        </w:r>
        <w:r w:rsidR="00021DE3"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 w:rsidR="00021DE3">
          <w:rPr>
            <w:noProof/>
            <w:webHidden/>
          </w:rPr>
          <w:fldChar w:fldCharType="end"/>
        </w:r>
      </w:hyperlink>
    </w:p>
    <w:p w14:paraId="4900EAF0" w14:textId="77777777" w:rsidR="00021DE3" w:rsidRDefault="003C1C5F">
      <w:pPr>
        <w:pStyle w:val="Spistreci1"/>
        <w:rPr>
          <w:rFonts w:asciiTheme="minorHAnsi" w:eastAsiaTheme="minorEastAsia" w:hAnsiTheme="minorHAnsi" w:cstheme="minorBidi"/>
          <w:bCs w:val="0"/>
          <w:caps w:val="0"/>
          <w:noProof/>
          <w:color w:val="auto"/>
          <w:sz w:val="22"/>
          <w:szCs w:val="22"/>
        </w:rPr>
      </w:pPr>
      <w:hyperlink w:anchor="_Toc167384452" w:history="1">
        <w:r w:rsidR="00021DE3" w:rsidRPr="00E75D79">
          <w:rPr>
            <w:rStyle w:val="Hipercze"/>
            <w:noProof/>
          </w:rPr>
          <w:t>5</w:t>
        </w:r>
        <w:r w:rsidR="00021DE3">
          <w:rPr>
            <w:rFonts w:asciiTheme="minorHAnsi" w:eastAsiaTheme="minorEastAsia" w:hAnsiTheme="minorHAnsi" w:cstheme="minorBidi"/>
            <w:bCs w:val="0"/>
            <w:caps w:val="0"/>
            <w:noProof/>
            <w:color w:val="auto"/>
            <w:sz w:val="22"/>
            <w:szCs w:val="22"/>
          </w:rPr>
          <w:tab/>
        </w:r>
        <w:r w:rsidR="00021DE3" w:rsidRPr="00E75D79">
          <w:rPr>
            <w:rStyle w:val="Hipercze"/>
            <w:noProof/>
          </w:rPr>
          <w:t>ISTNIEJĄCY STAN ZAGOSPODAROWANIA TERENU</w:t>
        </w:r>
        <w:r w:rsidR="00021DE3">
          <w:rPr>
            <w:noProof/>
            <w:webHidden/>
          </w:rPr>
          <w:tab/>
        </w:r>
        <w:r w:rsidR="00021DE3">
          <w:rPr>
            <w:noProof/>
            <w:webHidden/>
          </w:rPr>
          <w:fldChar w:fldCharType="begin"/>
        </w:r>
        <w:r w:rsidR="00021DE3">
          <w:rPr>
            <w:noProof/>
            <w:webHidden/>
          </w:rPr>
          <w:instrText xml:space="preserve"> PAGEREF _Toc167384452 \h </w:instrText>
        </w:r>
        <w:r w:rsidR="00021DE3">
          <w:rPr>
            <w:noProof/>
            <w:webHidden/>
          </w:rPr>
        </w:r>
        <w:r w:rsidR="00021DE3"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 w:rsidR="00021DE3">
          <w:rPr>
            <w:noProof/>
            <w:webHidden/>
          </w:rPr>
          <w:fldChar w:fldCharType="end"/>
        </w:r>
      </w:hyperlink>
    </w:p>
    <w:p w14:paraId="4341DFFD" w14:textId="77777777" w:rsidR="00021DE3" w:rsidRDefault="003C1C5F">
      <w:pPr>
        <w:pStyle w:val="Spistreci1"/>
        <w:rPr>
          <w:rFonts w:asciiTheme="minorHAnsi" w:eastAsiaTheme="minorEastAsia" w:hAnsiTheme="minorHAnsi" w:cstheme="minorBidi"/>
          <w:bCs w:val="0"/>
          <w:caps w:val="0"/>
          <w:noProof/>
          <w:color w:val="auto"/>
          <w:sz w:val="22"/>
          <w:szCs w:val="22"/>
        </w:rPr>
      </w:pPr>
      <w:hyperlink w:anchor="_Toc167384453" w:history="1">
        <w:r w:rsidR="00021DE3" w:rsidRPr="00E75D79">
          <w:rPr>
            <w:rStyle w:val="Hipercze"/>
            <w:noProof/>
          </w:rPr>
          <w:t>6</w:t>
        </w:r>
        <w:r w:rsidR="00021DE3">
          <w:rPr>
            <w:rFonts w:asciiTheme="minorHAnsi" w:eastAsiaTheme="minorEastAsia" w:hAnsiTheme="minorHAnsi" w:cstheme="minorBidi"/>
            <w:bCs w:val="0"/>
            <w:caps w:val="0"/>
            <w:noProof/>
            <w:color w:val="auto"/>
            <w:sz w:val="22"/>
            <w:szCs w:val="22"/>
          </w:rPr>
          <w:tab/>
        </w:r>
        <w:r w:rsidR="00021DE3" w:rsidRPr="00E75D79">
          <w:rPr>
            <w:rStyle w:val="Hipercze"/>
            <w:noProof/>
          </w:rPr>
          <w:t>PROJEKTOWANE ZAGOSPODAROWANIE TERENU</w:t>
        </w:r>
        <w:r w:rsidR="00021DE3">
          <w:rPr>
            <w:noProof/>
            <w:webHidden/>
          </w:rPr>
          <w:tab/>
        </w:r>
        <w:r w:rsidR="00021DE3">
          <w:rPr>
            <w:noProof/>
            <w:webHidden/>
          </w:rPr>
          <w:fldChar w:fldCharType="begin"/>
        </w:r>
        <w:r w:rsidR="00021DE3">
          <w:rPr>
            <w:noProof/>
            <w:webHidden/>
          </w:rPr>
          <w:instrText xml:space="preserve"> PAGEREF _Toc167384453 \h </w:instrText>
        </w:r>
        <w:r w:rsidR="00021DE3">
          <w:rPr>
            <w:noProof/>
            <w:webHidden/>
          </w:rPr>
        </w:r>
        <w:r w:rsidR="00021DE3"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 w:rsidR="00021DE3">
          <w:rPr>
            <w:noProof/>
            <w:webHidden/>
          </w:rPr>
          <w:fldChar w:fldCharType="end"/>
        </w:r>
      </w:hyperlink>
    </w:p>
    <w:p w14:paraId="513ACED7" w14:textId="77777777" w:rsidR="00021DE3" w:rsidRDefault="003C1C5F">
      <w:pPr>
        <w:pStyle w:val="Spistreci2"/>
        <w:rPr>
          <w:rFonts w:asciiTheme="minorHAnsi" w:eastAsiaTheme="minorEastAsia" w:hAnsiTheme="minorHAnsi" w:cstheme="minorBidi"/>
          <w:bCs w:val="0"/>
          <w:noProof/>
          <w:color w:val="auto"/>
          <w:sz w:val="22"/>
          <w:szCs w:val="22"/>
        </w:rPr>
      </w:pPr>
      <w:hyperlink w:anchor="_Toc167384454" w:history="1">
        <w:r w:rsidR="00021DE3" w:rsidRPr="00E75D79">
          <w:rPr>
            <w:rStyle w:val="Hipercze"/>
            <w:noProof/>
          </w:rPr>
          <w:t>6.1</w:t>
        </w:r>
        <w:r w:rsidR="00021DE3">
          <w:rPr>
            <w:rFonts w:asciiTheme="minorHAnsi" w:eastAsiaTheme="minorEastAsia" w:hAnsiTheme="minorHAnsi" w:cstheme="minorBidi"/>
            <w:bCs w:val="0"/>
            <w:noProof/>
            <w:color w:val="auto"/>
            <w:sz w:val="22"/>
            <w:szCs w:val="22"/>
          </w:rPr>
          <w:tab/>
        </w:r>
        <w:r w:rsidR="00021DE3" w:rsidRPr="00E75D79">
          <w:rPr>
            <w:rStyle w:val="Hipercze"/>
            <w:noProof/>
          </w:rPr>
          <w:t>URZĄDZENIA BUDOWLANE ZWIĄZANE Z BUDYNKIEM</w:t>
        </w:r>
        <w:r w:rsidR="00021DE3">
          <w:rPr>
            <w:noProof/>
            <w:webHidden/>
          </w:rPr>
          <w:tab/>
        </w:r>
        <w:r w:rsidR="00021DE3">
          <w:rPr>
            <w:noProof/>
            <w:webHidden/>
          </w:rPr>
          <w:fldChar w:fldCharType="begin"/>
        </w:r>
        <w:r w:rsidR="00021DE3">
          <w:rPr>
            <w:noProof/>
            <w:webHidden/>
          </w:rPr>
          <w:instrText xml:space="preserve"> PAGEREF _Toc167384454 \h </w:instrText>
        </w:r>
        <w:r w:rsidR="00021DE3">
          <w:rPr>
            <w:noProof/>
            <w:webHidden/>
          </w:rPr>
        </w:r>
        <w:r w:rsidR="00021DE3"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 w:rsidR="00021DE3">
          <w:rPr>
            <w:noProof/>
            <w:webHidden/>
          </w:rPr>
          <w:fldChar w:fldCharType="end"/>
        </w:r>
      </w:hyperlink>
    </w:p>
    <w:p w14:paraId="581DF774" w14:textId="77777777" w:rsidR="00021DE3" w:rsidRDefault="003C1C5F">
      <w:pPr>
        <w:pStyle w:val="Spistreci2"/>
        <w:rPr>
          <w:rFonts w:asciiTheme="minorHAnsi" w:eastAsiaTheme="minorEastAsia" w:hAnsiTheme="minorHAnsi" w:cstheme="minorBidi"/>
          <w:bCs w:val="0"/>
          <w:noProof/>
          <w:color w:val="auto"/>
          <w:sz w:val="22"/>
          <w:szCs w:val="22"/>
        </w:rPr>
      </w:pPr>
      <w:hyperlink w:anchor="_Toc167384455" w:history="1">
        <w:r w:rsidR="00021DE3" w:rsidRPr="00E75D79">
          <w:rPr>
            <w:rStyle w:val="Hipercze"/>
            <w:noProof/>
          </w:rPr>
          <w:t>6.2</w:t>
        </w:r>
        <w:r w:rsidR="00021DE3">
          <w:rPr>
            <w:rFonts w:asciiTheme="minorHAnsi" w:eastAsiaTheme="minorEastAsia" w:hAnsiTheme="minorHAnsi" w:cstheme="minorBidi"/>
            <w:bCs w:val="0"/>
            <w:noProof/>
            <w:color w:val="auto"/>
            <w:sz w:val="22"/>
            <w:szCs w:val="22"/>
          </w:rPr>
          <w:tab/>
        </w:r>
        <w:r w:rsidR="00021DE3" w:rsidRPr="00E75D79">
          <w:rPr>
            <w:rStyle w:val="Hipercze"/>
            <w:noProof/>
          </w:rPr>
          <w:t>UKŁAD KOMUNIKACYJNY</w:t>
        </w:r>
        <w:r w:rsidR="00021DE3">
          <w:rPr>
            <w:noProof/>
            <w:webHidden/>
          </w:rPr>
          <w:tab/>
        </w:r>
        <w:r w:rsidR="00021DE3">
          <w:rPr>
            <w:noProof/>
            <w:webHidden/>
          </w:rPr>
          <w:fldChar w:fldCharType="begin"/>
        </w:r>
        <w:r w:rsidR="00021DE3">
          <w:rPr>
            <w:noProof/>
            <w:webHidden/>
          </w:rPr>
          <w:instrText xml:space="preserve"> PAGEREF _Toc167384455 \h </w:instrText>
        </w:r>
        <w:r w:rsidR="00021DE3">
          <w:rPr>
            <w:noProof/>
            <w:webHidden/>
          </w:rPr>
        </w:r>
        <w:r w:rsidR="00021DE3"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 w:rsidR="00021DE3">
          <w:rPr>
            <w:noProof/>
            <w:webHidden/>
          </w:rPr>
          <w:fldChar w:fldCharType="end"/>
        </w:r>
      </w:hyperlink>
    </w:p>
    <w:p w14:paraId="10AB05D2" w14:textId="77777777" w:rsidR="00021DE3" w:rsidRDefault="003C1C5F">
      <w:pPr>
        <w:pStyle w:val="Spistreci2"/>
        <w:rPr>
          <w:rFonts w:asciiTheme="minorHAnsi" w:eastAsiaTheme="minorEastAsia" w:hAnsiTheme="minorHAnsi" w:cstheme="minorBidi"/>
          <w:bCs w:val="0"/>
          <w:noProof/>
          <w:color w:val="auto"/>
          <w:sz w:val="22"/>
          <w:szCs w:val="22"/>
        </w:rPr>
      </w:pPr>
      <w:hyperlink w:anchor="_Toc167384456" w:history="1">
        <w:r w:rsidR="00021DE3" w:rsidRPr="00E75D79">
          <w:rPr>
            <w:rStyle w:val="Hipercze"/>
            <w:noProof/>
          </w:rPr>
          <w:t>6.3</w:t>
        </w:r>
        <w:r w:rsidR="00021DE3">
          <w:rPr>
            <w:rFonts w:asciiTheme="minorHAnsi" w:eastAsiaTheme="minorEastAsia" w:hAnsiTheme="minorHAnsi" w:cstheme="minorBidi"/>
            <w:bCs w:val="0"/>
            <w:noProof/>
            <w:color w:val="auto"/>
            <w:sz w:val="22"/>
            <w:szCs w:val="22"/>
          </w:rPr>
          <w:tab/>
        </w:r>
        <w:r w:rsidR="00021DE3" w:rsidRPr="00E75D79">
          <w:rPr>
            <w:rStyle w:val="Hipercze"/>
            <w:noProof/>
          </w:rPr>
          <w:t>SPOSÓB DOSTĘPU DO DROGI PUBLICZNEJ</w:t>
        </w:r>
        <w:r w:rsidR="00021DE3">
          <w:rPr>
            <w:noProof/>
            <w:webHidden/>
          </w:rPr>
          <w:tab/>
        </w:r>
        <w:r w:rsidR="00021DE3">
          <w:rPr>
            <w:noProof/>
            <w:webHidden/>
          </w:rPr>
          <w:fldChar w:fldCharType="begin"/>
        </w:r>
        <w:r w:rsidR="00021DE3">
          <w:rPr>
            <w:noProof/>
            <w:webHidden/>
          </w:rPr>
          <w:instrText xml:space="preserve"> PAGEREF _Toc167384456 \h </w:instrText>
        </w:r>
        <w:r w:rsidR="00021DE3">
          <w:rPr>
            <w:noProof/>
            <w:webHidden/>
          </w:rPr>
        </w:r>
        <w:r w:rsidR="00021DE3"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 w:rsidR="00021DE3">
          <w:rPr>
            <w:noProof/>
            <w:webHidden/>
          </w:rPr>
          <w:fldChar w:fldCharType="end"/>
        </w:r>
      </w:hyperlink>
    </w:p>
    <w:p w14:paraId="0C0AF341" w14:textId="77777777" w:rsidR="00021DE3" w:rsidRDefault="003C1C5F">
      <w:pPr>
        <w:pStyle w:val="Spistreci2"/>
        <w:rPr>
          <w:rFonts w:asciiTheme="minorHAnsi" w:eastAsiaTheme="minorEastAsia" w:hAnsiTheme="minorHAnsi" w:cstheme="minorBidi"/>
          <w:bCs w:val="0"/>
          <w:noProof/>
          <w:color w:val="auto"/>
          <w:sz w:val="22"/>
          <w:szCs w:val="22"/>
        </w:rPr>
      </w:pPr>
      <w:hyperlink w:anchor="_Toc167384457" w:history="1">
        <w:r w:rsidR="00021DE3" w:rsidRPr="00E75D79">
          <w:rPr>
            <w:rStyle w:val="Hipercze"/>
            <w:noProof/>
          </w:rPr>
          <w:t>6.4</w:t>
        </w:r>
        <w:r w:rsidR="00021DE3">
          <w:rPr>
            <w:rFonts w:asciiTheme="minorHAnsi" w:eastAsiaTheme="minorEastAsia" w:hAnsiTheme="minorHAnsi" w:cstheme="minorBidi"/>
            <w:bCs w:val="0"/>
            <w:noProof/>
            <w:color w:val="auto"/>
            <w:sz w:val="22"/>
            <w:szCs w:val="22"/>
          </w:rPr>
          <w:tab/>
        </w:r>
        <w:r w:rsidR="00021DE3" w:rsidRPr="00E75D79">
          <w:rPr>
            <w:rStyle w:val="Hipercze"/>
            <w:noProof/>
          </w:rPr>
          <w:t>PARAMETRY TECHNICZNE SIECI I URZĄDZEŃ UZBROJENIA TERENU</w:t>
        </w:r>
        <w:r w:rsidR="00021DE3">
          <w:rPr>
            <w:noProof/>
            <w:webHidden/>
          </w:rPr>
          <w:tab/>
        </w:r>
        <w:r w:rsidR="00021DE3">
          <w:rPr>
            <w:noProof/>
            <w:webHidden/>
          </w:rPr>
          <w:fldChar w:fldCharType="begin"/>
        </w:r>
        <w:r w:rsidR="00021DE3">
          <w:rPr>
            <w:noProof/>
            <w:webHidden/>
          </w:rPr>
          <w:instrText xml:space="preserve"> PAGEREF _Toc167384457 \h </w:instrText>
        </w:r>
        <w:r w:rsidR="00021DE3">
          <w:rPr>
            <w:noProof/>
            <w:webHidden/>
          </w:rPr>
        </w:r>
        <w:r w:rsidR="00021DE3"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 w:rsidR="00021DE3">
          <w:rPr>
            <w:noProof/>
            <w:webHidden/>
          </w:rPr>
          <w:fldChar w:fldCharType="end"/>
        </w:r>
      </w:hyperlink>
    </w:p>
    <w:p w14:paraId="1B22AD4D" w14:textId="77777777" w:rsidR="00021DE3" w:rsidRDefault="003C1C5F">
      <w:pPr>
        <w:pStyle w:val="Spistreci2"/>
        <w:rPr>
          <w:rFonts w:asciiTheme="minorHAnsi" w:eastAsiaTheme="minorEastAsia" w:hAnsiTheme="minorHAnsi" w:cstheme="minorBidi"/>
          <w:bCs w:val="0"/>
          <w:noProof/>
          <w:color w:val="auto"/>
          <w:sz w:val="22"/>
          <w:szCs w:val="22"/>
        </w:rPr>
      </w:pPr>
      <w:hyperlink w:anchor="_Toc167384458" w:history="1">
        <w:r w:rsidR="00021DE3" w:rsidRPr="00E75D79">
          <w:rPr>
            <w:rStyle w:val="Hipercze"/>
            <w:noProof/>
          </w:rPr>
          <w:t>6.5</w:t>
        </w:r>
        <w:r w:rsidR="00021DE3">
          <w:rPr>
            <w:rFonts w:asciiTheme="minorHAnsi" w:eastAsiaTheme="minorEastAsia" w:hAnsiTheme="minorHAnsi" w:cstheme="minorBidi"/>
            <w:bCs w:val="0"/>
            <w:noProof/>
            <w:color w:val="auto"/>
            <w:sz w:val="22"/>
            <w:szCs w:val="22"/>
          </w:rPr>
          <w:tab/>
        </w:r>
        <w:r w:rsidR="00021DE3" w:rsidRPr="00E75D79">
          <w:rPr>
            <w:rStyle w:val="Hipercze"/>
            <w:noProof/>
          </w:rPr>
          <w:t>UKSZTAŁTOWANIE TERENU I UKŁAD ZIELENI ORAZ INNE ELEMENTY ZAGOSPODAROWANIA TERENU</w:t>
        </w:r>
        <w:r w:rsidR="00021DE3">
          <w:rPr>
            <w:noProof/>
            <w:webHidden/>
          </w:rPr>
          <w:tab/>
        </w:r>
        <w:r w:rsidR="00021DE3">
          <w:rPr>
            <w:noProof/>
            <w:webHidden/>
          </w:rPr>
          <w:fldChar w:fldCharType="begin"/>
        </w:r>
        <w:r w:rsidR="00021DE3">
          <w:rPr>
            <w:noProof/>
            <w:webHidden/>
          </w:rPr>
          <w:instrText xml:space="preserve"> PAGEREF _Toc167384458 \h </w:instrText>
        </w:r>
        <w:r w:rsidR="00021DE3">
          <w:rPr>
            <w:noProof/>
            <w:webHidden/>
          </w:rPr>
        </w:r>
        <w:r w:rsidR="00021DE3"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 w:rsidR="00021DE3">
          <w:rPr>
            <w:noProof/>
            <w:webHidden/>
          </w:rPr>
          <w:fldChar w:fldCharType="end"/>
        </w:r>
      </w:hyperlink>
    </w:p>
    <w:p w14:paraId="1C5F2EA7" w14:textId="77777777" w:rsidR="00021DE3" w:rsidRDefault="003C1C5F">
      <w:pPr>
        <w:pStyle w:val="Spistreci3"/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167384459" w:history="1">
        <w:r w:rsidR="00021DE3" w:rsidRPr="00E75D79">
          <w:rPr>
            <w:rStyle w:val="Hipercze"/>
            <w:noProof/>
          </w:rPr>
          <w:t>6.5.1</w:t>
        </w:r>
        <w:r w:rsidR="00021DE3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021DE3" w:rsidRPr="00E75D79">
          <w:rPr>
            <w:rStyle w:val="Hipercze"/>
            <w:noProof/>
          </w:rPr>
          <w:t>UKSZTAŁTOWANIE TERENU I UKŁAD ZIELENI</w:t>
        </w:r>
        <w:r w:rsidR="00021DE3">
          <w:rPr>
            <w:noProof/>
            <w:webHidden/>
          </w:rPr>
          <w:tab/>
        </w:r>
        <w:r w:rsidR="00021DE3">
          <w:rPr>
            <w:noProof/>
            <w:webHidden/>
          </w:rPr>
          <w:fldChar w:fldCharType="begin"/>
        </w:r>
        <w:r w:rsidR="00021DE3">
          <w:rPr>
            <w:noProof/>
            <w:webHidden/>
          </w:rPr>
          <w:instrText xml:space="preserve"> PAGEREF _Toc167384459 \h </w:instrText>
        </w:r>
        <w:r w:rsidR="00021DE3">
          <w:rPr>
            <w:noProof/>
            <w:webHidden/>
          </w:rPr>
        </w:r>
        <w:r w:rsidR="00021DE3"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 w:rsidR="00021DE3">
          <w:rPr>
            <w:noProof/>
            <w:webHidden/>
          </w:rPr>
          <w:fldChar w:fldCharType="end"/>
        </w:r>
      </w:hyperlink>
    </w:p>
    <w:p w14:paraId="0A8D81AE" w14:textId="77777777" w:rsidR="00021DE3" w:rsidRDefault="003C1C5F">
      <w:pPr>
        <w:pStyle w:val="Spistreci3"/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167384460" w:history="1">
        <w:r w:rsidR="00021DE3" w:rsidRPr="00E75D79">
          <w:rPr>
            <w:rStyle w:val="Hipercze"/>
            <w:noProof/>
          </w:rPr>
          <w:t>6.5.2</w:t>
        </w:r>
        <w:r w:rsidR="00021DE3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021DE3" w:rsidRPr="00E75D79">
          <w:rPr>
            <w:rStyle w:val="Hipercze"/>
            <w:noProof/>
          </w:rPr>
          <w:t>MIEJSCE GROMADZENIA ODPADÓW STAŁYCH</w:t>
        </w:r>
        <w:r w:rsidR="00021DE3">
          <w:rPr>
            <w:noProof/>
            <w:webHidden/>
          </w:rPr>
          <w:tab/>
        </w:r>
        <w:r w:rsidR="00021DE3">
          <w:rPr>
            <w:noProof/>
            <w:webHidden/>
          </w:rPr>
          <w:fldChar w:fldCharType="begin"/>
        </w:r>
        <w:r w:rsidR="00021DE3">
          <w:rPr>
            <w:noProof/>
            <w:webHidden/>
          </w:rPr>
          <w:instrText xml:space="preserve"> PAGEREF _Toc167384460 \h </w:instrText>
        </w:r>
        <w:r w:rsidR="00021DE3">
          <w:rPr>
            <w:noProof/>
            <w:webHidden/>
          </w:rPr>
        </w:r>
        <w:r w:rsidR="00021DE3"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 w:rsidR="00021DE3">
          <w:rPr>
            <w:noProof/>
            <w:webHidden/>
          </w:rPr>
          <w:fldChar w:fldCharType="end"/>
        </w:r>
      </w:hyperlink>
    </w:p>
    <w:p w14:paraId="71B4AED9" w14:textId="77777777" w:rsidR="00021DE3" w:rsidRDefault="003C1C5F">
      <w:pPr>
        <w:pStyle w:val="Spistreci3"/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167384461" w:history="1">
        <w:r w:rsidR="00021DE3" w:rsidRPr="00E75D79">
          <w:rPr>
            <w:rStyle w:val="Hipercze"/>
            <w:noProof/>
          </w:rPr>
          <w:t>6.5.3</w:t>
        </w:r>
        <w:r w:rsidR="00021DE3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021DE3" w:rsidRPr="00E75D79">
          <w:rPr>
            <w:rStyle w:val="Hipercze"/>
            <w:noProof/>
          </w:rPr>
          <w:t>TERENY UTWARDZONE</w:t>
        </w:r>
        <w:r w:rsidR="00021DE3">
          <w:rPr>
            <w:noProof/>
            <w:webHidden/>
          </w:rPr>
          <w:tab/>
        </w:r>
        <w:r w:rsidR="00021DE3">
          <w:rPr>
            <w:noProof/>
            <w:webHidden/>
          </w:rPr>
          <w:fldChar w:fldCharType="begin"/>
        </w:r>
        <w:r w:rsidR="00021DE3">
          <w:rPr>
            <w:noProof/>
            <w:webHidden/>
          </w:rPr>
          <w:instrText xml:space="preserve"> PAGEREF _Toc167384461 \h </w:instrText>
        </w:r>
        <w:r w:rsidR="00021DE3">
          <w:rPr>
            <w:noProof/>
            <w:webHidden/>
          </w:rPr>
        </w:r>
        <w:r w:rsidR="00021DE3"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 w:rsidR="00021DE3">
          <w:rPr>
            <w:noProof/>
            <w:webHidden/>
          </w:rPr>
          <w:fldChar w:fldCharType="end"/>
        </w:r>
      </w:hyperlink>
    </w:p>
    <w:p w14:paraId="3BA4B557" w14:textId="77777777" w:rsidR="00021DE3" w:rsidRDefault="003C1C5F">
      <w:pPr>
        <w:pStyle w:val="Spistreci1"/>
        <w:rPr>
          <w:rFonts w:asciiTheme="minorHAnsi" w:eastAsiaTheme="minorEastAsia" w:hAnsiTheme="minorHAnsi" w:cstheme="minorBidi"/>
          <w:bCs w:val="0"/>
          <w:caps w:val="0"/>
          <w:noProof/>
          <w:color w:val="auto"/>
          <w:sz w:val="22"/>
          <w:szCs w:val="22"/>
        </w:rPr>
      </w:pPr>
      <w:hyperlink w:anchor="_Toc167384462" w:history="1">
        <w:r w:rsidR="00021DE3" w:rsidRPr="00E75D79">
          <w:rPr>
            <w:rStyle w:val="Hipercze"/>
            <w:noProof/>
          </w:rPr>
          <w:t>7</w:t>
        </w:r>
        <w:r w:rsidR="00021DE3">
          <w:rPr>
            <w:rFonts w:asciiTheme="minorHAnsi" w:eastAsiaTheme="minorEastAsia" w:hAnsiTheme="minorHAnsi" w:cstheme="minorBidi"/>
            <w:bCs w:val="0"/>
            <w:caps w:val="0"/>
            <w:noProof/>
            <w:color w:val="auto"/>
            <w:sz w:val="22"/>
            <w:szCs w:val="22"/>
          </w:rPr>
          <w:tab/>
        </w:r>
        <w:r w:rsidR="00021DE3" w:rsidRPr="00E75D79">
          <w:rPr>
            <w:rStyle w:val="Hipercze"/>
            <w:noProof/>
          </w:rPr>
          <w:t>ZASTAWIENIE POWIERZCHNI</w:t>
        </w:r>
        <w:r w:rsidR="00021DE3">
          <w:rPr>
            <w:noProof/>
            <w:webHidden/>
          </w:rPr>
          <w:tab/>
        </w:r>
        <w:r w:rsidR="00021DE3">
          <w:rPr>
            <w:noProof/>
            <w:webHidden/>
          </w:rPr>
          <w:fldChar w:fldCharType="begin"/>
        </w:r>
        <w:r w:rsidR="00021DE3">
          <w:rPr>
            <w:noProof/>
            <w:webHidden/>
          </w:rPr>
          <w:instrText xml:space="preserve"> PAGEREF _Toc167384462 \h </w:instrText>
        </w:r>
        <w:r w:rsidR="00021DE3">
          <w:rPr>
            <w:noProof/>
            <w:webHidden/>
          </w:rPr>
        </w:r>
        <w:r w:rsidR="00021DE3"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 w:rsidR="00021DE3">
          <w:rPr>
            <w:noProof/>
            <w:webHidden/>
          </w:rPr>
          <w:fldChar w:fldCharType="end"/>
        </w:r>
      </w:hyperlink>
    </w:p>
    <w:p w14:paraId="38CDA3D9" w14:textId="77777777" w:rsidR="00021DE3" w:rsidRDefault="003C1C5F">
      <w:pPr>
        <w:pStyle w:val="Spistreci1"/>
        <w:rPr>
          <w:rFonts w:asciiTheme="minorHAnsi" w:eastAsiaTheme="minorEastAsia" w:hAnsiTheme="minorHAnsi" w:cstheme="minorBidi"/>
          <w:bCs w:val="0"/>
          <w:caps w:val="0"/>
          <w:noProof/>
          <w:color w:val="auto"/>
          <w:sz w:val="22"/>
          <w:szCs w:val="22"/>
        </w:rPr>
      </w:pPr>
      <w:hyperlink w:anchor="_Toc167384463" w:history="1">
        <w:r w:rsidR="00021DE3" w:rsidRPr="00E75D79">
          <w:rPr>
            <w:rStyle w:val="Hipercze"/>
            <w:noProof/>
          </w:rPr>
          <w:t>8</w:t>
        </w:r>
        <w:r w:rsidR="00021DE3">
          <w:rPr>
            <w:rFonts w:asciiTheme="minorHAnsi" w:eastAsiaTheme="minorEastAsia" w:hAnsiTheme="minorHAnsi" w:cstheme="minorBidi"/>
            <w:bCs w:val="0"/>
            <w:caps w:val="0"/>
            <w:noProof/>
            <w:color w:val="auto"/>
            <w:sz w:val="22"/>
            <w:szCs w:val="22"/>
          </w:rPr>
          <w:tab/>
        </w:r>
        <w:r w:rsidR="00021DE3" w:rsidRPr="00E75D79">
          <w:rPr>
            <w:rStyle w:val="Hipercze"/>
            <w:noProof/>
          </w:rPr>
          <w:t>INFORMACJE I DANE O TERENIE NA, KTÓRYM PROJEKTUJE SIĘ INWESTYCJĘ</w:t>
        </w:r>
        <w:r w:rsidR="00021DE3">
          <w:rPr>
            <w:noProof/>
            <w:webHidden/>
          </w:rPr>
          <w:tab/>
        </w:r>
        <w:r w:rsidR="00021DE3">
          <w:rPr>
            <w:noProof/>
            <w:webHidden/>
          </w:rPr>
          <w:fldChar w:fldCharType="begin"/>
        </w:r>
        <w:r w:rsidR="00021DE3">
          <w:rPr>
            <w:noProof/>
            <w:webHidden/>
          </w:rPr>
          <w:instrText xml:space="preserve"> PAGEREF _Toc167384463 \h </w:instrText>
        </w:r>
        <w:r w:rsidR="00021DE3">
          <w:rPr>
            <w:noProof/>
            <w:webHidden/>
          </w:rPr>
        </w:r>
        <w:r w:rsidR="00021DE3"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 w:rsidR="00021DE3">
          <w:rPr>
            <w:noProof/>
            <w:webHidden/>
          </w:rPr>
          <w:fldChar w:fldCharType="end"/>
        </w:r>
      </w:hyperlink>
    </w:p>
    <w:p w14:paraId="44137C1F" w14:textId="77777777" w:rsidR="00021DE3" w:rsidRDefault="003C1C5F">
      <w:pPr>
        <w:pStyle w:val="Spistreci2"/>
        <w:rPr>
          <w:rFonts w:asciiTheme="minorHAnsi" w:eastAsiaTheme="minorEastAsia" w:hAnsiTheme="minorHAnsi" w:cstheme="minorBidi"/>
          <w:bCs w:val="0"/>
          <w:noProof/>
          <w:color w:val="auto"/>
          <w:sz w:val="22"/>
          <w:szCs w:val="22"/>
        </w:rPr>
      </w:pPr>
      <w:hyperlink w:anchor="_Toc167384464" w:history="1">
        <w:r w:rsidR="00021DE3" w:rsidRPr="00E75D79">
          <w:rPr>
            <w:rStyle w:val="Hipercze"/>
            <w:noProof/>
          </w:rPr>
          <w:t>8.1</w:t>
        </w:r>
        <w:r w:rsidR="00021DE3">
          <w:rPr>
            <w:rFonts w:asciiTheme="minorHAnsi" w:eastAsiaTheme="minorEastAsia" w:hAnsiTheme="minorHAnsi" w:cstheme="minorBidi"/>
            <w:bCs w:val="0"/>
            <w:noProof/>
            <w:color w:val="auto"/>
            <w:sz w:val="22"/>
            <w:szCs w:val="22"/>
          </w:rPr>
          <w:tab/>
        </w:r>
        <w:r w:rsidR="00021DE3" w:rsidRPr="00E75D79">
          <w:rPr>
            <w:rStyle w:val="Hipercze"/>
            <w:noProof/>
          </w:rPr>
          <w:t>ZGODNOŚĆ INWESTYCJI Z PLANEM MIEJSCOWYM</w:t>
        </w:r>
        <w:r w:rsidR="00021DE3">
          <w:rPr>
            <w:noProof/>
            <w:webHidden/>
          </w:rPr>
          <w:tab/>
        </w:r>
        <w:r w:rsidR="00021DE3">
          <w:rPr>
            <w:noProof/>
            <w:webHidden/>
          </w:rPr>
          <w:fldChar w:fldCharType="begin"/>
        </w:r>
        <w:r w:rsidR="00021DE3">
          <w:rPr>
            <w:noProof/>
            <w:webHidden/>
          </w:rPr>
          <w:instrText xml:space="preserve"> PAGEREF _Toc167384464 \h </w:instrText>
        </w:r>
        <w:r w:rsidR="00021DE3">
          <w:rPr>
            <w:noProof/>
            <w:webHidden/>
          </w:rPr>
        </w:r>
        <w:r w:rsidR="00021DE3"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 w:rsidR="00021DE3">
          <w:rPr>
            <w:noProof/>
            <w:webHidden/>
          </w:rPr>
          <w:fldChar w:fldCharType="end"/>
        </w:r>
      </w:hyperlink>
    </w:p>
    <w:p w14:paraId="3A8D8542" w14:textId="77777777" w:rsidR="00021DE3" w:rsidRDefault="003C1C5F">
      <w:pPr>
        <w:pStyle w:val="Spistreci2"/>
        <w:rPr>
          <w:rFonts w:asciiTheme="minorHAnsi" w:eastAsiaTheme="minorEastAsia" w:hAnsiTheme="minorHAnsi" w:cstheme="minorBidi"/>
          <w:bCs w:val="0"/>
          <w:noProof/>
          <w:color w:val="auto"/>
          <w:sz w:val="22"/>
          <w:szCs w:val="22"/>
        </w:rPr>
      </w:pPr>
      <w:hyperlink w:anchor="_Toc167384465" w:history="1">
        <w:r w:rsidR="00021DE3" w:rsidRPr="00E75D79">
          <w:rPr>
            <w:rStyle w:val="Hipercze"/>
            <w:noProof/>
          </w:rPr>
          <w:t>8.2</w:t>
        </w:r>
        <w:r w:rsidR="00021DE3">
          <w:rPr>
            <w:rFonts w:asciiTheme="minorHAnsi" w:eastAsiaTheme="minorEastAsia" w:hAnsiTheme="minorHAnsi" w:cstheme="minorBidi"/>
            <w:bCs w:val="0"/>
            <w:noProof/>
            <w:color w:val="auto"/>
            <w:sz w:val="22"/>
            <w:szCs w:val="22"/>
          </w:rPr>
          <w:tab/>
        </w:r>
        <w:r w:rsidR="00021DE3" w:rsidRPr="00E75D79">
          <w:rPr>
            <w:rStyle w:val="Hipercze"/>
            <w:noProof/>
          </w:rPr>
          <w:t>OCHRONA KONSERWATORSKA</w:t>
        </w:r>
        <w:r w:rsidR="00021DE3">
          <w:rPr>
            <w:noProof/>
            <w:webHidden/>
          </w:rPr>
          <w:tab/>
        </w:r>
        <w:r w:rsidR="00021DE3">
          <w:rPr>
            <w:noProof/>
            <w:webHidden/>
          </w:rPr>
          <w:fldChar w:fldCharType="begin"/>
        </w:r>
        <w:r w:rsidR="00021DE3">
          <w:rPr>
            <w:noProof/>
            <w:webHidden/>
          </w:rPr>
          <w:instrText xml:space="preserve"> PAGEREF _Toc167384465 \h </w:instrText>
        </w:r>
        <w:r w:rsidR="00021DE3">
          <w:rPr>
            <w:noProof/>
            <w:webHidden/>
          </w:rPr>
        </w:r>
        <w:r w:rsidR="00021DE3"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 w:rsidR="00021DE3">
          <w:rPr>
            <w:noProof/>
            <w:webHidden/>
          </w:rPr>
          <w:fldChar w:fldCharType="end"/>
        </w:r>
      </w:hyperlink>
    </w:p>
    <w:p w14:paraId="623E0034" w14:textId="77777777" w:rsidR="00021DE3" w:rsidRDefault="003C1C5F">
      <w:pPr>
        <w:pStyle w:val="Spistreci2"/>
        <w:rPr>
          <w:rFonts w:asciiTheme="minorHAnsi" w:eastAsiaTheme="minorEastAsia" w:hAnsiTheme="minorHAnsi" w:cstheme="minorBidi"/>
          <w:bCs w:val="0"/>
          <w:noProof/>
          <w:color w:val="auto"/>
          <w:sz w:val="22"/>
          <w:szCs w:val="22"/>
        </w:rPr>
      </w:pPr>
      <w:hyperlink w:anchor="_Toc167384466" w:history="1">
        <w:r w:rsidR="00021DE3" w:rsidRPr="00E75D79">
          <w:rPr>
            <w:rStyle w:val="Hipercze"/>
            <w:noProof/>
          </w:rPr>
          <w:t>8.3</w:t>
        </w:r>
        <w:r w:rsidR="00021DE3">
          <w:rPr>
            <w:rFonts w:asciiTheme="minorHAnsi" w:eastAsiaTheme="minorEastAsia" w:hAnsiTheme="minorHAnsi" w:cstheme="minorBidi"/>
            <w:bCs w:val="0"/>
            <w:noProof/>
            <w:color w:val="auto"/>
            <w:sz w:val="22"/>
            <w:szCs w:val="22"/>
          </w:rPr>
          <w:tab/>
        </w:r>
        <w:r w:rsidR="00021DE3" w:rsidRPr="00E75D79">
          <w:rPr>
            <w:rStyle w:val="Hipercze"/>
            <w:noProof/>
          </w:rPr>
          <w:t>EKSPLOATACJA GÓRNICZA</w:t>
        </w:r>
        <w:r w:rsidR="00021DE3">
          <w:rPr>
            <w:noProof/>
            <w:webHidden/>
          </w:rPr>
          <w:tab/>
        </w:r>
        <w:r w:rsidR="00021DE3">
          <w:rPr>
            <w:noProof/>
            <w:webHidden/>
          </w:rPr>
          <w:fldChar w:fldCharType="begin"/>
        </w:r>
        <w:r w:rsidR="00021DE3">
          <w:rPr>
            <w:noProof/>
            <w:webHidden/>
          </w:rPr>
          <w:instrText xml:space="preserve"> PAGEREF _Toc167384466 \h </w:instrText>
        </w:r>
        <w:r w:rsidR="00021DE3">
          <w:rPr>
            <w:noProof/>
            <w:webHidden/>
          </w:rPr>
        </w:r>
        <w:r w:rsidR="00021DE3"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 w:rsidR="00021DE3">
          <w:rPr>
            <w:noProof/>
            <w:webHidden/>
          </w:rPr>
          <w:fldChar w:fldCharType="end"/>
        </w:r>
      </w:hyperlink>
    </w:p>
    <w:p w14:paraId="7F9AB2D0" w14:textId="77777777" w:rsidR="00021DE3" w:rsidRDefault="003C1C5F">
      <w:pPr>
        <w:pStyle w:val="Spistreci2"/>
        <w:rPr>
          <w:rFonts w:asciiTheme="minorHAnsi" w:eastAsiaTheme="minorEastAsia" w:hAnsiTheme="minorHAnsi" w:cstheme="minorBidi"/>
          <w:bCs w:val="0"/>
          <w:noProof/>
          <w:color w:val="auto"/>
          <w:sz w:val="22"/>
          <w:szCs w:val="22"/>
        </w:rPr>
      </w:pPr>
      <w:hyperlink w:anchor="_Toc167384467" w:history="1">
        <w:r w:rsidR="00021DE3" w:rsidRPr="00E75D79">
          <w:rPr>
            <w:rStyle w:val="Hipercze"/>
            <w:noProof/>
          </w:rPr>
          <w:t>8.4</w:t>
        </w:r>
        <w:r w:rsidR="00021DE3">
          <w:rPr>
            <w:rFonts w:asciiTheme="minorHAnsi" w:eastAsiaTheme="minorEastAsia" w:hAnsiTheme="minorHAnsi" w:cstheme="minorBidi"/>
            <w:bCs w:val="0"/>
            <w:noProof/>
            <w:color w:val="auto"/>
            <w:sz w:val="22"/>
            <w:szCs w:val="22"/>
          </w:rPr>
          <w:tab/>
        </w:r>
        <w:r w:rsidR="00021DE3" w:rsidRPr="00E75D79">
          <w:rPr>
            <w:rStyle w:val="Hipercze"/>
            <w:noProof/>
          </w:rPr>
          <w:t>WYMAGANIA DOTYCZĄCE INTERESÓW OSÓB TRZECICH</w:t>
        </w:r>
        <w:r w:rsidR="00021DE3">
          <w:rPr>
            <w:noProof/>
            <w:webHidden/>
          </w:rPr>
          <w:tab/>
        </w:r>
        <w:r w:rsidR="00021DE3">
          <w:rPr>
            <w:noProof/>
            <w:webHidden/>
          </w:rPr>
          <w:fldChar w:fldCharType="begin"/>
        </w:r>
        <w:r w:rsidR="00021DE3">
          <w:rPr>
            <w:noProof/>
            <w:webHidden/>
          </w:rPr>
          <w:instrText xml:space="preserve"> PAGEREF _Toc167384467 \h </w:instrText>
        </w:r>
        <w:r w:rsidR="00021DE3">
          <w:rPr>
            <w:noProof/>
            <w:webHidden/>
          </w:rPr>
        </w:r>
        <w:r w:rsidR="00021DE3"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 w:rsidR="00021DE3">
          <w:rPr>
            <w:noProof/>
            <w:webHidden/>
          </w:rPr>
          <w:fldChar w:fldCharType="end"/>
        </w:r>
      </w:hyperlink>
    </w:p>
    <w:p w14:paraId="6CCAD34A" w14:textId="77777777" w:rsidR="00021DE3" w:rsidRDefault="003C1C5F">
      <w:pPr>
        <w:pStyle w:val="Spistreci2"/>
        <w:rPr>
          <w:rFonts w:asciiTheme="minorHAnsi" w:eastAsiaTheme="minorEastAsia" w:hAnsiTheme="minorHAnsi" w:cstheme="minorBidi"/>
          <w:bCs w:val="0"/>
          <w:noProof/>
          <w:color w:val="auto"/>
          <w:sz w:val="22"/>
          <w:szCs w:val="22"/>
        </w:rPr>
      </w:pPr>
      <w:hyperlink w:anchor="_Toc167384468" w:history="1">
        <w:r w:rsidR="00021DE3" w:rsidRPr="00E75D79">
          <w:rPr>
            <w:rStyle w:val="Hipercze"/>
            <w:noProof/>
          </w:rPr>
          <w:t>8.5</w:t>
        </w:r>
        <w:r w:rsidR="00021DE3">
          <w:rPr>
            <w:rFonts w:asciiTheme="minorHAnsi" w:eastAsiaTheme="minorEastAsia" w:hAnsiTheme="minorHAnsi" w:cstheme="minorBidi"/>
            <w:bCs w:val="0"/>
            <w:noProof/>
            <w:color w:val="auto"/>
            <w:sz w:val="22"/>
            <w:szCs w:val="22"/>
          </w:rPr>
          <w:tab/>
        </w:r>
        <w:r w:rsidR="00021DE3" w:rsidRPr="00E75D79">
          <w:rPr>
            <w:rStyle w:val="Hipercze"/>
            <w:noProof/>
          </w:rPr>
          <w:t>INFORMACJA I DANE O CHARAKTERZE I CECHACH ISTNIEJĄCYCH I PRZEWIDYWANYCH ZAGROŻEŃ DLA ŚRODOWISKA ORAZ HIGIENY I ZDROWIA UŻYTKOWNIKÓW PROJEKTOWANYCH OBIEKTÓW BUDOWLANYCH I ICH OTOCZENIA W ZAKRESIE ZGODNOŚCI Z PRZEPISAMI ODRĘBNYMI.</w:t>
        </w:r>
        <w:r w:rsidR="00021DE3">
          <w:rPr>
            <w:noProof/>
            <w:webHidden/>
          </w:rPr>
          <w:tab/>
        </w:r>
        <w:r w:rsidR="00021DE3">
          <w:rPr>
            <w:noProof/>
            <w:webHidden/>
          </w:rPr>
          <w:fldChar w:fldCharType="begin"/>
        </w:r>
        <w:r w:rsidR="00021DE3">
          <w:rPr>
            <w:noProof/>
            <w:webHidden/>
          </w:rPr>
          <w:instrText xml:space="preserve"> PAGEREF _Toc167384468 \h </w:instrText>
        </w:r>
        <w:r w:rsidR="00021DE3">
          <w:rPr>
            <w:noProof/>
            <w:webHidden/>
          </w:rPr>
        </w:r>
        <w:r w:rsidR="00021DE3"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 w:rsidR="00021DE3">
          <w:rPr>
            <w:noProof/>
            <w:webHidden/>
          </w:rPr>
          <w:fldChar w:fldCharType="end"/>
        </w:r>
      </w:hyperlink>
    </w:p>
    <w:p w14:paraId="3C18B64B" w14:textId="77777777" w:rsidR="00021DE3" w:rsidRDefault="003C1C5F">
      <w:pPr>
        <w:pStyle w:val="Spistreci2"/>
        <w:rPr>
          <w:rFonts w:asciiTheme="minorHAnsi" w:eastAsiaTheme="minorEastAsia" w:hAnsiTheme="minorHAnsi" w:cstheme="minorBidi"/>
          <w:bCs w:val="0"/>
          <w:noProof/>
          <w:color w:val="auto"/>
          <w:sz w:val="22"/>
          <w:szCs w:val="22"/>
        </w:rPr>
      </w:pPr>
      <w:hyperlink w:anchor="_Toc167384469" w:history="1">
        <w:r w:rsidR="00021DE3" w:rsidRPr="00E75D79">
          <w:rPr>
            <w:rStyle w:val="Hipercze"/>
            <w:noProof/>
          </w:rPr>
          <w:t>8.6</w:t>
        </w:r>
        <w:r w:rsidR="00021DE3">
          <w:rPr>
            <w:rFonts w:asciiTheme="minorHAnsi" w:eastAsiaTheme="minorEastAsia" w:hAnsiTheme="minorHAnsi" w:cstheme="minorBidi"/>
            <w:bCs w:val="0"/>
            <w:noProof/>
            <w:color w:val="auto"/>
            <w:sz w:val="22"/>
            <w:szCs w:val="22"/>
          </w:rPr>
          <w:tab/>
        </w:r>
        <w:r w:rsidR="00021DE3" w:rsidRPr="00E75D79">
          <w:rPr>
            <w:rStyle w:val="Hipercze"/>
            <w:noProof/>
          </w:rPr>
          <w:t>INNE ODDZIAŁYWANIA NA ŚRODOWISKO ORAZ WPŁYW NA HIGIENĘ I ZDROWIE UŻYTKOWNIKÓW ISTNIEJĄCYCH OBIEKTÓW.</w:t>
        </w:r>
        <w:r w:rsidR="00021DE3">
          <w:rPr>
            <w:noProof/>
            <w:webHidden/>
          </w:rPr>
          <w:tab/>
        </w:r>
        <w:r w:rsidR="00021DE3">
          <w:rPr>
            <w:noProof/>
            <w:webHidden/>
          </w:rPr>
          <w:fldChar w:fldCharType="begin"/>
        </w:r>
        <w:r w:rsidR="00021DE3">
          <w:rPr>
            <w:noProof/>
            <w:webHidden/>
          </w:rPr>
          <w:instrText xml:space="preserve"> PAGEREF _Toc167384469 \h </w:instrText>
        </w:r>
        <w:r w:rsidR="00021DE3">
          <w:rPr>
            <w:noProof/>
            <w:webHidden/>
          </w:rPr>
        </w:r>
        <w:r w:rsidR="00021DE3"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 w:rsidR="00021DE3">
          <w:rPr>
            <w:noProof/>
            <w:webHidden/>
          </w:rPr>
          <w:fldChar w:fldCharType="end"/>
        </w:r>
      </w:hyperlink>
    </w:p>
    <w:p w14:paraId="1B163131" w14:textId="77777777" w:rsidR="00021DE3" w:rsidRDefault="003C1C5F">
      <w:pPr>
        <w:pStyle w:val="Spistreci1"/>
        <w:rPr>
          <w:rFonts w:asciiTheme="minorHAnsi" w:eastAsiaTheme="minorEastAsia" w:hAnsiTheme="minorHAnsi" w:cstheme="minorBidi"/>
          <w:bCs w:val="0"/>
          <w:caps w:val="0"/>
          <w:noProof/>
          <w:color w:val="auto"/>
          <w:sz w:val="22"/>
          <w:szCs w:val="22"/>
        </w:rPr>
      </w:pPr>
      <w:hyperlink w:anchor="_Toc167384470" w:history="1">
        <w:r w:rsidR="00021DE3" w:rsidRPr="00E75D79">
          <w:rPr>
            <w:rStyle w:val="Hipercze"/>
            <w:noProof/>
          </w:rPr>
          <w:t>9</w:t>
        </w:r>
        <w:r w:rsidR="00021DE3">
          <w:rPr>
            <w:rFonts w:asciiTheme="minorHAnsi" w:eastAsiaTheme="minorEastAsia" w:hAnsiTheme="minorHAnsi" w:cstheme="minorBidi"/>
            <w:bCs w:val="0"/>
            <w:caps w:val="0"/>
            <w:noProof/>
            <w:color w:val="auto"/>
            <w:sz w:val="22"/>
            <w:szCs w:val="22"/>
          </w:rPr>
          <w:tab/>
        </w:r>
        <w:r w:rsidR="00021DE3" w:rsidRPr="00E75D79">
          <w:rPr>
            <w:rStyle w:val="Hipercze"/>
            <w:noProof/>
          </w:rPr>
          <w:t>OCHRONA PRZECIWPOŻAROWA</w:t>
        </w:r>
        <w:r w:rsidR="00021DE3">
          <w:rPr>
            <w:noProof/>
            <w:webHidden/>
          </w:rPr>
          <w:tab/>
        </w:r>
        <w:r w:rsidR="00021DE3">
          <w:rPr>
            <w:noProof/>
            <w:webHidden/>
          </w:rPr>
          <w:fldChar w:fldCharType="begin"/>
        </w:r>
        <w:r w:rsidR="00021DE3">
          <w:rPr>
            <w:noProof/>
            <w:webHidden/>
          </w:rPr>
          <w:instrText xml:space="preserve"> PAGEREF _Toc167384470 \h </w:instrText>
        </w:r>
        <w:r w:rsidR="00021DE3">
          <w:rPr>
            <w:noProof/>
            <w:webHidden/>
          </w:rPr>
        </w:r>
        <w:r w:rsidR="00021DE3"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 w:rsidR="00021DE3">
          <w:rPr>
            <w:noProof/>
            <w:webHidden/>
          </w:rPr>
          <w:fldChar w:fldCharType="end"/>
        </w:r>
      </w:hyperlink>
    </w:p>
    <w:p w14:paraId="3D69E564" w14:textId="77777777" w:rsidR="00021DE3" w:rsidRDefault="003C1C5F">
      <w:pPr>
        <w:pStyle w:val="Spistreci2"/>
        <w:rPr>
          <w:rFonts w:asciiTheme="minorHAnsi" w:eastAsiaTheme="minorEastAsia" w:hAnsiTheme="minorHAnsi" w:cstheme="minorBidi"/>
          <w:bCs w:val="0"/>
          <w:noProof/>
          <w:color w:val="auto"/>
          <w:sz w:val="22"/>
          <w:szCs w:val="22"/>
        </w:rPr>
      </w:pPr>
      <w:hyperlink w:anchor="_Toc167384471" w:history="1">
        <w:r w:rsidR="00021DE3" w:rsidRPr="00E75D79">
          <w:rPr>
            <w:rStyle w:val="Hipercze"/>
            <w:noProof/>
          </w:rPr>
          <w:t>9.1</w:t>
        </w:r>
        <w:r w:rsidR="00021DE3">
          <w:rPr>
            <w:rFonts w:asciiTheme="minorHAnsi" w:eastAsiaTheme="minorEastAsia" w:hAnsiTheme="minorHAnsi" w:cstheme="minorBidi"/>
            <w:bCs w:val="0"/>
            <w:noProof/>
            <w:color w:val="auto"/>
            <w:sz w:val="22"/>
            <w:szCs w:val="22"/>
          </w:rPr>
          <w:tab/>
        </w:r>
        <w:r w:rsidR="00021DE3" w:rsidRPr="00E75D79">
          <w:rPr>
            <w:rStyle w:val="Hipercze"/>
            <w:noProof/>
          </w:rPr>
          <w:t>DROGA POŻAROWA</w:t>
        </w:r>
        <w:r w:rsidR="00021DE3">
          <w:rPr>
            <w:noProof/>
            <w:webHidden/>
          </w:rPr>
          <w:tab/>
        </w:r>
        <w:r w:rsidR="00021DE3">
          <w:rPr>
            <w:noProof/>
            <w:webHidden/>
          </w:rPr>
          <w:fldChar w:fldCharType="begin"/>
        </w:r>
        <w:r w:rsidR="00021DE3">
          <w:rPr>
            <w:noProof/>
            <w:webHidden/>
          </w:rPr>
          <w:instrText xml:space="preserve"> PAGEREF _Toc167384471 \h </w:instrText>
        </w:r>
        <w:r w:rsidR="00021DE3">
          <w:rPr>
            <w:noProof/>
            <w:webHidden/>
          </w:rPr>
        </w:r>
        <w:r w:rsidR="00021DE3"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 w:rsidR="00021DE3">
          <w:rPr>
            <w:noProof/>
            <w:webHidden/>
          </w:rPr>
          <w:fldChar w:fldCharType="end"/>
        </w:r>
      </w:hyperlink>
    </w:p>
    <w:p w14:paraId="2291F6D6" w14:textId="77777777" w:rsidR="00021DE3" w:rsidRDefault="003C1C5F">
      <w:pPr>
        <w:pStyle w:val="Spistreci2"/>
        <w:rPr>
          <w:rFonts w:asciiTheme="minorHAnsi" w:eastAsiaTheme="minorEastAsia" w:hAnsiTheme="minorHAnsi" w:cstheme="minorBidi"/>
          <w:bCs w:val="0"/>
          <w:noProof/>
          <w:color w:val="auto"/>
          <w:sz w:val="22"/>
          <w:szCs w:val="22"/>
        </w:rPr>
      </w:pPr>
      <w:hyperlink w:anchor="_Toc167384472" w:history="1">
        <w:r w:rsidR="00021DE3" w:rsidRPr="00E75D79">
          <w:rPr>
            <w:rStyle w:val="Hipercze"/>
            <w:noProof/>
          </w:rPr>
          <w:t>9.2</w:t>
        </w:r>
        <w:r w:rsidR="00021DE3">
          <w:rPr>
            <w:rFonts w:asciiTheme="minorHAnsi" w:eastAsiaTheme="minorEastAsia" w:hAnsiTheme="minorHAnsi" w:cstheme="minorBidi"/>
            <w:bCs w:val="0"/>
            <w:noProof/>
            <w:color w:val="auto"/>
            <w:sz w:val="22"/>
            <w:szCs w:val="22"/>
          </w:rPr>
          <w:tab/>
        </w:r>
        <w:r w:rsidR="00021DE3" w:rsidRPr="00E75D79">
          <w:rPr>
            <w:rStyle w:val="Hipercze"/>
            <w:noProof/>
          </w:rPr>
          <w:t>ZEWNĘTRZNA INSTALACJA WODOCIĄGOWA PRZECIWPOŻAROWA</w:t>
        </w:r>
        <w:r w:rsidR="00021DE3">
          <w:rPr>
            <w:noProof/>
            <w:webHidden/>
          </w:rPr>
          <w:tab/>
        </w:r>
        <w:r w:rsidR="00021DE3">
          <w:rPr>
            <w:noProof/>
            <w:webHidden/>
          </w:rPr>
          <w:fldChar w:fldCharType="begin"/>
        </w:r>
        <w:r w:rsidR="00021DE3">
          <w:rPr>
            <w:noProof/>
            <w:webHidden/>
          </w:rPr>
          <w:instrText xml:space="preserve"> PAGEREF _Toc167384472 \h </w:instrText>
        </w:r>
        <w:r w:rsidR="00021DE3">
          <w:rPr>
            <w:noProof/>
            <w:webHidden/>
          </w:rPr>
        </w:r>
        <w:r w:rsidR="00021DE3"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 w:rsidR="00021DE3">
          <w:rPr>
            <w:noProof/>
            <w:webHidden/>
          </w:rPr>
          <w:fldChar w:fldCharType="end"/>
        </w:r>
      </w:hyperlink>
    </w:p>
    <w:p w14:paraId="54B72A7C" w14:textId="77777777" w:rsidR="00021DE3" w:rsidRDefault="003C1C5F">
      <w:pPr>
        <w:pStyle w:val="Spistreci1"/>
        <w:rPr>
          <w:rFonts w:asciiTheme="minorHAnsi" w:eastAsiaTheme="minorEastAsia" w:hAnsiTheme="minorHAnsi" w:cstheme="minorBidi"/>
          <w:bCs w:val="0"/>
          <w:caps w:val="0"/>
          <w:noProof/>
          <w:color w:val="auto"/>
          <w:sz w:val="22"/>
          <w:szCs w:val="22"/>
        </w:rPr>
      </w:pPr>
      <w:hyperlink w:anchor="_Toc167384473" w:history="1">
        <w:r w:rsidR="00021DE3" w:rsidRPr="00E75D79">
          <w:rPr>
            <w:rStyle w:val="Hipercze"/>
            <w:noProof/>
          </w:rPr>
          <w:t>10</w:t>
        </w:r>
        <w:r w:rsidR="00021DE3">
          <w:rPr>
            <w:rFonts w:asciiTheme="minorHAnsi" w:eastAsiaTheme="minorEastAsia" w:hAnsiTheme="minorHAnsi" w:cstheme="minorBidi"/>
            <w:bCs w:val="0"/>
            <w:caps w:val="0"/>
            <w:noProof/>
            <w:color w:val="auto"/>
            <w:sz w:val="22"/>
            <w:szCs w:val="22"/>
          </w:rPr>
          <w:tab/>
        </w:r>
        <w:r w:rsidR="00021DE3" w:rsidRPr="00E75D79">
          <w:rPr>
            <w:rStyle w:val="Hipercze"/>
            <w:noProof/>
          </w:rPr>
          <w:t>OBSZAR ODDZIAŁYWANIA OBIEKTU</w:t>
        </w:r>
        <w:r w:rsidR="00021DE3">
          <w:rPr>
            <w:noProof/>
            <w:webHidden/>
          </w:rPr>
          <w:tab/>
        </w:r>
        <w:r w:rsidR="00021DE3">
          <w:rPr>
            <w:noProof/>
            <w:webHidden/>
          </w:rPr>
          <w:fldChar w:fldCharType="begin"/>
        </w:r>
        <w:r w:rsidR="00021DE3">
          <w:rPr>
            <w:noProof/>
            <w:webHidden/>
          </w:rPr>
          <w:instrText xml:space="preserve"> PAGEREF _Toc167384473 \h </w:instrText>
        </w:r>
        <w:r w:rsidR="00021DE3">
          <w:rPr>
            <w:noProof/>
            <w:webHidden/>
          </w:rPr>
        </w:r>
        <w:r w:rsidR="00021DE3"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 w:rsidR="00021DE3">
          <w:rPr>
            <w:noProof/>
            <w:webHidden/>
          </w:rPr>
          <w:fldChar w:fldCharType="end"/>
        </w:r>
      </w:hyperlink>
    </w:p>
    <w:p w14:paraId="2F5D3087" w14:textId="3CD892C9" w:rsidR="00267E8D" w:rsidRPr="00D330AE" w:rsidRDefault="00390194" w:rsidP="00B12FC6">
      <w:pPr>
        <w:ind w:left="0" w:firstLine="0"/>
        <w:rPr>
          <w:color w:val="FF0000"/>
        </w:rPr>
      </w:pPr>
      <w:r w:rsidRPr="00D330AE">
        <w:rPr>
          <w:color w:val="FF0000"/>
        </w:rPr>
        <w:lastRenderedPageBreak/>
        <w:fldChar w:fldCharType="end"/>
      </w:r>
      <w:bookmarkStart w:id="4" w:name="_Toc372880517"/>
      <w:bookmarkStart w:id="5" w:name="_Toc372880796"/>
    </w:p>
    <w:p w14:paraId="28618AD5" w14:textId="5661A517" w:rsidR="00F41742" w:rsidRPr="00A24767" w:rsidRDefault="00CF135E" w:rsidP="00583A1E">
      <w:pPr>
        <w:pStyle w:val="Nagwek2"/>
      </w:pPr>
      <w:bookmarkStart w:id="6" w:name="_Toc167384440"/>
      <w:r w:rsidRPr="00A24767">
        <w:t>ZAWARTOŚĆ CZĘŚCI RYSUNKOWEJ PROJEKTU</w:t>
      </w:r>
      <w:bookmarkEnd w:id="6"/>
    </w:p>
    <w:tbl>
      <w:tblPr>
        <w:tblW w:w="878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71"/>
        <w:gridCol w:w="6095"/>
        <w:gridCol w:w="1418"/>
      </w:tblGrid>
      <w:tr w:rsidR="0097776A" w:rsidRPr="0097776A" w14:paraId="49C6C6C7" w14:textId="77777777" w:rsidTr="00B40FE7">
        <w:trPr>
          <w:trHeight w:val="340"/>
          <w:jc w:val="center"/>
        </w:trPr>
        <w:tc>
          <w:tcPr>
            <w:tcW w:w="8784" w:type="dxa"/>
            <w:gridSpan w:val="3"/>
            <w:noWrap/>
            <w:vAlign w:val="center"/>
          </w:tcPr>
          <w:p w14:paraId="4117D157" w14:textId="77777777" w:rsidR="00F41742" w:rsidRPr="0097776A" w:rsidRDefault="00F41742" w:rsidP="00C23679">
            <w:pPr>
              <w:spacing w:before="0" w:after="0"/>
              <w:ind w:left="87" w:firstLine="0"/>
              <w:jc w:val="center"/>
              <w:rPr>
                <w:rFonts w:eastAsia="Times New Roman"/>
                <w:color w:val="auto"/>
                <w:szCs w:val="20"/>
              </w:rPr>
            </w:pPr>
            <w:r w:rsidRPr="0097776A">
              <w:rPr>
                <w:rFonts w:eastAsia="Times New Roman"/>
                <w:color w:val="auto"/>
                <w:szCs w:val="20"/>
              </w:rPr>
              <w:t>LISTA RYSUNKÓW</w:t>
            </w:r>
          </w:p>
        </w:tc>
      </w:tr>
      <w:tr w:rsidR="0097776A" w:rsidRPr="0097776A" w14:paraId="79B5D32A" w14:textId="77777777" w:rsidTr="00B40FE7">
        <w:trPr>
          <w:trHeight w:val="340"/>
          <w:jc w:val="center"/>
        </w:trPr>
        <w:tc>
          <w:tcPr>
            <w:tcW w:w="1271" w:type="dxa"/>
            <w:noWrap/>
            <w:vAlign w:val="center"/>
            <w:hideMark/>
          </w:tcPr>
          <w:p w14:paraId="69C4A7C4" w14:textId="77777777" w:rsidR="00C23679" w:rsidRPr="0097776A" w:rsidRDefault="00C23679" w:rsidP="00F41742">
            <w:pPr>
              <w:spacing w:before="0" w:after="0"/>
              <w:ind w:left="87" w:firstLine="0"/>
              <w:jc w:val="center"/>
              <w:rPr>
                <w:rFonts w:eastAsia="Times New Roman"/>
                <w:color w:val="auto"/>
                <w:szCs w:val="20"/>
              </w:rPr>
            </w:pPr>
            <w:r w:rsidRPr="0097776A">
              <w:rPr>
                <w:rFonts w:eastAsia="Times New Roman"/>
                <w:color w:val="auto"/>
                <w:szCs w:val="20"/>
              </w:rPr>
              <w:t>NR RYS.</w:t>
            </w:r>
          </w:p>
        </w:tc>
        <w:tc>
          <w:tcPr>
            <w:tcW w:w="6095" w:type="dxa"/>
            <w:noWrap/>
            <w:vAlign w:val="center"/>
            <w:hideMark/>
          </w:tcPr>
          <w:p w14:paraId="3865047D" w14:textId="77777777" w:rsidR="00C23679" w:rsidRPr="0097776A" w:rsidRDefault="00C23679" w:rsidP="00C23679">
            <w:pPr>
              <w:spacing w:before="0" w:after="0"/>
              <w:ind w:left="87" w:firstLine="0"/>
              <w:jc w:val="left"/>
              <w:rPr>
                <w:rFonts w:eastAsia="Times New Roman"/>
                <w:color w:val="auto"/>
                <w:szCs w:val="20"/>
              </w:rPr>
            </w:pPr>
            <w:r w:rsidRPr="0097776A">
              <w:rPr>
                <w:rFonts w:eastAsia="Times New Roman"/>
                <w:color w:val="auto"/>
                <w:szCs w:val="20"/>
              </w:rPr>
              <w:t>TYTUŁ RYSUNKU</w:t>
            </w:r>
          </w:p>
        </w:tc>
        <w:tc>
          <w:tcPr>
            <w:tcW w:w="1418" w:type="dxa"/>
            <w:vAlign w:val="center"/>
          </w:tcPr>
          <w:p w14:paraId="1669F3AC" w14:textId="77777777" w:rsidR="00C23679" w:rsidRPr="0097776A" w:rsidRDefault="00C23679" w:rsidP="00F41742">
            <w:pPr>
              <w:spacing w:before="0" w:after="0"/>
              <w:ind w:left="87" w:firstLine="0"/>
              <w:jc w:val="center"/>
              <w:rPr>
                <w:rFonts w:eastAsia="Times New Roman"/>
                <w:color w:val="auto"/>
                <w:szCs w:val="20"/>
              </w:rPr>
            </w:pPr>
            <w:r w:rsidRPr="0097776A">
              <w:rPr>
                <w:rFonts w:eastAsia="Times New Roman"/>
                <w:color w:val="auto"/>
                <w:szCs w:val="20"/>
              </w:rPr>
              <w:t>DATA</w:t>
            </w:r>
          </w:p>
        </w:tc>
      </w:tr>
      <w:tr w:rsidR="0097776A" w:rsidRPr="0097776A" w14:paraId="010CAA18" w14:textId="77777777" w:rsidTr="00B40FE7">
        <w:trPr>
          <w:trHeight w:val="340"/>
          <w:jc w:val="center"/>
        </w:trPr>
        <w:tc>
          <w:tcPr>
            <w:tcW w:w="1271" w:type="dxa"/>
            <w:noWrap/>
            <w:vAlign w:val="center"/>
          </w:tcPr>
          <w:p w14:paraId="4F72EF9D" w14:textId="77777777" w:rsidR="00505D0C" w:rsidRPr="0097776A" w:rsidRDefault="00505D0C" w:rsidP="008C1031">
            <w:pPr>
              <w:spacing w:before="0" w:after="0"/>
              <w:ind w:left="87" w:firstLine="0"/>
              <w:jc w:val="center"/>
              <w:rPr>
                <w:rFonts w:eastAsia="Times New Roman"/>
                <w:color w:val="auto"/>
                <w:szCs w:val="20"/>
              </w:rPr>
            </w:pPr>
            <w:r w:rsidRPr="0097776A">
              <w:rPr>
                <w:rFonts w:eastAsia="Times New Roman"/>
                <w:color w:val="auto"/>
                <w:szCs w:val="20"/>
              </w:rPr>
              <w:t>001</w:t>
            </w:r>
          </w:p>
        </w:tc>
        <w:tc>
          <w:tcPr>
            <w:tcW w:w="6095" w:type="dxa"/>
            <w:noWrap/>
            <w:vAlign w:val="center"/>
          </w:tcPr>
          <w:p w14:paraId="075F2F88" w14:textId="1067D994" w:rsidR="00505D0C" w:rsidRPr="0097776A" w:rsidRDefault="00AB3D2B" w:rsidP="00D42F7D">
            <w:pPr>
              <w:tabs>
                <w:tab w:val="center" w:pos="3242"/>
                <w:tab w:val="left" w:pos="4433"/>
              </w:tabs>
              <w:spacing w:before="0" w:after="0"/>
              <w:ind w:left="87" w:firstLine="0"/>
              <w:jc w:val="left"/>
              <w:rPr>
                <w:rFonts w:eastAsia="Times New Roman"/>
                <w:color w:val="auto"/>
                <w:szCs w:val="20"/>
              </w:rPr>
            </w:pPr>
            <w:r>
              <w:rPr>
                <w:rFonts w:eastAsia="Times New Roman"/>
                <w:color w:val="auto"/>
                <w:szCs w:val="20"/>
              </w:rPr>
              <w:t>PROJEKT ZAGOSPODAROWANIA TERENU - LOKALIZACJA</w:t>
            </w:r>
          </w:p>
        </w:tc>
        <w:tc>
          <w:tcPr>
            <w:tcW w:w="1418" w:type="dxa"/>
            <w:vAlign w:val="center"/>
          </w:tcPr>
          <w:p w14:paraId="69AF318C" w14:textId="53039E3E" w:rsidR="00505D0C" w:rsidRPr="0097776A" w:rsidRDefault="00505D0C" w:rsidP="00CC1A1E">
            <w:pPr>
              <w:spacing w:before="0" w:after="0"/>
              <w:ind w:left="87" w:firstLine="0"/>
              <w:jc w:val="center"/>
              <w:rPr>
                <w:rFonts w:eastAsia="Times New Roman"/>
                <w:color w:val="auto"/>
                <w:szCs w:val="20"/>
              </w:rPr>
            </w:pPr>
            <w:r w:rsidRPr="0097776A">
              <w:rPr>
                <w:rFonts w:eastAsia="Times New Roman"/>
                <w:color w:val="auto"/>
                <w:szCs w:val="20"/>
              </w:rPr>
              <w:t>202</w:t>
            </w:r>
            <w:r w:rsidR="00CC1A1E">
              <w:rPr>
                <w:rFonts w:eastAsia="Times New Roman"/>
                <w:color w:val="auto"/>
                <w:szCs w:val="20"/>
              </w:rPr>
              <w:t>4-0</w:t>
            </w:r>
            <w:r w:rsidR="00C90843">
              <w:rPr>
                <w:rFonts w:eastAsia="Times New Roman"/>
                <w:color w:val="auto"/>
                <w:szCs w:val="20"/>
              </w:rPr>
              <w:t>5</w:t>
            </w:r>
          </w:p>
        </w:tc>
      </w:tr>
      <w:bookmarkEnd w:id="4"/>
      <w:bookmarkEnd w:id="5"/>
    </w:tbl>
    <w:p w14:paraId="5DE61337" w14:textId="77777777" w:rsidR="00B04D6F" w:rsidRPr="00A24767" w:rsidRDefault="00B04D6F" w:rsidP="00B40FE7">
      <w:pPr>
        <w:ind w:left="0" w:firstLine="0"/>
        <w:jc w:val="left"/>
        <w:rPr>
          <w:color w:val="auto"/>
        </w:rPr>
      </w:pPr>
    </w:p>
    <w:p w14:paraId="319DFDE3" w14:textId="77777777" w:rsidR="007E122C" w:rsidRDefault="007E122C" w:rsidP="00B40FE7">
      <w:pPr>
        <w:spacing w:before="0" w:after="0"/>
        <w:ind w:left="0" w:firstLine="0"/>
        <w:jc w:val="left"/>
        <w:rPr>
          <w:color w:val="FF0000"/>
        </w:rPr>
      </w:pPr>
      <w:bookmarkStart w:id="7" w:name="_Toc468386026"/>
      <w:bookmarkStart w:id="8" w:name="_Toc436807606"/>
    </w:p>
    <w:p w14:paraId="1521CA87" w14:textId="77777777" w:rsidR="007E122C" w:rsidRDefault="007E122C" w:rsidP="00B40FE7">
      <w:pPr>
        <w:spacing w:before="0" w:after="0"/>
        <w:ind w:left="0" w:firstLine="0"/>
        <w:jc w:val="left"/>
        <w:rPr>
          <w:color w:val="FF0000"/>
        </w:rPr>
      </w:pPr>
    </w:p>
    <w:p w14:paraId="5E7BFD2C" w14:textId="5D391A22" w:rsidR="001D7953" w:rsidRPr="00D330AE" w:rsidRDefault="001D7953" w:rsidP="00B40FE7">
      <w:pPr>
        <w:spacing w:before="0" w:after="0"/>
        <w:ind w:left="0" w:firstLine="0"/>
        <w:jc w:val="left"/>
        <w:rPr>
          <w:bCs/>
          <w:color w:val="FF0000"/>
          <w:kern w:val="32"/>
          <w:sz w:val="22"/>
          <w:szCs w:val="20"/>
        </w:rPr>
      </w:pPr>
    </w:p>
    <w:p w14:paraId="55AC5E45" w14:textId="77777777" w:rsidR="00B12FC6" w:rsidRDefault="00B12FC6" w:rsidP="00B12FC6">
      <w:pPr>
        <w:pStyle w:val="Nagwek1"/>
      </w:pPr>
      <w:bookmarkStart w:id="9" w:name="_Toc167384441"/>
      <w:r w:rsidRPr="00A24767">
        <w:t>UPRAWNIENIA</w:t>
      </w:r>
      <w:bookmarkEnd w:id="9"/>
    </w:p>
    <w:p w14:paraId="19AEAA3B" w14:textId="77777777" w:rsidR="00C90843" w:rsidRPr="001531FA" w:rsidRDefault="00C90843" w:rsidP="00C90843">
      <w:pPr>
        <w:pStyle w:val="Nagwek2"/>
      </w:pPr>
      <w:bookmarkStart w:id="10" w:name="_Toc167384442"/>
      <w:r w:rsidRPr="001531FA">
        <w:t>OŚWIADCZENIE PROJEKTANT</w:t>
      </w:r>
      <w:r>
        <w:t>ÓW</w:t>
      </w:r>
      <w:bookmarkEnd w:id="10"/>
      <w:r w:rsidRPr="001531FA">
        <w:t xml:space="preserve"> 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526"/>
        <w:gridCol w:w="4126"/>
        <w:gridCol w:w="4126"/>
      </w:tblGrid>
      <w:tr w:rsidR="00C90843" w:rsidRPr="002F1A75" w14:paraId="19328C2A" w14:textId="77777777" w:rsidTr="002017A5">
        <w:tc>
          <w:tcPr>
            <w:tcW w:w="9778" w:type="dxa"/>
            <w:gridSpan w:val="3"/>
            <w:vAlign w:val="center"/>
          </w:tcPr>
          <w:p w14:paraId="5CC553F3" w14:textId="77777777" w:rsidR="00C90843" w:rsidRPr="002F1A75" w:rsidRDefault="00C90843" w:rsidP="002017A5">
            <w:pPr>
              <w:ind w:left="0" w:firstLine="0"/>
              <w:jc w:val="center"/>
              <w:rPr>
                <w:color w:val="auto"/>
                <w:szCs w:val="20"/>
              </w:rPr>
            </w:pPr>
            <w:r w:rsidRPr="002F1A75">
              <w:rPr>
                <w:color w:val="auto"/>
                <w:szCs w:val="20"/>
              </w:rPr>
              <w:t>OŚWIADCZANIE PROJEKTANTÓW</w:t>
            </w:r>
          </w:p>
        </w:tc>
      </w:tr>
      <w:tr w:rsidR="00C90843" w:rsidRPr="002F1A75" w14:paraId="502E3736" w14:textId="77777777" w:rsidTr="002017A5">
        <w:trPr>
          <w:trHeight w:val="1134"/>
        </w:trPr>
        <w:tc>
          <w:tcPr>
            <w:tcW w:w="9778" w:type="dxa"/>
            <w:gridSpan w:val="3"/>
            <w:vAlign w:val="center"/>
          </w:tcPr>
          <w:p w14:paraId="4337D68A" w14:textId="77777777" w:rsidR="00C90843" w:rsidRPr="002F1A75" w:rsidRDefault="00C90843" w:rsidP="002017A5">
            <w:pPr>
              <w:ind w:left="0" w:firstLine="0"/>
              <w:jc w:val="center"/>
              <w:rPr>
                <w:color w:val="auto"/>
                <w:szCs w:val="20"/>
              </w:rPr>
            </w:pPr>
            <w:r w:rsidRPr="002F1A75">
              <w:rPr>
                <w:color w:val="auto"/>
                <w:szCs w:val="20"/>
              </w:rPr>
              <w:t xml:space="preserve">Jako projektant, oświadczam niniejszym, iż projekt </w:t>
            </w:r>
            <w:r>
              <w:rPr>
                <w:color w:val="auto"/>
                <w:szCs w:val="20"/>
              </w:rPr>
              <w:t xml:space="preserve">architektoniczno-budowlany </w:t>
            </w:r>
            <w:r w:rsidRPr="002F1A75">
              <w:rPr>
                <w:color w:val="auto"/>
                <w:szCs w:val="20"/>
              </w:rPr>
              <w:t xml:space="preserve">dla zadania </w:t>
            </w:r>
            <w:r w:rsidRPr="002F1A75">
              <w:rPr>
                <w:color w:val="auto"/>
                <w:szCs w:val="20"/>
              </w:rPr>
              <w:br/>
              <w:t>„</w:t>
            </w:r>
            <w:r>
              <w:rPr>
                <w:color w:val="auto"/>
                <w:szCs w:val="20"/>
              </w:rPr>
              <w:t xml:space="preserve">Przebudowa pomieszczeń w budynku zabytkowego ratusza na izbę pamięci” </w:t>
            </w:r>
            <w:r>
              <w:rPr>
                <w:color w:val="auto"/>
                <w:szCs w:val="20"/>
              </w:rPr>
              <w:br/>
              <w:t xml:space="preserve">na działkach o </w:t>
            </w:r>
            <w:proofErr w:type="gramStart"/>
            <w:r>
              <w:rPr>
                <w:color w:val="auto"/>
                <w:szCs w:val="20"/>
              </w:rPr>
              <w:t xml:space="preserve">identyfikatorach </w:t>
            </w:r>
            <w:r w:rsidRPr="00A04835">
              <w:rPr>
                <w:color w:val="auto"/>
                <w:szCs w:val="20"/>
              </w:rPr>
              <w:t>301909_4.0001.593</w:t>
            </w:r>
            <w:r>
              <w:rPr>
                <w:color w:val="auto"/>
                <w:szCs w:val="20"/>
              </w:rPr>
              <w:t>, 3</w:t>
            </w:r>
            <w:r w:rsidRPr="00A04835">
              <w:rPr>
                <w:color w:val="auto"/>
                <w:szCs w:val="20"/>
              </w:rPr>
              <w:t>01909_4.0001.594</w:t>
            </w:r>
            <w:r>
              <w:rPr>
                <w:color w:val="auto"/>
                <w:szCs w:val="20"/>
              </w:rPr>
              <w:t xml:space="preserve"> </w:t>
            </w:r>
            <w:r>
              <w:rPr>
                <w:color w:val="auto"/>
                <w:szCs w:val="20"/>
              </w:rPr>
              <w:br/>
            </w:r>
            <w:r w:rsidRPr="002F1A75">
              <w:rPr>
                <w:color w:val="auto"/>
                <w:szCs w:val="20"/>
              </w:rPr>
              <w:t>sporządzony</w:t>
            </w:r>
            <w:proofErr w:type="gramEnd"/>
            <w:r w:rsidRPr="002F1A75">
              <w:rPr>
                <w:color w:val="auto"/>
                <w:szCs w:val="20"/>
              </w:rPr>
              <w:t xml:space="preserve"> został zgodnie z obowiązującymi przepisami, zasadami wiedzy technicznej.</w:t>
            </w:r>
          </w:p>
        </w:tc>
      </w:tr>
      <w:tr w:rsidR="00C90843" w:rsidRPr="002F1A75" w14:paraId="2E1CE24B" w14:textId="77777777" w:rsidTr="002017A5">
        <w:tc>
          <w:tcPr>
            <w:tcW w:w="1526" w:type="dxa"/>
            <w:vAlign w:val="center"/>
          </w:tcPr>
          <w:p w14:paraId="1808EC9C" w14:textId="77777777" w:rsidR="00C90843" w:rsidRPr="002F1A75" w:rsidRDefault="00C90843" w:rsidP="002017A5">
            <w:pPr>
              <w:ind w:left="0" w:firstLine="0"/>
              <w:jc w:val="center"/>
              <w:rPr>
                <w:color w:val="auto"/>
              </w:rPr>
            </w:pPr>
          </w:p>
        </w:tc>
        <w:tc>
          <w:tcPr>
            <w:tcW w:w="4126" w:type="dxa"/>
            <w:vAlign w:val="center"/>
          </w:tcPr>
          <w:p w14:paraId="2969D5EB" w14:textId="77777777" w:rsidR="00C90843" w:rsidRPr="002F1A75" w:rsidRDefault="00C90843" w:rsidP="002017A5">
            <w:pPr>
              <w:ind w:left="0" w:firstLine="0"/>
              <w:jc w:val="center"/>
              <w:rPr>
                <w:color w:val="auto"/>
              </w:rPr>
            </w:pPr>
            <w:r w:rsidRPr="002F1A75">
              <w:rPr>
                <w:color w:val="auto"/>
              </w:rPr>
              <w:t>Projektant</w:t>
            </w:r>
          </w:p>
        </w:tc>
        <w:tc>
          <w:tcPr>
            <w:tcW w:w="4126" w:type="dxa"/>
            <w:vAlign w:val="center"/>
          </w:tcPr>
          <w:p w14:paraId="5C406984" w14:textId="77777777" w:rsidR="00C90843" w:rsidRPr="002F1A75" w:rsidRDefault="00C90843" w:rsidP="002017A5">
            <w:pPr>
              <w:ind w:left="0" w:firstLine="0"/>
              <w:jc w:val="center"/>
              <w:rPr>
                <w:color w:val="auto"/>
              </w:rPr>
            </w:pPr>
            <w:r w:rsidRPr="002F1A75">
              <w:rPr>
                <w:color w:val="auto"/>
              </w:rPr>
              <w:t>Projektant sprawdzający</w:t>
            </w:r>
          </w:p>
        </w:tc>
      </w:tr>
      <w:tr w:rsidR="00C90843" w:rsidRPr="002F1A75" w14:paraId="06471047" w14:textId="77777777" w:rsidTr="002017A5">
        <w:trPr>
          <w:trHeight w:val="1547"/>
        </w:trPr>
        <w:tc>
          <w:tcPr>
            <w:tcW w:w="1526" w:type="dxa"/>
            <w:vAlign w:val="center"/>
          </w:tcPr>
          <w:p w14:paraId="25221BF5" w14:textId="77777777" w:rsidR="00C90843" w:rsidRPr="002F1A75" w:rsidRDefault="00C90843" w:rsidP="002017A5">
            <w:pPr>
              <w:ind w:left="0" w:firstLine="0"/>
              <w:jc w:val="center"/>
              <w:rPr>
                <w:color w:val="auto"/>
              </w:rPr>
            </w:pPr>
            <w:r w:rsidRPr="002F1A75">
              <w:rPr>
                <w:color w:val="auto"/>
              </w:rPr>
              <w:t>Architektura</w:t>
            </w:r>
          </w:p>
        </w:tc>
        <w:tc>
          <w:tcPr>
            <w:tcW w:w="4126" w:type="dxa"/>
          </w:tcPr>
          <w:p w14:paraId="28974F23" w14:textId="77777777" w:rsidR="00C90843" w:rsidRPr="002F1A75" w:rsidRDefault="00C90843" w:rsidP="002017A5">
            <w:pPr>
              <w:ind w:left="0" w:firstLine="0"/>
              <w:jc w:val="center"/>
              <w:rPr>
                <w:color w:val="auto"/>
              </w:rPr>
            </w:pPr>
            <w:proofErr w:type="gramStart"/>
            <w:r w:rsidRPr="002F1A75">
              <w:rPr>
                <w:color w:val="auto"/>
              </w:rPr>
              <w:t>mgr</w:t>
            </w:r>
            <w:proofErr w:type="gramEnd"/>
            <w:r w:rsidRPr="002F1A75">
              <w:rPr>
                <w:color w:val="auto"/>
              </w:rPr>
              <w:t xml:space="preserve"> inż. arch. Anna Maria Szulc</w:t>
            </w:r>
          </w:p>
          <w:p w14:paraId="4FC3AFFB" w14:textId="66208EA8" w:rsidR="00C90843" w:rsidRDefault="00C90843" w:rsidP="002017A5">
            <w:pPr>
              <w:ind w:left="0" w:firstLine="0"/>
              <w:jc w:val="center"/>
              <w:rPr>
                <w:color w:val="auto"/>
              </w:rPr>
            </w:pPr>
            <w:proofErr w:type="spellStart"/>
            <w:r w:rsidRPr="002F1A75">
              <w:rPr>
                <w:color w:val="auto"/>
              </w:rPr>
              <w:t>UAN</w:t>
            </w:r>
            <w:proofErr w:type="spellEnd"/>
            <w:r w:rsidRPr="002F1A75">
              <w:rPr>
                <w:color w:val="auto"/>
              </w:rPr>
              <w:t>-IV/8346/1</w:t>
            </w:r>
            <w:r w:rsidR="00235BE4">
              <w:rPr>
                <w:color w:val="auto"/>
              </w:rPr>
              <w:t>26</w:t>
            </w:r>
            <w:r w:rsidRPr="002F1A75">
              <w:rPr>
                <w:color w:val="auto"/>
              </w:rPr>
              <w:t>/TO/88</w:t>
            </w:r>
          </w:p>
          <w:p w14:paraId="214307DA" w14:textId="77777777" w:rsidR="00C90843" w:rsidRDefault="00C90843" w:rsidP="002017A5">
            <w:pPr>
              <w:ind w:left="0" w:firstLine="0"/>
              <w:jc w:val="center"/>
              <w:rPr>
                <w:color w:val="auto"/>
              </w:rPr>
            </w:pPr>
          </w:p>
          <w:p w14:paraId="2390FD9B" w14:textId="77777777" w:rsidR="00C90843" w:rsidRDefault="00C90843" w:rsidP="002017A5">
            <w:pPr>
              <w:ind w:left="0" w:firstLine="0"/>
              <w:jc w:val="center"/>
              <w:rPr>
                <w:color w:val="auto"/>
              </w:rPr>
            </w:pPr>
          </w:p>
          <w:p w14:paraId="0C5DDAC2" w14:textId="77777777" w:rsidR="00C90843" w:rsidRPr="002F1A75" w:rsidRDefault="00C90843" w:rsidP="002017A5">
            <w:pPr>
              <w:ind w:left="0" w:firstLine="0"/>
              <w:jc w:val="center"/>
              <w:rPr>
                <w:color w:val="auto"/>
              </w:rPr>
            </w:pPr>
          </w:p>
        </w:tc>
        <w:tc>
          <w:tcPr>
            <w:tcW w:w="4126" w:type="dxa"/>
          </w:tcPr>
          <w:p w14:paraId="079E07D7" w14:textId="77777777" w:rsidR="00C90843" w:rsidRPr="002F1A75" w:rsidRDefault="00C90843" w:rsidP="002017A5">
            <w:pPr>
              <w:ind w:left="0" w:firstLine="0"/>
              <w:jc w:val="center"/>
              <w:rPr>
                <w:color w:val="auto"/>
              </w:rPr>
            </w:pPr>
            <w:proofErr w:type="gramStart"/>
            <w:r w:rsidRPr="002F1A75">
              <w:rPr>
                <w:color w:val="auto"/>
              </w:rPr>
              <w:t>mgr</w:t>
            </w:r>
            <w:proofErr w:type="gramEnd"/>
            <w:r w:rsidRPr="002F1A75">
              <w:rPr>
                <w:color w:val="auto"/>
              </w:rPr>
              <w:t xml:space="preserve"> inż. arch. Elżbieta Jadwiga Grochocka</w:t>
            </w:r>
          </w:p>
          <w:p w14:paraId="549F81E5" w14:textId="77777777" w:rsidR="00C90843" w:rsidRPr="002F1A75" w:rsidRDefault="00C90843" w:rsidP="002017A5">
            <w:pPr>
              <w:ind w:left="0" w:firstLine="0"/>
              <w:jc w:val="center"/>
              <w:rPr>
                <w:color w:val="auto"/>
              </w:rPr>
            </w:pPr>
            <w:proofErr w:type="spellStart"/>
            <w:r w:rsidRPr="002F1A75">
              <w:rPr>
                <w:color w:val="auto"/>
              </w:rPr>
              <w:t>UAN</w:t>
            </w:r>
            <w:proofErr w:type="spellEnd"/>
            <w:r w:rsidRPr="002F1A75">
              <w:rPr>
                <w:color w:val="auto"/>
              </w:rPr>
              <w:t>-IV/8346/229/TO/87-88</w:t>
            </w:r>
          </w:p>
        </w:tc>
      </w:tr>
    </w:tbl>
    <w:p w14:paraId="6F481E5A" w14:textId="77777777" w:rsidR="00C90843" w:rsidRDefault="00C90843" w:rsidP="00C90843">
      <w:pPr>
        <w:spacing w:before="0" w:after="0"/>
        <w:ind w:left="0" w:firstLine="0"/>
        <w:jc w:val="left"/>
        <w:rPr>
          <w:color w:val="FF0000"/>
        </w:rPr>
      </w:pPr>
    </w:p>
    <w:p w14:paraId="3CC14321" w14:textId="77777777" w:rsidR="00C90843" w:rsidRDefault="00C90843" w:rsidP="00C90843">
      <w:pPr>
        <w:spacing w:before="0" w:after="0"/>
        <w:ind w:left="0" w:firstLine="0"/>
        <w:jc w:val="left"/>
        <w:rPr>
          <w:color w:val="FF0000"/>
        </w:rPr>
      </w:pPr>
    </w:p>
    <w:p w14:paraId="0406F341" w14:textId="77777777" w:rsidR="00C90843" w:rsidRPr="00C90843" w:rsidRDefault="00C90843" w:rsidP="00C90843"/>
    <w:p w14:paraId="5EAB6E02" w14:textId="77777777" w:rsidR="00C90843" w:rsidRDefault="00C90843">
      <w:pPr>
        <w:spacing w:before="0" w:after="0"/>
        <w:ind w:left="0" w:firstLine="0"/>
        <w:jc w:val="left"/>
        <w:rPr>
          <w:iCs/>
          <w:color w:val="auto"/>
          <w:sz w:val="22"/>
          <w:szCs w:val="20"/>
        </w:rPr>
      </w:pPr>
      <w:bookmarkStart w:id="11" w:name="_Toc135652949"/>
      <w:r>
        <w:br w:type="page"/>
      </w:r>
    </w:p>
    <w:p w14:paraId="380E8373" w14:textId="72AC7FB0" w:rsidR="00C90843" w:rsidRDefault="00C90843" w:rsidP="00C90843">
      <w:pPr>
        <w:pStyle w:val="Nagwek2"/>
      </w:pPr>
      <w:bookmarkStart w:id="12" w:name="_Toc167384443"/>
      <w:r w:rsidRPr="00A24767">
        <w:lastRenderedPageBreak/>
        <w:t>UPRAWNIENIA BUDOWLANE PROJEKTANTA - ARCHITEKTURA</w:t>
      </w:r>
      <w:bookmarkEnd w:id="11"/>
      <w:bookmarkEnd w:id="12"/>
      <w:r w:rsidRPr="00A24767">
        <w:t xml:space="preserve"> </w:t>
      </w:r>
    </w:p>
    <w:p w14:paraId="69BBA4C9" w14:textId="52303374" w:rsidR="00505D0C" w:rsidRDefault="002E3074" w:rsidP="00505D0C">
      <w:pPr>
        <w:ind w:left="0" w:firstLine="0"/>
        <w:jc w:val="center"/>
      </w:pPr>
      <w:r>
        <w:rPr>
          <w:noProof/>
        </w:rPr>
        <w:pict w14:anchorId="57D1704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55pt;height:680.85pt">
            <v:imagedata r:id="rId9" o:title="Szulc Anna - Uprawnienia lepsze.1" gain="1.25" blacklevel="-6554f" grayscale="t"/>
          </v:shape>
        </w:pict>
      </w:r>
    </w:p>
    <w:p w14:paraId="30AAE270" w14:textId="2BA3D148" w:rsidR="002A25A0" w:rsidRPr="00505D0C" w:rsidRDefault="002E3074" w:rsidP="00505D0C">
      <w:pPr>
        <w:ind w:left="0" w:firstLine="0"/>
        <w:jc w:val="center"/>
      </w:pPr>
      <w:r>
        <w:rPr>
          <w:noProof/>
        </w:rPr>
        <w:lastRenderedPageBreak/>
        <w:pict w14:anchorId="4CD83D2D">
          <v:shape id="_x0000_i1028" type="#_x0000_t75" style="width:481.55pt;height:680.85pt">
            <v:imagedata r:id="rId10" o:title="Szulc Anna - Uprawnienia lepsze.2" gain="1.25" blacklevel="-6554f" grayscale="t"/>
          </v:shape>
        </w:pict>
      </w:r>
    </w:p>
    <w:p w14:paraId="79805906" w14:textId="77777777" w:rsidR="00505D0C" w:rsidRDefault="00505D0C">
      <w:pPr>
        <w:spacing w:before="0" w:after="0"/>
        <w:ind w:left="0" w:firstLine="0"/>
        <w:jc w:val="left"/>
        <w:rPr>
          <w:iCs/>
          <w:color w:val="auto"/>
          <w:sz w:val="22"/>
          <w:szCs w:val="20"/>
        </w:rPr>
      </w:pPr>
      <w:r>
        <w:br w:type="page"/>
      </w:r>
    </w:p>
    <w:p w14:paraId="4C69A0B5" w14:textId="77777777" w:rsidR="00C90843" w:rsidRDefault="00C90843" w:rsidP="00C90843">
      <w:pPr>
        <w:pStyle w:val="Nagwek2"/>
      </w:pPr>
      <w:bookmarkStart w:id="13" w:name="_Toc135652950"/>
      <w:bookmarkStart w:id="14" w:name="_Toc167384444"/>
      <w:r w:rsidRPr="00A24767">
        <w:lastRenderedPageBreak/>
        <w:t>PRZYNALEŻNOŚĆ DO IZBY PROJEKTANTA - ARCHITEKTURA</w:t>
      </w:r>
      <w:bookmarkEnd w:id="13"/>
      <w:bookmarkEnd w:id="14"/>
      <w:r w:rsidRPr="00A24767">
        <w:t xml:space="preserve"> </w:t>
      </w:r>
    </w:p>
    <w:p w14:paraId="410AE5F2" w14:textId="683EBCB0" w:rsidR="00340575" w:rsidRPr="00340575" w:rsidRDefault="00340575" w:rsidP="00340575">
      <w:pPr>
        <w:ind w:left="0" w:firstLine="0"/>
        <w:jc w:val="center"/>
      </w:pPr>
      <w:r>
        <w:pict w14:anchorId="4C8D4BBB">
          <v:shape id="_x0000_i1036" type="#_x0000_t75" style="width:481.55pt;height:680.85pt">
            <v:imagedata r:id="rId11" o:title="Szulc Anna - 2024-10-31"/>
          </v:shape>
        </w:pict>
      </w:r>
    </w:p>
    <w:p w14:paraId="3DB0BE22" w14:textId="77777777" w:rsidR="00340575" w:rsidRDefault="00340575">
      <w:pPr>
        <w:spacing w:before="0" w:after="0"/>
        <w:ind w:left="0" w:firstLine="0"/>
        <w:jc w:val="left"/>
        <w:rPr>
          <w:iCs/>
          <w:color w:val="auto"/>
          <w:sz w:val="22"/>
          <w:szCs w:val="20"/>
        </w:rPr>
      </w:pPr>
      <w:bookmarkStart w:id="15" w:name="_Toc161680951"/>
      <w:bookmarkStart w:id="16" w:name="_Toc167384445"/>
      <w:r>
        <w:br w:type="page"/>
      </w:r>
    </w:p>
    <w:p w14:paraId="7177D7DF" w14:textId="49D9A58C" w:rsidR="00C90843" w:rsidRDefault="00C90843" w:rsidP="00C90843">
      <w:pPr>
        <w:pStyle w:val="Nagwek2"/>
      </w:pPr>
      <w:r w:rsidRPr="00A24767">
        <w:lastRenderedPageBreak/>
        <w:t>UPRAWNIENIA BUDOWLANE PROJEKTANTA</w:t>
      </w:r>
      <w:r>
        <w:t xml:space="preserve"> SPRAWDZAJĄCEGO </w:t>
      </w:r>
      <w:r w:rsidRPr="00A24767">
        <w:t>- ARCHITEKTURA</w:t>
      </w:r>
      <w:bookmarkEnd w:id="15"/>
      <w:bookmarkEnd w:id="16"/>
      <w:r w:rsidRPr="00A24767">
        <w:t xml:space="preserve"> </w:t>
      </w:r>
    </w:p>
    <w:p w14:paraId="1DA174D5" w14:textId="77777777" w:rsidR="00C90843" w:rsidRDefault="00C90843" w:rsidP="00C90843">
      <w:pPr>
        <w:ind w:left="0" w:firstLine="0"/>
        <w:jc w:val="center"/>
      </w:pPr>
      <w:r>
        <w:rPr>
          <w:noProof/>
        </w:rPr>
        <w:drawing>
          <wp:inline distT="0" distB="0" distL="0" distR="0" wp14:anchorId="7544AF71" wp14:editId="6B9966FD">
            <wp:extent cx="5124450" cy="7477125"/>
            <wp:effectExtent l="0" t="0" r="0" b="9525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25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747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0BDBBB" w14:textId="77777777" w:rsidR="00C90843" w:rsidRDefault="00C90843" w:rsidP="00C90843">
      <w:pPr>
        <w:ind w:left="0" w:firstLine="0"/>
        <w:jc w:val="center"/>
      </w:pPr>
    </w:p>
    <w:p w14:paraId="1FF9724C" w14:textId="77777777" w:rsidR="00C90843" w:rsidRDefault="00C90843" w:rsidP="00C90843">
      <w:pPr>
        <w:ind w:left="0" w:firstLine="0"/>
        <w:jc w:val="center"/>
      </w:pPr>
    </w:p>
    <w:p w14:paraId="3FA28D86" w14:textId="77777777" w:rsidR="00C90843" w:rsidRDefault="00C90843" w:rsidP="00C90843">
      <w:pPr>
        <w:ind w:left="0" w:firstLine="0"/>
        <w:jc w:val="center"/>
      </w:pPr>
    </w:p>
    <w:p w14:paraId="5A1C2532" w14:textId="77777777" w:rsidR="00C90843" w:rsidRPr="00505D0C" w:rsidRDefault="00C90843" w:rsidP="00C90843">
      <w:pPr>
        <w:ind w:left="0" w:firstLine="0"/>
        <w:jc w:val="center"/>
      </w:pPr>
    </w:p>
    <w:p w14:paraId="04CBCF00" w14:textId="77777777" w:rsidR="00C90843" w:rsidRDefault="00C90843" w:rsidP="00C90843">
      <w:pPr>
        <w:spacing w:before="0" w:after="0"/>
        <w:ind w:left="0" w:firstLine="0"/>
        <w:jc w:val="left"/>
        <w:rPr>
          <w:iCs/>
          <w:color w:val="auto"/>
          <w:sz w:val="22"/>
          <w:szCs w:val="20"/>
        </w:rPr>
      </w:pPr>
      <w:r>
        <w:br w:type="page"/>
      </w:r>
    </w:p>
    <w:p w14:paraId="19D0F2B1" w14:textId="77777777" w:rsidR="00C90843" w:rsidRDefault="00C90843" w:rsidP="00C90843">
      <w:pPr>
        <w:pStyle w:val="Nagwek2"/>
      </w:pPr>
      <w:bookmarkStart w:id="17" w:name="_Toc161680952"/>
      <w:bookmarkStart w:id="18" w:name="_Toc167384446"/>
      <w:r w:rsidRPr="00A24767">
        <w:lastRenderedPageBreak/>
        <w:t>PRZYNALEŻNOŚĆ DO IZBY PROJEKTANTA</w:t>
      </w:r>
      <w:r>
        <w:t xml:space="preserve"> SPRAWDZAJĄCEGO </w:t>
      </w:r>
      <w:r w:rsidRPr="00A24767">
        <w:t>- ARCHITEKTURA</w:t>
      </w:r>
      <w:bookmarkEnd w:id="17"/>
      <w:bookmarkEnd w:id="18"/>
      <w:r w:rsidRPr="00A24767">
        <w:t xml:space="preserve"> </w:t>
      </w:r>
    </w:p>
    <w:p w14:paraId="7FFB32E9" w14:textId="5DC368DB" w:rsidR="00C90843" w:rsidRDefault="00340575" w:rsidP="00C90843">
      <w:pPr>
        <w:spacing w:before="0" w:after="0"/>
        <w:ind w:left="0" w:firstLine="0"/>
        <w:jc w:val="center"/>
        <w:rPr>
          <w:iCs/>
          <w:color w:val="auto"/>
          <w:sz w:val="22"/>
          <w:szCs w:val="20"/>
        </w:rPr>
      </w:pPr>
      <w:bookmarkStart w:id="19" w:name="_GoBack"/>
      <w:r>
        <w:rPr>
          <w:iCs/>
          <w:color w:val="auto"/>
          <w:sz w:val="22"/>
          <w:szCs w:val="20"/>
        </w:rPr>
        <w:pict w14:anchorId="0D840A2C">
          <v:shape id="_x0000_i1038" type="#_x0000_t75" style="width:481.55pt;height:680.85pt">
            <v:imagedata r:id="rId14" o:title="Grochocka_Elżbieta - 2024-10-31"/>
          </v:shape>
        </w:pict>
      </w:r>
      <w:bookmarkEnd w:id="19"/>
    </w:p>
    <w:p w14:paraId="62DD00D7" w14:textId="77777777" w:rsidR="00C90843" w:rsidRDefault="00C90843" w:rsidP="00C90843">
      <w:pPr>
        <w:spacing w:before="0" w:after="0"/>
        <w:ind w:left="0" w:firstLine="0"/>
        <w:jc w:val="left"/>
        <w:rPr>
          <w:iCs/>
          <w:color w:val="auto"/>
          <w:sz w:val="22"/>
          <w:szCs w:val="20"/>
        </w:rPr>
      </w:pPr>
    </w:p>
    <w:p w14:paraId="53761D08" w14:textId="407AE2C3" w:rsidR="00C90843" w:rsidRDefault="00C90843" w:rsidP="00C90843">
      <w:pPr>
        <w:spacing w:before="0" w:after="0"/>
        <w:ind w:left="0" w:firstLine="0"/>
        <w:jc w:val="left"/>
        <w:rPr>
          <w:iCs/>
          <w:color w:val="auto"/>
          <w:sz w:val="22"/>
          <w:szCs w:val="20"/>
        </w:rPr>
      </w:pPr>
      <w:r>
        <w:br w:type="page"/>
      </w:r>
    </w:p>
    <w:p w14:paraId="0545CABD" w14:textId="712CEFAB" w:rsidR="002C7B09" w:rsidRPr="004F1BAE" w:rsidRDefault="002C7B09" w:rsidP="00B40FE7">
      <w:pPr>
        <w:pStyle w:val="Nagwek1"/>
        <w:ind w:left="432" w:hanging="432"/>
      </w:pPr>
      <w:bookmarkStart w:id="20" w:name="_Toc167384447"/>
      <w:r w:rsidRPr="004F1BAE">
        <w:lastRenderedPageBreak/>
        <w:t>INFORMACJE PODSTAWOWE</w:t>
      </w:r>
      <w:bookmarkStart w:id="21" w:name="_Toc372880519"/>
      <w:bookmarkStart w:id="22" w:name="_Toc372880798"/>
      <w:bookmarkEnd w:id="7"/>
      <w:bookmarkEnd w:id="20"/>
      <w:r w:rsidRPr="004F1BAE">
        <w:t xml:space="preserve"> </w:t>
      </w:r>
    </w:p>
    <w:p w14:paraId="3059BA18" w14:textId="77777777" w:rsidR="004F1BAE" w:rsidRPr="00583A1E" w:rsidRDefault="004F1BAE" w:rsidP="00583A1E">
      <w:pPr>
        <w:pStyle w:val="Nagwek2"/>
      </w:pPr>
      <w:bookmarkStart w:id="23" w:name="_Toc468386027"/>
      <w:bookmarkStart w:id="24" w:name="_Toc104537318"/>
      <w:bookmarkStart w:id="25" w:name="_Toc167384448"/>
      <w:bookmarkStart w:id="26" w:name="_Toc372880522"/>
      <w:bookmarkStart w:id="27" w:name="_Toc372880801"/>
      <w:bookmarkStart w:id="28" w:name="_Toc468386031"/>
      <w:bookmarkEnd w:id="21"/>
      <w:bookmarkEnd w:id="22"/>
      <w:r w:rsidRPr="00583A1E">
        <w:t>DANE INWESTORA</w:t>
      </w:r>
      <w:bookmarkEnd w:id="23"/>
      <w:bookmarkEnd w:id="24"/>
      <w:bookmarkEnd w:id="25"/>
    </w:p>
    <w:p w14:paraId="786B0F16" w14:textId="77777777" w:rsidR="009D1A4D" w:rsidRPr="00B76D54" w:rsidRDefault="009D1A4D" w:rsidP="009D1A4D">
      <w:pPr>
        <w:rPr>
          <w:color w:val="auto"/>
        </w:rPr>
      </w:pPr>
      <w:bookmarkStart w:id="29" w:name="_Toc468386028"/>
      <w:bookmarkStart w:id="30" w:name="_Toc104537319"/>
      <w:r w:rsidRPr="00B76D54">
        <w:rPr>
          <w:color w:val="auto"/>
        </w:rPr>
        <w:t>Miasto i Gmina Wysoka</w:t>
      </w:r>
    </w:p>
    <w:p w14:paraId="3E2EAC8A" w14:textId="77777777" w:rsidR="009D1A4D" w:rsidRPr="00B76D54" w:rsidRDefault="009D1A4D" w:rsidP="009D1A4D">
      <w:pPr>
        <w:rPr>
          <w:color w:val="auto"/>
        </w:rPr>
      </w:pPr>
      <w:r w:rsidRPr="00B76D54">
        <w:rPr>
          <w:color w:val="auto"/>
        </w:rPr>
        <w:t>Plac Powstańców Wielkopolskich 20/21; 89-320 Wysoka</w:t>
      </w:r>
    </w:p>
    <w:p w14:paraId="13362A2D" w14:textId="77777777" w:rsidR="004F1BAE" w:rsidRPr="004F1BAE" w:rsidRDefault="004F1BAE" w:rsidP="00583A1E">
      <w:pPr>
        <w:pStyle w:val="Nagwek2"/>
      </w:pPr>
      <w:bookmarkStart w:id="31" w:name="_Toc167384449"/>
      <w:r w:rsidRPr="004F1BAE">
        <w:t>ADRES INWESTYCJI</w:t>
      </w:r>
      <w:bookmarkEnd w:id="29"/>
      <w:bookmarkEnd w:id="30"/>
      <w:bookmarkEnd w:id="31"/>
    </w:p>
    <w:p w14:paraId="40DCFC04" w14:textId="77777777" w:rsidR="00C90843" w:rsidRDefault="00C90843" w:rsidP="00C90843">
      <w:pPr>
        <w:rPr>
          <w:color w:val="auto"/>
          <w:szCs w:val="20"/>
        </w:rPr>
      </w:pPr>
      <w:bookmarkStart w:id="32" w:name="_Toc468386029"/>
      <w:bookmarkStart w:id="33" w:name="_Toc372880520"/>
      <w:bookmarkStart w:id="34" w:name="_Toc372880799"/>
      <w:bookmarkStart w:id="35" w:name="_Toc294190110"/>
      <w:bookmarkStart w:id="36" w:name="_Toc104537320"/>
      <w:bookmarkEnd w:id="26"/>
      <w:bookmarkEnd w:id="27"/>
      <w:bookmarkEnd w:id="28"/>
      <w:r>
        <w:rPr>
          <w:color w:val="auto"/>
          <w:szCs w:val="20"/>
        </w:rPr>
        <w:t>Plac Wolności 1, 89-320 Wysoka</w:t>
      </w:r>
    </w:p>
    <w:p w14:paraId="78BCED3B" w14:textId="77777777" w:rsidR="00C90843" w:rsidRDefault="00C90843" w:rsidP="00C90843">
      <w:pPr>
        <w:rPr>
          <w:color w:val="auto"/>
          <w:szCs w:val="20"/>
        </w:rPr>
      </w:pPr>
      <w:proofErr w:type="gramStart"/>
      <w:r>
        <w:rPr>
          <w:color w:val="auto"/>
          <w:szCs w:val="20"/>
        </w:rPr>
        <w:t>działki</w:t>
      </w:r>
      <w:proofErr w:type="gramEnd"/>
      <w:r>
        <w:rPr>
          <w:color w:val="auto"/>
          <w:szCs w:val="20"/>
        </w:rPr>
        <w:t xml:space="preserve"> o identyfikatorach </w:t>
      </w:r>
      <w:r w:rsidRPr="00A04835">
        <w:rPr>
          <w:color w:val="auto"/>
          <w:szCs w:val="20"/>
        </w:rPr>
        <w:t>301909_4.0001.593</w:t>
      </w:r>
      <w:r>
        <w:rPr>
          <w:color w:val="auto"/>
          <w:szCs w:val="20"/>
        </w:rPr>
        <w:t>, 3</w:t>
      </w:r>
      <w:r w:rsidRPr="00A04835">
        <w:rPr>
          <w:color w:val="auto"/>
          <w:szCs w:val="20"/>
        </w:rPr>
        <w:t>01909_4.0001.594</w:t>
      </w:r>
    </w:p>
    <w:p w14:paraId="4BE86E41" w14:textId="77777777" w:rsidR="004F1BAE" w:rsidRPr="00AB3D2B" w:rsidRDefault="004F1BAE" w:rsidP="00583A1E">
      <w:pPr>
        <w:pStyle w:val="Nagwek2"/>
      </w:pPr>
      <w:bookmarkStart w:id="37" w:name="_Toc167384450"/>
      <w:bookmarkEnd w:id="32"/>
      <w:bookmarkEnd w:id="33"/>
      <w:bookmarkEnd w:id="34"/>
      <w:bookmarkEnd w:id="35"/>
      <w:r w:rsidRPr="00AB3D2B">
        <w:t>MATERIAŁY WYKORZYSTANE W OPRACOWANIU</w:t>
      </w:r>
      <w:bookmarkEnd w:id="36"/>
      <w:bookmarkEnd w:id="37"/>
    </w:p>
    <w:p w14:paraId="28E44BC1" w14:textId="77777777" w:rsidR="00C90843" w:rsidRPr="003429FF" w:rsidRDefault="00C90843" w:rsidP="00C90843">
      <w:pPr>
        <w:pStyle w:val="Akapitzlist"/>
        <w:numPr>
          <w:ilvl w:val="0"/>
          <w:numId w:val="2"/>
        </w:numPr>
        <w:rPr>
          <w:color w:val="auto"/>
        </w:rPr>
      </w:pPr>
      <w:r w:rsidRPr="003429FF">
        <w:rPr>
          <w:color w:val="auto"/>
        </w:rPr>
        <w:t>Uzgodnienia z inwestorem</w:t>
      </w:r>
    </w:p>
    <w:p w14:paraId="593AEEEC" w14:textId="77777777" w:rsidR="00C90843" w:rsidRPr="003429FF" w:rsidRDefault="00C90843" w:rsidP="00C90843">
      <w:pPr>
        <w:pStyle w:val="Akapitzlist"/>
        <w:numPr>
          <w:ilvl w:val="0"/>
          <w:numId w:val="2"/>
        </w:numPr>
        <w:rPr>
          <w:color w:val="auto"/>
        </w:rPr>
      </w:pPr>
      <w:r w:rsidRPr="003429FF">
        <w:rPr>
          <w:color w:val="auto"/>
        </w:rPr>
        <w:t xml:space="preserve">Mapa </w:t>
      </w:r>
      <w:r>
        <w:rPr>
          <w:color w:val="auto"/>
        </w:rPr>
        <w:t xml:space="preserve">zasadnicza </w:t>
      </w:r>
      <w:r w:rsidRPr="003429FF">
        <w:rPr>
          <w:color w:val="auto"/>
        </w:rPr>
        <w:t>w skali 1:</w:t>
      </w:r>
      <w:r>
        <w:rPr>
          <w:color w:val="auto"/>
        </w:rPr>
        <w:t>10</w:t>
      </w:r>
      <w:r w:rsidRPr="003429FF">
        <w:rPr>
          <w:color w:val="auto"/>
        </w:rPr>
        <w:t>00</w:t>
      </w:r>
    </w:p>
    <w:p w14:paraId="44ECBC56" w14:textId="77777777" w:rsidR="00C90843" w:rsidRPr="003429FF" w:rsidRDefault="00C90843" w:rsidP="00C90843">
      <w:pPr>
        <w:pStyle w:val="Akapitzlist"/>
        <w:numPr>
          <w:ilvl w:val="0"/>
          <w:numId w:val="2"/>
        </w:numPr>
        <w:rPr>
          <w:color w:val="auto"/>
        </w:rPr>
      </w:pPr>
      <w:r w:rsidRPr="003429FF">
        <w:rPr>
          <w:color w:val="auto"/>
        </w:rPr>
        <w:t>Wizja lokalna</w:t>
      </w:r>
    </w:p>
    <w:p w14:paraId="4901F899" w14:textId="77777777" w:rsidR="00C90843" w:rsidRPr="003429FF" w:rsidRDefault="00C90843" w:rsidP="00C90843">
      <w:pPr>
        <w:pStyle w:val="Akapitzlist"/>
        <w:numPr>
          <w:ilvl w:val="0"/>
          <w:numId w:val="2"/>
        </w:numPr>
        <w:rPr>
          <w:color w:val="auto"/>
        </w:rPr>
      </w:pPr>
      <w:r w:rsidRPr="003429FF">
        <w:rPr>
          <w:color w:val="auto"/>
        </w:rPr>
        <w:t>Uzgodnienia branżowe</w:t>
      </w:r>
    </w:p>
    <w:p w14:paraId="6BAAD8C0" w14:textId="77777777" w:rsidR="00C90843" w:rsidRDefault="00C90843" w:rsidP="00C90843">
      <w:pPr>
        <w:pStyle w:val="Akapitzlist"/>
        <w:numPr>
          <w:ilvl w:val="0"/>
          <w:numId w:val="2"/>
        </w:numPr>
        <w:rPr>
          <w:color w:val="auto"/>
        </w:rPr>
      </w:pPr>
      <w:r w:rsidRPr="001706CE">
        <w:rPr>
          <w:color w:val="auto"/>
        </w:rPr>
        <w:t>Literatura, normy branżowe oraz obowiązujące przepisy państwowe</w:t>
      </w:r>
    </w:p>
    <w:p w14:paraId="144A2F6B" w14:textId="77777777" w:rsidR="00C90843" w:rsidRPr="003429FF" w:rsidRDefault="00C90843" w:rsidP="00C90843">
      <w:pPr>
        <w:pStyle w:val="Akapitzlist"/>
        <w:numPr>
          <w:ilvl w:val="0"/>
          <w:numId w:val="2"/>
        </w:numPr>
        <w:autoSpaceDE w:val="0"/>
        <w:autoSpaceDN w:val="0"/>
        <w:adjustRightInd w:val="0"/>
        <w:spacing w:before="0" w:after="0"/>
        <w:jc w:val="left"/>
        <w:rPr>
          <w:color w:val="auto"/>
        </w:rPr>
      </w:pPr>
      <w:r w:rsidRPr="003429FF">
        <w:rPr>
          <w:color w:val="auto"/>
        </w:rPr>
        <w:t xml:space="preserve">Ustawa z dnia 7 lipca 1994 r. Prawo Budowlane – tekst jedn. </w:t>
      </w:r>
      <w:hyperlink r:id="rId15" w:history="1">
        <w:r w:rsidRPr="003429FF">
          <w:rPr>
            <w:color w:val="auto"/>
          </w:rPr>
          <w:t xml:space="preserve">Dz.U. 2021 </w:t>
        </w:r>
        <w:proofErr w:type="gramStart"/>
        <w:r w:rsidRPr="003429FF">
          <w:rPr>
            <w:color w:val="auto"/>
          </w:rPr>
          <w:t>poz</w:t>
        </w:r>
        <w:proofErr w:type="gramEnd"/>
        <w:r w:rsidRPr="003429FF">
          <w:rPr>
            <w:color w:val="auto"/>
          </w:rPr>
          <w:t xml:space="preserve">. </w:t>
        </w:r>
      </w:hyperlink>
      <w:r w:rsidRPr="003429FF">
        <w:rPr>
          <w:color w:val="auto"/>
        </w:rPr>
        <w:t>2351 z późniejszymi zmianami.</w:t>
      </w:r>
    </w:p>
    <w:p w14:paraId="7D09E479" w14:textId="77777777" w:rsidR="00C90843" w:rsidRPr="00583A1E" w:rsidRDefault="00C90843" w:rsidP="00C90843">
      <w:pPr>
        <w:pStyle w:val="Akapitzlist"/>
        <w:numPr>
          <w:ilvl w:val="0"/>
          <w:numId w:val="2"/>
        </w:numPr>
        <w:autoSpaceDE w:val="0"/>
        <w:autoSpaceDN w:val="0"/>
        <w:adjustRightInd w:val="0"/>
        <w:spacing w:before="0" w:after="0"/>
        <w:jc w:val="left"/>
        <w:rPr>
          <w:color w:val="auto"/>
        </w:rPr>
      </w:pPr>
      <w:r w:rsidRPr="00583A1E">
        <w:rPr>
          <w:color w:val="auto"/>
        </w:rPr>
        <w:t>Rozporządzenie Ministra Infrastruktury w sprawie warunków technicznych, jakim powinny odpowiadać budynki i ich usytuowanie (Dz. U. 2022, Poz. 1225)</w:t>
      </w:r>
    </w:p>
    <w:p w14:paraId="43EEAF5D" w14:textId="77777777" w:rsidR="00D330AE" w:rsidRPr="00AB3D2B" w:rsidRDefault="00D330AE" w:rsidP="00D330AE">
      <w:pPr>
        <w:pStyle w:val="Nagwek1"/>
      </w:pPr>
      <w:bookmarkStart w:id="38" w:name="_Toc167384451"/>
      <w:r w:rsidRPr="00AB3D2B">
        <w:t>PRZEDMIOT ZAMIERZENIA BUDOWLANEGO</w:t>
      </w:r>
      <w:bookmarkEnd w:id="38"/>
    </w:p>
    <w:p w14:paraId="0F4D52EC" w14:textId="77777777" w:rsidR="00261511" w:rsidRDefault="00261511" w:rsidP="00261511">
      <w:pPr>
        <w:rPr>
          <w:color w:val="auto"/>
          <w:szCs w:val="20"/>
        </w:rPr>
      </w:pPr>
      <w:r w:rsidRPr="00020E29">
        <w:rPr>
          <w:color w:val="auto"/>
        </w:rPr>
        <w:t xml:space="preserve">Przedmiotem zamierzenia budowlanego </w:t>
      </w:r>
      <w:r>
        <w:rPr>
          <w:color w:val="auto"/>
        </w:rPr>
        <w:t xml:space="preserve">jest </w:t>
      </w:r>
      <w:r w:rsidRPr="00D517C9">
        <w:rPr>
          <w:color w:val="auto"/>
        </w:rPr>
        <w:t xml:space="preserve">przebudowa </w:t>
      </w:r>
      <w:r>
        <w:rPr>
          <w:color w:val="auto"/>
          <w:szCs w:val="20"/>
        </w:rPr>
        <w:t xml:space="preserve">pomieszczeń w poziomie parteru budynku zabytkowego ratusza na izbę pamięci, Plac Wolności 1, 89-320 Wysoka, na działkach o identyfikatorach </w:t>
      </w:r>
      <w:r w:rsidRPr="00A04835">
        <w:rPr>
          <w:color w:val="auto"/>
          <w:szCs w:val="20"/>
        </w:rPr>
        <w:t>301909_4.0001.593</w:t>
      </w:r>
      <w:r>
        <w:rPr>
          <w:color w:val="auto"/>
          <w:szCs w:val="20"/>
        </w:rPr>
        <w:t>, 3</w:t>
      </w:r>
      <w:r w:rsidRPr="00A04835">
        <w:rPr>
          <w:color w:val="auto"/>
          <w:szCs w:val="20"/>
        </w:rPr>
        <w:t>01909_4.0001.594</w:t>
      </w:r>
      <w:r>
        <w:rPr>
          <w:color w:val="auto"/>
          <w:szCs w:val="20"/>
        </w:rPr>
        <w:t>.</w:t>
      </w:r>
    </w:p>
    <w:p w14:paraId="0B2DE4DD" w14:textId="77777777" w:rsidR="00D330AE" w:rsidRPr="00AB3D2B" w:rsidRDefault="00D330AE" w:rsidP="00D330AE">
      <w:pPr>
        <w:pStyle w:val="Nagwek1"/>
      </w:pPr>
      <w:bookmarkStart w:id="39" w:name="_Toc167384452"/>
      <w:r w:rsidRPr="00AB3D2B">
        <w:t>ISTNIEJĄCY STAN ZAGOSPODAROWANIA TERENU</w:t>
      </w:r>
      <w:bookmarkEnd w:id="39"/>
    </w:p>
    <w:p w14:paraId="05179464" w14:textId="44F39839" w:rsidR="001D5B2E" w:rsidRDefault="001D5B2E" w:rsidP="001D5B2E">
      <w:pPr>
        <w:rPr>
          <w:color w:val="auto"/>
          <w:szCs w:val="20"/>
        </w:rPr>
      </w:pPr>
      <w:r w:rsidRPr="00A04BE5">
        <w:rPr>
          <w:color w:val="auto"/>
        </w:rPr>
        <w:t xml:space="preserve">Istniejący budynek </w:t>
      </w:r>
      <w:r>
        <w:rPr>
          <w:color w:val="auto"/>
        </w:rPr>
        <w:t xml:space="preserve">zabytkowego ratusza </w:t>
      </w:r>
      <w:r w:rsidRPr="00A04BE5">
        <w:rPr>
          <w:color w:val="auto"/>
        </w:rPr>
        <w:t xml:space="preserve">zlokalizowany na działce o identyfikatorze </w:t>
      </w:r>
      <w:r w:rsidRPr="00A04835">
        <w:rPr>
          <w:color w:val="auto"/>
          <w:szCs w:val="20"/>
        </w:rPr>
        <w:t>301909_4.0001.593</w:t>
      </w:r>
      <w:r w:rsidRPr="00A04BE5">
        <w:rPr>
          <w:color w:val="auto"/>
          <w:szCs w:val="20"/>
        </w:rPr>
        <w:t>,</w:t>
      </w:r>
      <w:r>
        <w:rPr>
          <w:color w:val="auto"/>
          <w:szCs w:val="20"/>
        </w:rPr>
        <w:t xml:space="preserve"> </w:t>
      </w:r>
      <w:proofErr w:type="gramStart"/>
      <w:r>
        <w:rPr>
          <w:color w:val="auto"/>
          <w:szCs w:val="20"/>
        </w:rPr>
        <w:t>z</w:t>
      </w:r>
      <w:proofErr w:type="gramEnd"/>
      <w:r>
        <w:rPr>
          <w:color w:val="auto"/>
          <w:szCs w:val="20"/>
        </w:rPr>
        <w:t xml:space="preserve"> zewnętrznymi schodami oraz spocznikiem zlokalizowanym na działce </w:t>
      </w:r>
      <w:r w:rsidRPr="00A04BE5">
        <w:rPr>
          <w:color w:val="auto"/>
        </w:rPr>
        <w:t>o identyfikatorze</w:t>
      </w:r>
      <w:r>
        <w:rPr>
          <w:color w:val="auto"/>
          <w:szCs w:val="20"/>
        </w:rPr>
        <w:t xml:space="preserve"> 3</w:t>
      </w:r>
      <w:r w:rsidRPr="00A04835">
        <w:rPr>
          <w:color w:val="auto"/>
          <w:szCs w:val="20"/>
        </w:rPr>
        <w:t>01909_4.0001.594</w:t>
      </w:r>
      <w:r>
        <w:rPr>
          <w:color w:val="auto"/>
          <w:szCs w:val="20"/>
        </w:rPr>
        <w:t>, Plac Wolności 1, 89-320 Wysoka.</w:t>
      </w:r>
    </w:p>
    <w:p w14:paraId="1CFD6463" w14:textId="77777777" w:rsidR="001D5B2E" w:rsidRDefault="001D5B2E" w:rsidP="001D5B2E">
      <w:r>
        <w:t>Na działce 593 znajduje się objęty opracowaniem budynek oraz dwa budynki gospodarcze. Wjazd na działkę z ulicy Pocztowej. W części zachodniej działki znajduje się podwórze, na którym zlokalizowano chodniki oraz teren zielony. Dostęp poprzez bramę wjazdową lub budynek. Granica działki przebiega wzdłuż elewacji północnej, wschodniej i południowej przedmiotowego budynku. Wyjście główne bezpośrednio na działkę 594.</w:t>
      </w:r>
    </w:p>
    <w:p w14:paraId="4000FAAA" w14:textId="77777777" w:rsidR="001D5B2E" w:rsidRDefault="001D5B2E" w:rsidP="001D5B2E">
      <w:r>
        <w:t xml:space="preserve">Na działce 594 znajdują się głównie ciągi jezdne, ulica Pocztowa, Lubińskiego oraz ich skrzyżowanie na Placu Wolności. Ulice krzyżują się pod kątem ostrym. W przestrzeni między ulicami zlokalizowano plac z pomnikiem, dojściem do niego oraz zielenią ozdobną. W zachodniej części działki znajduje się wejście </w:t>
      </w:r>
      <w:proofErr w:type="spellStart"/>
      <w:r>
        <w:t>głowne</w:t>
      </w:r>
      <w:proofErr w:type="spellEnd"/>
      <w:r>
        <w:t xml:space="preserve"> do przedmiotowego budynku wraz z schodami zewnętrznymi oraz spocznikiem otoczonym ozdobnym murkiem. Projektowana pochylnia dla osób niepełnosprawnych prowadzi z istniejącego chodnika do spocznika przy wejściu głównym.</w:t>
      </w:r>
    </w:p>
    <w:p w14:paraId="0B426640" w14:textId="77777777" w:rsidR="00D330AE" w:rsidRPr="002017A5" w:rsidRDefault="00D330AE" w:rsidP="00D330AE">
      <w:pPr>
        <w:pStyle w:val="Nagwek1"/>
      </w:pPr>
      <w:bookmarkStart w:id="40" w:name="_Toc167384453"/>
      <w:r w:rsidRPr="002017A5">
        <w:t>PROJEKTOWANE ZAGOSPODAROWANIE TERENU</w:t>
      </w:r>
      <w:bookmarkEnd w:id="40"/>
    </w:p>
    <w:p w14:paraId="1CB7A058" w14:textId="77777777" w:rsidR="00583A1E" w:rsidRPr="002017A5" w:rsidRDefault="00583A1E" w:rsidP="00583A1E">
      <w:pPr>
        <w:pStyle w:val="Nagwek2"/>
      </w:pPr>
      <w:bookmarkStart w:id="41" w:name="_Toc167384454"/>
      <w:r w:rsidRPr="002017A5">
        <w:t>URZĄDZENIA BUDOWLANE ZWIĄZANE Z BUDYNKIEM</w:t>
      </w:r>
      <w:bookmarkEnd w:id="41"/>
    </w:p>
    <w:p w14:paraId="4B8F1487" w14:textId="41C1AB44" w:rsidR="00583A1E" w:rsidRPr="002017A5" w:rsidRDefault="00583A1E" w:rsidP="00583A1E">
      <w:pPr>
        <w:pStyle w:val="Akapitzlist"/>
        <w:numPr>
          <w:ilvl w:val="0"/>
          <w:numId w:val="2"/>
        </w:numPr>
        <w:rPr>
          <w:color w:val="auto"/>
        </w:rPr>
      </w:pPr>
      <w:proofErr w:type="gramStart"/>
      <w:r w:rsidRPr="002017A5">
        <w:rPr>
          <w:color w:val="auto"/>
        </w:rPr>
        <w:t>przyłącze</w:t>
      </w:r>
      <w:proofErr w:type="gramEnd"/>
      <w:r w:rsidRPr="002017A5">
        <w:rPr>
          <w:color w:val="auto"/>
        </w:rPr>
        <w:t xml:space="preserve"> wody - bez zmian istniejące</w:t>
      </w:r>
    </w:p>
    <w:p w14:paraId="4B136099" w14:textId="6D0240A7" w:rsidR="00583A1E" w:rsidRPr="002017A5" w:rsidRDefault="00583A1E" w:rsidP="00583A1E">
      <w:pPr>
        <w:pStyle w:val="Akapitzlist"/>
        <w:numPr>
          <w:ilvl w:val="0"/>
          <w:numId w:val="2"/>
        </w:numPr>
        <w:rPr>
          <w:color w:val="auto"/>
        </w:rPr>
      </w:pPr>
      <w:proofErr w:type="gramStart"/>
      <w:r w:rsidRPr="002017A5">
        <w:rPr>
          <w:color w:val="auto"/>
        </w:rPr>
        <w:t>przyłącze</w:t>
      </w:r>
      <w:proofErr w:type="gramEnd"/>
      <w:r w:rsidRPr="002017A5">
        <w:rPr>
          <w:color w:val="auto"/>
        </w:rPr>
        <w:t xml:space="preserve"> energetyczne - bez zmian istniejące</w:t>
      </w:r>
    </w:p>
    <w:p w14:paraId="796135F3" w14:textId="3DAD7BBC" w:rsidR="00CC1A1E" w:rsidRPr="002017A5" w:rsidRDefault="00CC1A1E" w:rsidP="00CC1A1E">
      <w:pPr>
        <w:pStyle w:val="Akapitzlist"/>
        <w:numPr>
          <w:ilvl w:val="0"/>
          <w:numId w:val="2"/>
        </w:numPr>
        <w:rPr>
          <w:color w:val="auto"/>
        </w:rPr>
      </w:pPr>
      <w:proofErr w:type="gramStart"/>
      <w:r w:rsidRPr="002017A5">
        <w:rPr>
          <w:color w:val="auto"/>
        </w:rPr>
        <w:t>przyłącze</w:t>
      </w:r>
      <w:proofErr w:type="gramEnd"/>
      <w:r w:rsidRPr="002017A5">
        <w:rPr>
          <w:color w:val="auto"/>
        </w:rPr>
        <w:t xml:space="preserve"> kanalizacji sanitarnej - bez zmian istniejące</w:t>
      </w:r>
    </w:p>
    <w:p w14:paraId="5DFF9319" w14:textId="7497C766" w:rsidR="00CC1A1E" w:rsidRPr="002017A5" w:rsidRDefault="00CC1A1E" w:rsidP="00CC1A1E">
      <w:pPr>
        <w:pStyle w:val="Akapitzlist"/>
        <w:numPr>
          <w:ilvl w:val="0"/>
          <w:numId w:val="2"/>
        </w:numPr>
        <w:rPr>
          <w:color w:val="auto"/>
        </w:rPr>
      </w:pPr>
      <w:proofErr w:type="gramStart"/>
      <w:r w:rsidRPr="002017A5">
        <w:rPr>
          <w:color w:val="auto"/>
        </w:rPr>
        <w:t>przyłącze</w:t>
      </w:r>
      <w:proofErr w:type="gramEnd"/>
      <w:r w:rsidRPr="002017A5">
        <w:rPr>
          <w:color w:val="auto"/>
        </w:rPr>
        <w:t xml:space="preserve"> kanalizacji deszczowej - bez zmian istniejące </w:t>
      </w:r>
    </w:p>
    <w:p w14:paraId="64443BEA" w14:textId="7B6929AC" w:rsidR="00CC1A1E" w:rsidRPr="002017A5" w:rsidRDefault="00583A1E" w:rsidP="00583A1E">
      <w:pPr>
        <w:pStyle w:val="Akapitzlist"/>
        <w:numPr>
          <w:ilvl w:val="0"/>
          <w:numId w:val="2"/>
        </w:numPr>
        <w:rPr>
          <w:color w:val="auto"/>
        </w:rPr>
      </w:pPr>
      <w:proofErr w:type="gramStart"/>
      <w:r w:rsidRPr="002017A5">
        <w:rPr>
          <w:color w:val="auto"/>
        </w:rPr>
        <w:t>utwardzenia</w:t>
      </w:r>
      <w:proofErr w:type="gramEnd"/>
      <w:r w:rsidRPr="002017A5">
        <w:rPr>
          <w:color w:val="auto"/>
        </w:rPr>
        <w:t xml:space="preserve"> działki </w:t>
      </w:r>
      <w:r w:rsidR="002017A5" w:rsidRPr="002017A5">
        <w:rPr>
          <w:color w:val="auto"/>
        </w:rPr>
        <w:t>–</w:t>
      </w:r>
      <w:r w:rsidR="00CC1A1E" w:rsidRPr="002017A5">
        <w:rPr>
          <w:color w:val="auto"/>
        </w:rPr>
        <w:t xml:space="preserve"> </w:t>
      </w:r>
      <w:r w:rsidR="002017A5" w:rsidRPr="002017A5">
        <w:rPr>
          <w:color w:val="auto"/>
        </w:rPr>
        <w:t>projektowana pochylnia dla osób niepełnosprawnych oraz dojście poprzez projektowany odcinek chodnika</w:t>
      </w:r>
      <w:r w:rsidR="00CC1A1E" w:rsidRPr="002017A5">
        <w:rPr>
          <w:color w:val="auto"/>
        </w:rPr>
        <w:t xml:space="preserve"> </w:t>
      </w:r>
    </w:p>
    <w:p w14:paraId="03B1A63B" w14:textId="7D35370F" w:rsidR="00583A1E" w:rsidRPr="002017A5" w:rsidRDefault="00583A1E" w:rsidP="00583A1E">
      <w:pPr>
        <w:pStyle w:val="Akapitzlist"/>
        <w:numPr>
          <w:ilvl w:val="0"/>
          <w:numId w:val="2"/>
        </w:numPr>
        <w:rPr>
          <w:color w:val="auto"/>
        </w:rPr>
      </w:pPr>
      <w:proofErr w:type="gramStart"/>
      <w:r w:rsidRPr="002017A5">
        <w:rPr>
          <w:color w:val="auto"/>
        </w:rPr>
        <w:t>ogrodzenie</w:t>
      </w:r>
      <w:proofErr w:type="gramEnd"/>
      <w:r w:rsidRPr="002017A5">
        <w:rPr>
          <w:color w:val="auto"/>
        </w:rPr>
        <w:t xml:space="preserve"> działki </w:t>
      </w:r>
      <w:r w:rsidR="00CC1A1E" w:rsidRPr="002017A5">
        <w:rPr>
          <w:color w:val="auto"/>
        </w:rPr>
        <w:t>- bez zmian istniejące</w:t>
      </w:r>
    </w:p>
    <w:p w14:paraId="2B95C619" w14:textId="77777777" w:rsidR="00CC1A1E" w:rsidRPr="002017A5" w:rsidRDefault="00CC1A1E" w:rsidP="00583A1E">
      <w:pPr>
        <w:pStyle w:val="Akapitzlist"/>
        <w:numPr>
          <w:ilvl w:val="0"/>
          <w:numId w:val="2"/>
        </w:numPr>
        <w:rPr>
          <w:color w:val="auto"/>
        </w:rPr>
      </w:pPr>
      <w:proofErr w:type="gramStart"/>
      <w:r w:rsidRPr="002017A5">
        <w:rPr>
          <w:color w:val="auto"/>
        </w:rPr>
        <w:t>miejsce</w:t>
      </w:r>
      <w:proofErr w:type="gramEnd"/>
      <w:r w:rsidRPr="002017A5">
        <w:rPr>
          <w:color w:val="auto"/>
        </w:rPr>
        <w:t xml:space="preserve"> składowania odpadów stałych - bez zmian istniejące </w:t>
      </w:r>
    </w:p>
    <w:p w14:paraId="259328F5" w14:textId="77777777" w:rsidR="001D5B2E" w:rsidRDefault="001D5B2E">
      <w:pPr>
        <w:spacing w:before="0" w:after="0"/>
        <w:ind w:left="0" w:firstLine="0"/>
        <w:jc w:val="left"/>
        <w:rPr>
          <w:iCs/>
          <w:color w:val="auto"/>
          <w:sz w:val="22"/>
          <w:szCs w:val="20"/>
        </w:rPr>
      </w:pPr>
      <w:bookmarkStart w:id="42" w:name="_Toc128675843"/>
      <w:bookmarkStart w:id="43" w:name="_Toc135652967"/>
      <w:bookmarkStart w:id="44" w:name="_Toc128675844"/>
      <w:r>
        <w:br w:type="page"/>
      </w:r>
    </w:p>
    <w:p w14:paraId="46CC695A" w14:textId="009D174A" w:rsidR="002017A5" w:rsidRDefault="002017A5" w:rsidP="002017A5">
      <w:pPr>
        <w:pStyle w:val="Nagwek2"/>
      </w:pPr>
      <w:bookmarkStart w:id="45" w:name="_Toc167384455"/>
      <w:r w:rsidRPr="002017A5">
        <w:lastRenderedPageBreak/>
        <w:t>UKŁAD KOMUNIKACYJNY</w:t>
      </w:r>
      <w:bookmarkEnd w:id="42"/>
      <w:bookmarkEnd w:id="43"/>
      <w:bookmarkEnd w:id="45"/>
      <w:r w:rsidRPr="002017A5">
        <w:t xml:space="preserve"> </w:t>
      </w:r>
    </w:p>
    <w:p w14:paraId="2FC26A28" w14:textId="2FFFC6FF" w:rsidR="002017A5" w:rsidRDefault="002017A5" w:rsidP="002017A5">
      <w:r>
        <w:t>Na działce 593</w:t>
      </w:r>
      <w:r w:rsidR="001D5B2E">
        <w:t xml:space="preserve"> w</w:t>
      </w:r>
      <w:r>
        <w:t xml:space="preserve">jazd na działkę z ulicy Pocztowej. W części zachodniej działki znajduje się </w:t>
      </w:r>
      <w:r w:rsidR="001D5B2E">
        <w:t>podwórze,</w:t>
      </w:r>
      <w:r w:rsidR="00226181">
        <w:t xml:space="preserve"> d</w:t>
      </w:r>
      <w:r>
        <w:t>ostęp poprzez bramę wjazdową lub budynek. Wyjście główne bezpośrednio na działkę 594.</w:t>
      </w:r>
    </w:p>
    <w:p w14:paraId="1D561B5D" w14:textId="498C6F2D" w:rsidR="002017A5" w:rsidRDefault="002017A5" w:rsidP="002017A5">
      <w:r>
        <w:t xml:space="preserve">Na działce 594 znajdują się głównie ciągi jezdne, ulica Pocztowa, Lubińskiego oraz ich skrzyżowanie na Placu Wolności. Ulice krzyżują się pod kątem ostrym. </w:t>
      </w:r>
    </w:p>
    <w:p w14:paraId="68AC422A" w14:textId="7881BE51" w:rsidR="00B0731E" w:rsidRPr="005A1216" w:rsidRDefault="00B0731E" w:rsidP="00B0731E">
      <w:pPr>
        <w:pStyle w:val="Nagwek2"/>
      </w:pPr>
      <w:bookmarkStart w:id="46" w:name="_Toc167384456"/>
      <w:r w:rsidRPr="005A1216">
        <w:t>SPOSÓB DOSTĘPU DO DROGI PUBLICZNEJ</w:t>
      </w:r>
      <w:bookmarkEnd w:id="44"/>
      <w:bookmarkEnd w:id="46"/>
      <w:r w:rsidRPr="005A1216">
        <w:t xml:space="preserve"> </w:t>
      </w:r>
    </w:p>
    <w:p w14:paraId="583AF032" w14:textId="10D42EC9" w:rsidR="005A1216" w:rsidRPr="005A1216" w:rsidRDefault="005A1216" w:rsidP="00A45F9E">
      <w:pPr>
        <w:rPr>
          <w:color w:val="auto"/>
        </w:rPr>
      </w:pPr>
      <w:r w:rsidRPr="005A1216">
        <w:rPr>
          <w:color w:val="auto"/>
        </w:rPr>
        <w:t>Dostęp do drogi publicznej działki 593 poprzez istniejący zjazd na ulicę Pocztową (dz</w:t>
      </w:r>
      <w:proofErr w:type="gramStart"/>
      <w:r w:rsidRPr="005A1216">
        <w:rPr>
          <w:color w:val="auto"/>
        </w:rPr>
        <w:t>. 594). Przez</w:t>
      </w:r>
      <w:proofErr w:type="gramEnd"/>
      <w:r w:rsidRPr="005A1216">
        <w:rPr>
          <w:color w:val="auto"/>
        </w:rPr>
        <w:t xml:space="preserve"> działkę 594 przebiegają dwie drogi publiczne, ulica Pocztowa oraz Lubińskiego.</w:t>
      </w:r>
    </w:p>
    <w:p w14:paraId="7D20ED89" w14:textId="5F69FF22" w:rsidR="00D330AE" w:rsidRPr="005A1216" w:rsidRDefault="00D330AE" w:rsidP="00583A1E">
      <w:pPr>
        <w:pStyle w:val="Nagwek2"/>
      </w:pPr>
      <w:bookmarkStart w:id="47" w:name="_Toc167384457"/>
      <w:r w:rsidRPr="005A1216">
        <w:t>PARAMETRY TECHNICZNE SIECI I URZĄDZEŃ UZBROJENIA TERENU</w:t>
      </w:r>
      <w:bookmarkEnd w:id="47"/>
    </w:p>
    <w:p w14:paraId="10F4AC72" w14:textId="00AD1D4D" w:rsidR="00A45F9E" w:rsidRPr="005A1216" w:rsidRDefault="00A45F9E" w:rsidP="00712194">
      <w:pPr>
        <w:rPr>
          <w:color w:val="auto"/>
        </w:rPr>
      </w:pPr>
      <w:r w:rsidRPr="005A1216">
        <w:rPr>
          <w:color w:val="auto"/>
        </w:rPr>
        <w:t>Działka uzbrojona w instalacje wody, energ</w:t>
      </w:r>
      <w:r w:rsidR="005A1216" w:rsidRPr="005A1216">
        <w:rPr>
          <w:color w:val="auto"/>
        </w:rPr>
        <w:t>etyczna, kanalizacji sanitarnej</w:t>
      </w:r>
      <w:r w:rsidRPr="005A1216">
        <w:rPr>
          <w:color w:val="auto"/>
        </w:rPr>
        <w:t xml:space="preserve">. Nie projektuje się zmian w istniejące instalacje i uzbrojenie terenu. </w:t>
      </w:r>
    </w:p>
    <w:p w14:paraId="43499755" w14:textId="0EAC34B0" w:rsidR="009136FE" w:rsidRPr="005A1216" w:rsidRDefault="009136FE" w:rsidP="00583A1E">
      <w:pPr>
        <w:pStyle w:val="Nagwek2"/>
      </w:pPr>
      <w:bookmarkStart w:id="48" w:name="_Toc167384458"/>
      <w:r w:rsidRPr="005A1216">
        <w:t xml:space="preserve">UKSZTAŁTOWANIE TERENU I UKŁAD ZIELENI ORAZ INNE ELEMENTY </w:t>
      </w:r>
      <w:r w:rsidR="00B0731E" w:rsidRPr="005A1216">
        <w:t>Z</w:t>
      </w:r>
      <w:r w:rsidRPr="005A1216">
        <w:t>AGOSPODAROWANIA TERENU</w:t>
      </w:r>
      <w:bookmarkEnd w:id="48"/>
    </w:p>
    <w:p w14:paraId="2B50809B" w14:textId="77777777" w:rsidR="00B0731E" w:rsidRPr="005A1216" w:rsidRDefault="00B0731E" w:rsidP="00B0731E">
      <w:pPr>
        <w:pStyle w:val="Nagwek3"/>
      </w:pPr>
      <w:bookmarkStart w:id="49" w:name="_Toc167384459"/>
      <w:r w:rsidRPr="005A1216">
        <w:t>UKSZTAŁTOWANIE TERENU I UKŁAD ZIELENI</w:t>
      </w:r>
      <w:bookmarkEnd w:id="49"/>
    </w:p>
    <w:p w14:paraId="473B0F5D" w14:textId="17B3663C" w:rsidR="006A380F" w:rsidRPr="005A1216" w:rsidRDefault="00B0731E" w:rsidP="006A380F">
      <w:pPr>
        <w:rPr>
          <w:color w:val="auto"/>
        </w:rPr>
      </w:pPr>
      <w:r w:rsidRPr="005A1216">
        <w:rPr>
          <w:color w:val="auto"/>
        </w:rPr>
        <w:tab/>
        <w:t xml:space="preserve">Nie projektuje się zmian w ukształtowaniu istniejącego terenu. </w:t>
      </w:r>
      <w:bookmarkStart w:id="50" w:name="_Toc128675848"/>
      <w:r w:rsidR="005A1216" w:rsidRPr="005A1216">
        <w:rPr>
          <w:color w:val="auto"/>
        </w:rPr>
        <w:t>W miejscu pochylni dla niepełnosprawnych oraz dojściu do pochylni likwidacja trawnika.</w:t>
      </w:r>
    </w:p>
    <w:p w14:paraId="397990D1" w14:textId="3FC93069" w:rsidR="00B0731E" w:rsidRPr="005A1216" w:rsidRDefault="00B0731E" w:rsidP="006A380F">
      <w:pPr>
        <w:pStyle w:val="Nagwek3"/>
      </w:pPr>
      <w:bookmarkStart w:id="51" w:name="_Toc167384460"/>
      <w:r w:rsidRPr="005A1216">
        <w:t>MIEJSCE GROMADZENIA ODPADÓW STAŁYCH</w:t>
      </w:r>
      <w:bookmarkEnd w:id="50"/>
      <w:bookmarkEnd w:id="51"/>
    </w:p>
    <w:p w14:paraId="07B56630" w14:textId="35243895" w:rsidR="00B0731E" w:rsidRPr="005A1216" w:rsidRDefault="00B0731E" w:rsidP="00B0731E">
      <w:pPr>
        <w:rPr>
          <w:color w:val="auto"/>
        </w:rPr>
      </w:pPr>
      <w:r w:rsidRPr="005A1216">
        <w:rPr>
          <w:b/>
          <w:bCs/>
          <w:color w:val="auto"/>
        </w:rPr>
        <w:tab/>
      </w:r>
      <w:r w:rsidRPr="005A1216">
        <w:rPr>
          <w:color w:val="auto"/>
        </w:rPr>
        <w:t>Istniejące miejsce gromadzenia odpad</w:t>
      </w:r>
      <w:r w:rsidR="00A45F9E" w:rsidRPr="005A1216">
        <w:rPr>
          <w:color w:val="auto"/>
        </w:rPr>
        <w:t xml:space="preserve">ów – do pozostawienia bez zmian. </w:t>
      </w:r>
      <w:r w:rsidRPr="005A1216">
        <w:rPr>
          <w:color w:val="auto"/>
        </w:rPr>
        <w:t>Sposób gromadzenia oraz unieszkodliwiania odpadów należy prowadzić</w:t>
      </w:r>
      <w:r w:rsidR="006A380F" w:rsidRPr="005A1216">
        <w:rPr>
          <w:color w:val="auto"/>
        </w:rPr>
        <w:t xml:space="preserve"> </w:t>
      </w:r>
      <w:r w:rsidRPr="005A1216">
        <w:rPr>
          <w:color w:val="auto"/>
        </w:rPr>
        <w:t>w formie zorganizowanej z uwzględnieniem segregacji odpadów zgodnie z obowiązującymi pr</w:t>
      </w:r>
      <w:r w:rsidR="006A380F" w:rsidRPr="005A1216">
        <w:rPr>
          <w:color w:val="auto"/>
        </w:rPr>
        <w:t xml:space="preserve">zepisami </w:t>
      </w:r>
      <w:r w:rsidRPr="005A1216">
        <w:rPr>
          <w:color w:val="auto"/>
        </w:rPr>
        <w:t xml:space="preserve">odrębnymi. Kubły na odpady ustawione </w:t>
      </w:r>
      <w:r w:rsidR="006A380F" w:rsidRPr="005A1216">
        <w:rPr>
          <w:color w:val="auto"/>
        </w:rPr>
        <w:t xml:space="preserve">wiacie śmietnikowej. </w:t>
      </w:r>
    </w:p>
    <w:p w14:paraId="551E051F" w14:textId="5F4537CD" w:rsidR="00B0731E" w:rsidRPr="005A1216" w:rsidRDefault="00B0731E" w:rsidP="00B0731E">
      <w:pPr>
        <w:pStyle w:val="Nagwek3"/>
      </w:pPr>
      <w:bookmarkStart w:id="52" w:name="_Toc128675849"/>
      <w:bookmarkStart w:id="53" w:name="_Toc167384461"/>
      <w:r w:rsidRPr="005A1216">
        <w:t>TERENY UTWARDZONE</w:t>
      </w:r>
      <w:bookmarkEnd w:id="52"/>
      <w:bookmarkEnd w:id="53"/>
    </w:p>
    <w:p w14:paraId="219B5F61" w14:textId="77777777" w:rsidR="005A1216" w:rsidRDefault="005A1216" w:rsidP="005A1216">
      <w:pPr>
        <w:rPr>
          <w:color w:val="auto"/>
        </w:rPr>
      </w:pPr>
      <w:r w:rsidRPr="00B0731E">
        <w:t xml:space="preserve">Projektuje się wykonanie niewielkiego uzupełnienia chodnika </w:t>
      </w:r>
      <w:r>
        <w:t xml:space="preserve">łączącego istniejący chodnik z pochylnią. </w:t>
      </w:r>
      <w:r>
        <w:rPr>
          <w:color w:val="auto"/>
        </w:rPr>
        <w:t xml:space="preserve">Pochylenie </w:t>
      </w:r>
      <w:r w:rsidRPr="00055453">
        <w:rPr>
          <w:color w:val="auto"/>
        </w:rPr>
        <w:t>chodni</w:t>
      </w:r>
      <w:r>
        <w:rPr>
          <w:color w:val="auto"/>
        </w:rPr>
        <w:t xml:space="preserve">ków </w:t>
      </w:r>
      <w:r w:rsidRPr="00055453">
        <w:rPr>
          <w:color w:val="auto"/>
        </w:rPr>
        <w:t>i=1,0-5,0%</w:t>
      </w:r>
      <w:r>
        <w:rPr>
          <w:color w:val="auto"/>
        </w:rPr>
        <w:t>.</w:t>
      </w:r>
    </w:p>
    <w:p w14:paraId="7AF2A02C" w14:textId="77777777" w:rsidR="005A1216" w:rsidRPr="00973252" w:rsidRDefault="005A1216" w:rsidP="005A1216">
      <w:pPr>
        <w:rPr>
          <w:color w:val="auto"/>
        </w:rPr>
      </w:pPr>
      <w:r w:rsidRPr="00973252">
        <w:rPr>
          <w:color w:val="auto"/>
        </w:rPr>
        <w:t>Chodniki ograniczono obrzeżem betonowym o wymiarach 8</w:t>
      </w:r>
      <w:r>
        <w:rPr>
          <w:color w:val="auto"/>
        </w:rPr>
        <w:t xml:space="preserve"> </w:t>
      </w:r>
      <w:r w:rsidRPr="00973252">
        <w:rPr>
          <w:color w:val="auto"/>
        </w:rPr>
        <w:t>x</w:t>
      </w:r>
      <w:r>
        <w:rPr>
          <w:color w:val="auto"/>
        </w:rPr>
        <w:t xml:space="preserve"> </w:t>
      </w:r>
      <w:r w:rsidRPr="00973252">
        <w:rPr>
          <w:color w:val="auto"/>
        </w:rPr>
        <w:t>30 cm na podsypce cementowo-piaskowej. Od strony spływu wody z chodnika stosować obrzeże odwrócone, posadowione 1</w:t>
      </w:r>
      <w:r>
        <w:rPr>
          <w:color w:val="auto"/>
        </w:rPr>
        <w:t xml:space="preserve"> cm poniżej poziomu chodnik. </w:t>
      </w:r>
      <w:r w:rsidRPr="00973252">
        <w:rPr>
          <w:color w:val="auto"/>
        </w:rPr>
        <w:t>Spoiny obrzeży należy zamulić zaprawą cementowo - piaskową.</w:t>
      </w:r>
    </w:p>
    <w:p w14:paraId="60528A22" w14:textId="77777777" w:rsidR="005A1216" w:rsidRDefault="005A1216" w:rsidP="005A1216">
      <w:pPr>
        <w:rPr>
          <w:color w:val="auto"/>
        </w:rPr>
      </w:pPr>
      <w:r>
        <w:rPr>
          <w:color w:val="auto"/>
        </w:rPr>
        <w:t xml:space="preserve">Projektuje się następujące uwarstwienie dla miejsc chodników: </w:t>
      </w:r>
    </w:p>
    <w:p w14:paraId="598A129E" w14:textId="77777777" w:rsidR="005A1216" w:rsidRPr="00973252" w:rsidRDefault="005A1216" w:rsidP="005A1216">
      <w:pPr>
        <w:pStyle w:val="Akapitzlist"/>
        <w:numPr>
          <w:ilvl w:val="0"/>
          <w:numId w:val="17"/>
        </w:numPr>
        <w:rPr>
          <w:color w:val="auto"/>
        </w:rPr>
      </w:pPr>
      <w:r w:rsidRPr="00973252">
        <w:rPr>
          <w:color w:val="auto"/>
        </w:rPr>
        <w:t xml:space="preserve">Nawierzchnia z kostki betonowej </w:t>
      </w:r>
      <w:r w:rsidRPr="00973252">
        <w:rPr>
          <w:color w:val="auto"/>
        </w:rPr>
        <w:tab/>
        <w:t xml:space="preserve"> </w:t>
      </w:r>
      <w:r w:rsidRPr="00973252">
        <w:rPr>
          <w:color w:val="auto"/>
        </w:rPr>
        <w:tab/>
      </w:r>
      <w:r w:rsidRPr="00973252">
        <w:rPr>
          <w:color w:val="auto"/>
        </w:rPr>
        <w:tab/>
      </w:r>
      <w:r w:rsidRPr="00973252">
        <w:rPr>
          <w:color w:val="auto"/>
        </w:rPr>
        <w:tab/>
      </w:r>
      <w:r w:rsidRPr="00973252">
        <w:rPr>
          <w:color w:val="auto"/>
        </w:rPr>
        <w:tab/>
        <w:t>8,0 cm</w:t>
      </w:r>
    </w:p>
    <w:p w14:paraId="20F91031" w14:textId="77777777" w:rsidR="005A1216" w:rsidRPr="00973252" w:rsidRDefault="005A1216" w:rsidP="005A1216">
      <w:pPr>
        <w:pStyle w:val="Akapitzlist"/>
        <w:numPr>
          <w:ilvl w:val="0"/>
          <w:numId w:val="17"/>
        </w:numPr>
        <w:rPr>
          <w:color w:val="auto"/>
        </w:rPr>
      </w:pPr>
      <w:r w:rsidRPr="00973252">
        <w:rPr>
          <w:color w:val="auto"/>
        </w:rPr>
        <w:t>Podsypka cementowo – piaskowa</w:t>
      </w:r>
      <w:proofErr w:type="gramStart"/>
      <w:r w:rsidRPr="00973252">
        <w:rPr>
          <w:color w:val="auto"/>
        </w:rPr>
        <w:t xml:space="preserve"> 1:4 </w:t>
      </w:r>
      <w:r w:rsidRPr="00973252">
        <w:rPr>
          <w:color w:val="auto"/>
        </w:rPr>
        <w:tab/>
      </w:r>
      <w:r w:rsidRPr="00973252">
        <w:rPr>
          <w:color w:val="auto"/>
        </w:rPr>
        <w:tab/>
      </w:r>
      <w:r w:rsidRPr="00973252">
        <w:rPr>
          <w:color w:val="auto"/>
        </w:rPr>
        <w:tab/>
      </w:r>
      <w:r w:rsidRPr="00973252">
        <w:rPr>
          <w:color w:val="auto"/>
        </w:rPr>
        <w:tab/>
        <w:t>4,0 cm</w:t>
      </w:r>
      <w:proofErr w:type="gramEnd"/>
    </w:p>
    <w:p w14:paraId="0DEEE4A5" w14:textId="77777777" w:rsidR="005A1216" w:rsidRPr="00973252" w:rsidRDefault="005A1216" w:rsidP="005A1216">
      <w:pPr>
        <w:pStyle w:val="Akapitzlist"/>
        <w:numPr>
          <w:ilvl w:val="0"/>
          <w:numId w:val="17"/>
        </w:numPr>
        <w:rPr>
          <w:color w:val="auto"/>
        </w:rPr>
      </w:pPr>
      <w:r w:rsidRPr="00973252">
        <w:rPr>
          <w:color w:val="auto"/>
        </w:rPr>
        <w:t>Podbudowa zasadnicza z kruszywa łamanego twardego</w:t>
      </w:r>
    </w:p>
    <w:p w14:paraId="20C6544D" w14:textId="77777777" w:rsidR="005A1216" w:rsidRPr="00973252" w:rsidRDefault="005A1216" w:rsidP="005A1216">
      <w:pPr>
        <w:pStyle w:val="Akapitzlist"/>
        <w:ind w:left="2047" w:firstLine="0"/>
        <w:rPr>
          <w:color w:val="auto"/>
        </w:rPr>
      </w:pPr>
      <w:r w:rsidRPr="00973252">
        <w:rPr>
          <w:color w:val="auto"/>
        </w:rPr>
        <w:t>(np. bazaltowego) 0/31,5</w:t>
      </w:r>
      <w:r>
        <w:rPr>
          <w:color w:val="auto"/>
        </w:rPr>
        <w:t xml:space="preserve"> </w:t>
      </w:r>
      <w:r w:rsidRPr="00973252">
        <w:rPr>
          <w:color w:val="auto"/>
        </w:rPr>
        <w:t xml:space="preserve">mm stabilizowanego mechanicznie </w:t>
      </w:r>
      <w:r w:rsidRPr="00973252">
        <w:rPr>
          <w:color w:val="auto"/>
        </w:rPr>
        <w:tab/>
      </w:r>
      <w:r>
        <w:rPr>
          <w:color w:val="auto"/>
        </w:rPr>
        <w:tab/>
      </w:r>
      <w:r w:rsidRPr="00973252">
        <w:rPr>
          <w:color w:val="auto"/>
        </w:rPr>
        <w:t>10,0 cm</w:t>
      </w:r>
    </w:p>
    <w:p w14:paraId="739CD6F3" w14:textId="77777777" w:rsidR="005A1216" w:rsidRDefault="005A1216" w:rsidP="005A1216">
      <w:pPr>
        <w:pStyle w:val="Akapitzlist"/>
        <w:numPr>
          <w:ilvl w:val="0"/>
          <w:numId w:val="17"/>
        </w:numPr>
        <w:rPr>
          <w:color w:val="auto"/>
        </w:rPr>
      </w:pPr>
      <w:r w:rsidRPr="00973252">
        <w:rPr>
          <w:color w:val="auto"/>
        </w:rPr>
        <w:t xml:space="preserve">Warstwa wzmacniająca z piasku stabilizowanego </w:t>
      </w:r>
    </w:p>
    <w:p w14:paraId="62EF2555" w14:textId="77777777" w:rsidR="005A1216" w:rsidRPr="00973252" w:rsidRDefault="005A1216" w:rsidP="005A1216">
      <w:pPr>
        <w:pStyle w:val="Akapitzlist"/>
        <w:ind w:left="2047" w:firstLine="0"/>
        <w:rPr>
          <w:color w:val="auto"/>
        </w:rPr>
      </w:pPr>
      <w:proofErr w:type="gramStart"/>
      <w:r w:rsidRPr="00973252">
        <w:rPr>
          <w:color w:val="auto"/>
        </w:rPr>
        <w:t>cementem</w:t>
      </w:r>
      <w:proofErr w:type="gramEnd"/>
      <w:r w:rsidRPr="00973252">
        <w:rPr>
          <w:color w:val="auto"/>
        </w:rPr>
        <w:t xml:space="preserve"> </w:t>
      </w:r>
      <w:proofErr w:type="spellStart"/>
      <w:r w:rsidRPr="00973252">
        <w:rPr>
          <w:color w:val="auto"/>
        </w:rPr>
        <w:t>Rm</w:t>
      </w:r>
      <w:proofErr w:type="spellEnd"/>
      <w:r>
        <w:rPr>
          <w:color w:val="auto"/>
        </w:rPr>
        <w:t xml:space="preserve"> </w:t>
      </w:r>
      <w:r w:rsidRPr="00973252">
        <w:rPr>
          <w:color w:val="auto"/>
        </w:rPr>
        <w:t>=</w:t>
      </w:r>
      <w:r>
        <w:rPr>
          <w:color w:val="auto"/>
        </w:rPr>
        <w:t xml:space="preserve"> </w:t>
      </w:r>
      <w:r w:rsidRPr="00973252">
        <w:rPr>
          <w:color w:val="auto"/>
        </w:rPr>
        <w:t>1.5</w:t>
      </w:r>
      <w:r>
        <w:rPr>
          <w:color w:val="auto"/>
        </w:rPr>
        <w:t xml:space="preserve"> </w:t>
      </w:r>
      <w:proofErr w:type="spellStart"/>
      <w:r w:rsidRPr="00973252">
        <w:rPr>
          <w:color w:val="auto"/>
        </w:rPr>
        <w:t>MPa</w:t>
      </w:r>
      <w:proofErr w:type="spellEnd"/>
      <w:r w:rsidRPr="00973252">
        <w:rPr>
          <w:color w:val="auto"/>
        </w:rPr>
        <w:tab/>
      </w:r>
      <w:r w:rsidRPr="00973252">
        <w:rPr>
          <w:color w:val="auto"/>
        </w:rPr>
        <w:tab/>
      </w:r>
      <w:r w:rsidRPr="00973252">
        <w:rPr>
          <w:color w:val="auto"/>
        </w:rPr>
        <w:tab/>
      </w:r>
      <w:r w:rsidRPr="00973252">
        <w:rPr>
          <w:color w:val="auto"/>
        </w:rPr>
        <w:tab/>
      </w:r>
      <w:r w:rsidRPr="00973252">
        <w:rPr>
          <w:color w:val="auto"/>
        </w:rPr>
        <w:tab/>
      </w:r>
      <w:r w:rsidRPr="00973252">
        <w:rPr>
          <w:color w:val="auto"/>
        </w:rPr>
        <w:tab/>
        <w:t>10,0 cm</w:t>
      </w:r>
    </w:p>
    <w:p w14:paraId="0B780DDE" w14:textId="77777777" w:rsidR="005A1216" w:rsidRPr="00973252" w:rsidRDefault="005A1216" w:rsidP="005A1216">
      <w:pPr>
        <w:pStyle w:val="Akapitzlist"/>
        <w:ind w:left="2047" w:firstLine="0"/>
        <w:rPr>
          <w:color w:val="auto"/>
        </w:rPr>
      </w:pPr>
      <w:r>
        <w:rPr>
          <w:color w:val="auto"/>
        </w:rPr>
        <w:t xml:space="preserve">Łącznie </w:t>
      </w:r>
      <w:r>
        <w:rPr>
          <w:color w:val="auto"/>
        </w:rPr>
        <w:tab/>
      </w:r>
      <w:r>
        <w:rPr>
          <w:color w:val="auto"/>
        </w:rPr>
        <w:tab/>
      </w:r>
      <w:r>
        <w:rPr>
          <w:color w:val="auto"/>
        </w:rPr>
        <w:tab/>
      </w:r>
      <w:r>
        <w:rPr>
          <w:color w:val="auto"/>
        </w:rPr>
        <w:tab/>
      </w:r>
      <w:r>
        <w:rPr>
          <w:color w:val="auto"/>
        </w:rPr>
        <w:tab/>
      </w:r>
      <w:r>
        <w:rPr>
          <w:color w:val="auto"/>
        </w:rPr>
        <w:tab/>
      </w:r>
      <w:r>
        <w:rPr>
          <w:color w:val="auto"/>
        </w:rPr>
        <w:tab/>
      </w:r>
      <w:r>
        <w:rPr>
          <w:color w:val="auto"/>
        </w:rPr>
        <w:tab/>
      </w:r>
      <w:r w:rsidRPr="00973252">
        <w:rPr>
          <w:color w:val="auto"/>
        </w:rPr>
        <w:t>32,0</w:t>
      </w:r>
      <w:r>
        <w:rPr>
          <w:color w:val="auto"/>
        </w:rPr>
        <w:t xml:space="preserve"> </w:t>
      </w:r>
      <w:r w:rsidRPr="00973252">
        <w:rPr>
          <w:color w:val="auto"/>
        </w:rPr>
        <w:t>cm</w:t>
      </w:r>
    </w:p>
    <w:p w14:paraId="7672BB08" w14:textId="64ED40CE" w:rsidR="00D330AE" w:rsidRPr="005A1216" w:rsidRDefault="00D330AE" w:rsidP="00D330AE">
      <w:pPr>
        <w:pStyle w:val="Nagwek1"/>
      </w:pPr>
      <w:bookmarkStart w:id="54" w:name="_Toc167384462"/>
      <w:r w:rsidRPr="005A1216">
        <w:t>ZASTAWIENIE POWIERZCHNI</w:t>
      </w:r>
      <w:bookmarkEnd w:id="54"/>
    </w:p>
    <w:tbl>
      <w:tblPr>
        <w:tblW w:w="8440" w:type="dxa"/>
        <w:jc w:val="center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6"/>
        <w:gridCol w:w="6032"/>
        <w:gridCol w:w="1199"/>
        <w:gridCol w:w="1023"/>
      </w:tblGrid>
      <w:tr w:rsidR="005A1216" w:rsidRPr="005A1216" w14:paraId="70BF3002" w14:textId="77777777" w:rsidTr="00226181">
        <w:trPr>
          <w:trHeight w:val="20"/>
          <w:jc w:val="center"/>
        </w:trPr>
        <w:tc>
          <w:tcPr>
            <w:tcW w:w="844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9874A2" w14:textId="77777777" w:rsidR="005A1216" w:rsidRPr="005A1216" w:rsidRDefault="005A1216" w:rsidP="005A1216">
            <w:pPr>
              <w:spacing w:before="0" w:after="0"/>
              <w:ind w:left="0" w:firstLine="0"/>
              <w:jc w:val="center"/>
              <w:rPr>
                <w:rFonts w:ascii="Calibri" w:eastAsia="Times New Roman" w:hAnsi="Calibri" w:cs="Calibri"/>
                <w:color w:val="000000"/>
                <w:szCs w:val="22"/>
              </w:rPr>
            </w:pPr>
            <w:r w:rsidRPr="005A1216">
              <w:rPr>
                <w:rFonts w:ascii="Calibri" w:eastAsia="Times New Roman" w:hAnsi="Calibri" w:cs="Calibri"/>
                <w:color w:val="000000"/>
                <w:szCs w:val="22"/>
              </w:rPr>
              <w:t>BILANS TERENU</w:t>
            </w:r>
          </w:p>
        </w:tc>
      </w:tr>
      <w:tr w:rsidR="005A1216" w:rsidRPr="005A1216" w14:paraId="5EE61C02" w14:textId="77777777" w:rsidTr="00226181">
        <w:trPr>
          <w:trHeight w:val="20"/>
          <w:jc w:val="center"/>
        </w:trPr>
        <w:tc>
          <w:tcPr>
            <w:tcW w:w="62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A1AFAA" w14:textId="77777777" w:rsidR="005A1216" w:rsidRPr="005A1216" w:rsidRDefault="005A1216" w:rsidP="005A1216">
            <w:pPr>
              <w:spacing w:before="0" w:after="0"/>
              <w:ind w:left="0" w:firstLine="0"/>
              <w:jc w:val="left"/>
              <w:rPr>
                <w:rFonts w:ascii="Calibri" w:eastAsia="Times New Roman" w:hAnsi="Calibri" w:cs="Calibri"/>
                <w:color w:val="000000"/>
                <w:szCs w:val="22"/>
              </w:rPr>
            </w:pPr>
            <w:r w:rsidRPr="005A1216">
              <w:rPr>
                <w:rFonts w:ascii="Calibri" w:eastAsia="Times New Roman" w:hAnsi="Calibri" w:cs="Calibri"/>
                <w:color w:val="000000"/>
                <w:szCs w:val="22"/>
              </w:rPr>
              <w:t>OBSZAR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DCFF2C" w14:textId="77777777" w:rsidR="005A1216" w:rsidRPr="005A1216" w:rsidRDefault="005A1216" w:rsidP="005A1216">
            <w:pPr>
              <w:spacing w:before="0" w:after="0"/>
              <w:ind w:left="0" w:firstLine="0"/>
              <w:jc w:val="left"/>
              <w:rPr>
                <w:rFonts w:ascii="Calibri" w:eastAsia="Times New Roman" w:hAnsi="Calibri" w:cs="Calibri"/>
                <w:color w:val="000000"/>
                <w:szCs w:val="22"/>
              </w:rPr>
            </w:pPr>
            <w:proofErr w:type="gramStart"/>
            <w:r w:rsidRPr="005A1216">
              <w:rPr>
                <w:rFonts w:ascii="Calibri" w:eastAsia="Times New Roman" w:hAnsi="Calibri" w:cs="Calibri"/>
                <w:color w:val="000000"/>
                <w:szCs w:val="22"/>
              </w:rPr>
              <w:t>m</w:t>
            </w:r>
            <w:proofErr w:type="gramEnd"/>
            <w:r w:rsidRPr="005A1216">
              <w:rPr>
                <w:rFonts w:ascii="Calibri" w:eastAsia="Times New Roman" w:hAnsi="Calibri" w:cs="Calibri"/>
                <w:color w:val="000000"/>
                <w:szCs w:val="22"/>
              </w:rPr>
              <w:t>2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3622E9" w14:textId="77777777" w:rsidR="005A1216" w:rsidRPr="005A1216" w:rsidRDefault="005A1216" w:rsidP="005A1216">
            <w:pPr>
              <w:spacing w:before="0" w:after="0"/>
              <w:ind w:left="0" w:firstLine="0"/>
              <w:jc w:val="left"/>
              <w:rPr>
                <w:rFonts w:ascii="Calibri" w:eastAsia="Times New Roman" w:hAnsi="Calibri" w:cs="Calibri"/>
                <w:color w:val="000000"/>
                <w:szCs w:val="22"/>
              </w:rPr>
            </w:pPr>
            <w:r w:rsidRPr="005A1216">
              <w:rPr>
                <w:rFonts w:ascii="Calibri" w:eastAsia="Times New Roman" w:hAnsi="Calibri" w:cs="Calibri"/>
                <w:color w:val="000000"/>
                <w:szCs w:val="22"/>
              </w:rPr>
              <w:t>%</w:t>
            </w:r>
          </w:p>
        </w:tc>
      </w:tr>
      <w:tr w:rsidR="005A1216" w:rsidRPr="005A1216" w14:paraId="033B52C2" w14:textId="77777777" w:rsidTr="00226181">
        <w:trPr>
          <w:trHeight w:val="20"/>
          <w:jc w:val="center"/>
        </w:trPr>
        <w:tc>
          <w:tcPr>
            <w:tcW w:w="62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CD70FD" w14:textId="77777777" w:rsidR="005A1216" w:rsidRPr="005A1216" w:rsidRDefault="005A1216" w:rsidP="005A1216">
            <w:pPr>
              <w:spacing w:before="0" w:after="0"/>
              <w:ind w:left="0" w:firstLine="0"/>
              <w:jc w:val="left"/>
              <w:rPr>
                <w:rFonts w:ascii="Calibri" w:eastAsia="Times New Roman" w:hAnsi="Calibri" w:cs="Calibri"/>
                <w:color w:val="000000"/>
                <w:szCs w:val="22"/>
              </w:rPr>
            </w:pPr>
            <w:r w:rsidRPr="005A1216">
              <w:rPr>
                <w:rFonts w:ascii="Calibri" w:eastAsia="Times New Roman" w:hAnsi="Calibri" w:cs="Calibri"/>
                <w:color w:val="000000"/>
                <w:szCs w:val="22"/>
              </w:rPr>
              <w:t>POWIERZCHNIA DZIAŁKI</w:t>
            </w:r>
          </w:p>
        </w:tc>
        <w:tc>
          <w:tcPr>
            <w:tcW w:w="11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7461D8" w14:textId="77777777" w:rsidR="005A1216" w:rsidRPr="005A1216" w:rsidRDefault="005A1216" w:rsidP="005A1216">
            <w:pPr>
              <w:spacing w:before="0" w:after="0"/>
              <w:ind w:left="0" w:firstLine="0"/>
              <w:jc w:val="right"/>
              <w:rPr>
                <w:rFonts w:ascii="Calibri" w:eastAsia="Times New Roman" w:hAnsi="Calibri" w:cs="Calibri"/>
                <w:color w:val="000000"/>
                <w:szCs w:val="22"/>
              </w:rPr>
            </w:pPr>
            <w:r w:rsidRPr="005A1216">
              <w:rPr>
                <w:rFonts w:ascii="Calibri" w:eastAsia="Times New Roman" w:hAnsi="Calibri" w:cs="Calibri"/>
                <w:color w:val="000000"/>
                <w:szCs w:val="22"/>
              </w:rPr>
              <w:t>2704,00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DA5D54" w14:textId="77777777" w:rsidR="005A1216" w:rsidRPr="005A1216" w:rsidRDefault="005A1216" w:rsidP="005A1216">
            <w:pPr>
              <w:spacing w:before="0" w:after="0"/>
              <w:ind w:left="0" w:firstLine="0"/>
              <w:jc w:val="right"/>
              <w:rPr>
                <w:rFonts w:ascii="Calibri" w:eastAsia="Times New Roman" w:hAnsi="Calibri" w:cs="Calibri"/>
                <w:color w:val="000000"/>
                <w:szCs w:val="22"/>
              </w:rPr>
            </w:pPr>
            <w:r w:rsidRPr="005A1216">
              <w:rPr>
                <w:rFonts w:ascii="Calibri" w:eastAsia="Times New Roman" w:hAnsi="Calibri" w:cs="Calibri"/>
                <w:color w:val="000000"/>
                <w:szCs w:val="22"/>
              </w:rPr>
              <w:t>100,00</w:t>
            </w:r>
          </w:p>
        </w:tc>
      </w:tr>
      <w:tr w:rsidR="005A1216" w:rsidRPr="005A1216" w14:paraId="49AA09C8" w14:textId="77777777" w:rsidTr="00226181">
        <w:trPr>
          <w:trHeight w:val="20"/>
          <w:jc w:val="center"/>
        </w:trPr>
        <w:tc>
          <w:tcPr>
            <w:tcW w:w="62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5E29E0B" w14:textId="77777777" w:rsidR="005A1216" w:rsidRPr="005A1216" w:rsidRDefault="005A1216" w:rsidP="005A1216">
            <w:pPr>
              <w:spacing w:before="0" w:after="0"/>
              <w:ind w:left="0" w:firstLine="0"/>
              <w:jc w:val="left"/>
              <w:rPr>
                <w:rFonts w:ascii="Calibri" w:eastAsia="Times New Roman" w:hAnsi="Calibri" w:cs="Calibri"/>
                <w:color w:val="000000"/>
                <w:szCs w:val="22"/>
              </w:rPr>
            </w:pPr>
            <w:r w:rsidRPr="005A1216">
              <w:rPr>
                <w:rFonts w:ascii="Calibri" w:eastAsia="Times New Roman" w:hAnsi="Calibri" w:cs="Calibri"/>
                <w:color w:val="000000"/>
                <w:szCs w:val="22"/>
              </w:rPr>
              <w:t>POWIERZCHNIA ZABUDOWY</w:t>
            </w:r>
          </w:p>
        </w:tc>
        <w:tc>
          <w:tcPr>
            <w:tcW w:w="11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D5BD01" w14:textId="77777777" w:rsidR="005A1216" w:rsidRPr="005A1216" w:rsidRDefault="005A1216" w:rsidP="005A1216">
            <w:pPr>
              <w:spacing w:before="0" w:after="0"/>
              <w:ind w:left="0" w:firstLine="0"/>
              <w:jc w:val="right"/>
              <w:rPr>
                <w:rFonts w:ascii="Calibri" w:eastAsia="Times New Roman" w:hAnsi="Calibri" w:cs="Calibri"/>
                <w:color w:val="000000"/>
                <w:szCs w:val="22"/>
              </w:rPr>
            </w:pPr>
            <w:r w:rsidRPr="005A1216">
              <w:rPr>
                <w:rFonts w:ascii="Calibri" w:eastAsia="Times New Roman" w:hAnsi="Calibri" w:cs="Calibri"/>
                <w:color w:val="000000"/>
                <w:szCs w:val="22"/>
              </w:rPr>
              <w:t>254,45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C091E6" w14:textId="77777777" w:rsidR="005A1216" w:rsidRPr="005A1216" w:rsidRDefault="005A1216" w:rsidP="005A1216">
            <w:pPr>
              <w:spacing w:before="0" w:after="0"/>
              <w:ind w:left="0" w:firstLine="0"/>
              <w:jc w:val="right"/>
              <w:rPr>
                <w:rFonts w:ascii="Calibri" w:eastAsia="Times New Roman" w:hAnsi="Calibri" w:cs="Calibri"/>
                <w:color w:val="000000"/>
                <w:szCs w:val="22"/>
              </w:rPr>
            </w:pPr>
            <w:r w:rsidRPr="005A1216">
              <w:rPr>
                <w:rFonts w:ascii="Calibri" w:eastAsia="Times New Roman" w:hAnsi="Calibri" w:cs="Calibri"/>
                <w:color w:val="000000"/>
                <w:szCs w:val="22"/>
              </w:rPr>
              <w:t>9,41</w:t>
            </w:r>
          </w:p>
        </w:tc>
      </w:tr>
      <w:tr w:rsidR="005A1216" w:rsidRPr="005A1216" w14:paraId="77901586" w14:textId="77777777" w:rsidTr="00226181">
        <w:trPr>
          <w:trHeight w:val="20"/>
          <w:jc w:val="center"/>
        </w:trPr>
        <w:tc>
          <w:tcPr>
            <w:tcW w:w="12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B4626C9" w14:textId="77777777" w:rsidR="005A1216" w:rsidRPr="005A1216" w:rsidRDefault="005A1216" w:rsidP="005A1216">
            <w:pPr>
              <w:spacing w:before="0" w:after="0"/>
              <w:ind w:left="0" w:firstLine="0"/>
              <w:jc w:val="left"/>
              <w:rPr>
                <w:rFonts w:ascii="Calibri" w:eastAsia="Times New Roman" w:hAnsi="Calibri" w:cs="Calibri"/>
                <w:color w:val="000000"/>
                <w:szCs w:val="22"/>
              </w:rPr>
            </w:pPr>
            <w:r w:rsidRPr="005A1216">
              <w:rPr>
                <w:rFonts w:ascii="Calibri" w:eastAsia="Times New Roman" w:hAnsi="Calibri" w:cs="Calibri"/>
                <w:color w:val="000000"/>
                <w:szCs w:val="22"/>
              </w:rPr>
              <w:t> </w:t>
            </w:r>
          </w:p>
        </w:tc>
        <w:tc>
          <w:tcPr>
            <w:tcW w:w="609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6D4A9A6C" w14:textId="77777777" w:rsidR="005A1216" w:rsidRPr="005A1216" w:rsidRDefault="005A1216" w:rsidP="005A1216">
            <w:pPr>
              <w:spacing w:before="0" w:after="0"/>
              <w:ind w:left="0" w:firstLine="0"/>
              <w:jc w:val="left"/>
              <w:rPr>
                <w:rFonts w:ascii="Calibri" w:eastAsia="Times New Roman" w:hAnsi="Calibri" w:cs="Calibri"/>
                <w:color w:val="000000"/>
                <w:szCs w:val="22"/>
              </w:rPr>
            </w:pPr>
            <w:r w:rsidRPr="005A1216">
              <w:rPr>
                <w:rFonts w:ascii="Calibri" w:eastAsia="Times New Roman" w:hAnsi="Calibri" w:cs="Calibri"/>
                <w:color w:val="000000"/>
                <w:szCs w:val="22"/>
              </w:rPr>
              <w:t>ISTNIEJĄCY BUDYNEK OBJĘTY OPRACOWANIEM</w:t>
            </w:r>
          </w:p>
        </w:tc>
        <w:tc>
          <w:tcPr>
            <w:tcW w:w="11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132448" w14:textId="77777777" w:rsidR="005A1216" w:rsidRPr="005A1216" w:rsidRDefault="005A1216" w:rsidP="005A1216">
            <w:pPr>
              <w:spacing w:before="0" w:after="0"/>
              <w:ind w:left="0" w:firstLine="0"/>
              <w:jc w:val="right"/>
              <w:rPr>
                <w:rFonts w:ascii="Calibri" w:eastAsia="Times New Roman" w:hAnsi="Calibri" w:cs="Calibri"/>
                <w:color w:val="000000"/>
                <w:szCs w:val="22"/>
              </w:rPr>
            </w:pPr>
            <w:r w:rsidRPr="005A1216">
              <w:rPr>
                <w:rFonts w:ascii="Calibri" w:eastAsia="Times New Roman" w:hAnsi="Calibri" w:cs="Calibri"/>
                <w:color w:val="000000"/>
                <w:szCs w:val="22"/>
              </w:rPr>
              <w:t>210,45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63D286" w14:textId="77777777" w:rsidR="005A1216" w:rsidRPr="005A1216" w:rsidRDefault="005A1216" w:rsidP="005A1216">
            <w:pPr>
              <w:spacing w:before="0" w:after="0"/>
              <w:ind w:left="0" w:firstLine="0"/>
              <w:jc w:val="right"/>
              <w:rPr>
                <w:rFonts w:ascii="Calibri" w:eastAsia="Times New Roman" w:hAnsi="Calibri" w:cs="Calibri"/>
                <w:color w:val="000000"/>
                <w:szCs w:val="22"/>
              </w:rPr>
            </w:pPr>
            <w:r w:rsidRPr="005A1216">
              <w:rPr>
                <w:rFonts w:ascii="Calibri" w:eastAsia="Times New Roman" w:hAnsi="Calibri" w:cs="Calibri"/>
                <w:color w:val="000000"/>
                <w:szCs w:val="22"/>
              </w:rPr>
              <w:t>7,78</w:t>
            </w:r>
          </w:p>
        </w:tc>
      </w:tr>
      <w:tr w:rsidR="005A1216" w:rsidRPr="005A1216" w14:paraId="05CEA0EC" w14:textId="77777777" w:rsidTr="00226181">
        <w:trPr>
          <w:trHeight w:val="20"/>
          <w:jc w:val="center"/>
        </w:trPr>
        <w:tc>
          <w:tcPr>
            <w:tcW w:w="12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D96B462" w14:textId="77777777" w:rsidR="005A1216" w:rsidRPr="005A1216" w:rsidRDefault="005A1216" w:rsidP="005A1216">
            <w:pPr>
              <w:spacing w:before="0" w:after="0"/>
              <w:ind w:left="0" w:firstLine="0"/>
              <w:jc w:val="left"/>
              <w:rPr>
                <w:rFonts w:ascii="Calibri" w:eastAsia="Times New Roman" w:hAnsi="Calibri" w:cs="Calibri"/>
                <w:color w:val="000000"/>
                <w:szCs w:val="22"/>
              </w:rPr>
            </w:pPr>
            <w:r w:rsidRPr="005A1216">
              <w:rPr>
                <w:rFonts w:ascii="Calibri" w:eastAsia="Times New Roman" w:hAnsi="Calibri" w:cs="Calibri"/>
                <w:color w:val="000000"/>
                <w:szCs w:val="22"/>
              </w:rPr>
              <w:t> </w:t>
            </w:r>
          </w:p>
        </w:tc>
        <w:tc>
          <w:tcPr>
            <w:tcW w:w="609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4992F36F" w14:textId="5A146D36" w:rsidR="005A1216" w:rsidRPr="005A1216" w:rsidRDefault="001D5B2E" w:rsidP="005A1216">
            <w:pPr>
              <w:spacing w:before="0" w:after="0"/>
              <w:ind w:left="0" w:firstLine="0"/>
              <w:jc w:val="left"/>
              <w:rPr>
                <w:rFonts w:ascii="Calibri" w:eastAsia="Times New Roman" w:hAnsi="Calibri" w:cs="Calibri"/>
                <w:color w:val="000000"/>
                <w:szCs w:val="22"/>
              </w:rPr>
            </w:pPr>
            <w:r w:rsidRPr="00226181">
              <w:rPr>
                <w:rFonts w:ascii="Calibri" w:eastAsia="Times New Roman" w:hAnsi="Calibri" w:cs="Calibri"/>
                <w:color w:val="000000"/>
                <w:szCs w:val="22"/>
              </w:rPr>
              <w:t>ISTNIEJĄCE</w:t>
            </w:r>
            <w:r w:rsidR="005A1216" w:rsidRPr="005A1216">
              <w:rPr>
                <w:rFonts w:ascii="Calibri" w:eastAsia="Times New Roman" w:hAnsi="Calibri" w:cs="Calibri"/>
                <w:color w:val="000000"/>
                <w:szCs w:val="22"/>
              </w:rPr>
              <w:t xml:space="preserve"> BUDYNKI </w:t>
            </w:r>
            <w:r w:rsidRPr="00226181">
              <w:rPr>
                <w:rFonts w:ascii="Calibri" w:eastAsia="Times New Roman" w:hAnsi="Calibri" w:cs="Calibri"/>
                <w:color w:val="000000"/>
                <w:szCs w:val="22"/>
              </w:rPr>
              <w:t>NIEOBJĘTE</w:t>
            </w:r>
            <w:r w:rsidR="005A1216" w:rsidRPr="005A1216">
              <w:rPr>
                <w:rFonts w:ascii="Calibri" w:eastAsia="Times New Roman" w:hAnsi="Calibri" w:cs="Calibri"/>
                <w:color w:val="000000"/>
                <w:szCs w:val="22"/>
              </w:rPr>
              <w:t xml:space="preserve"> OPRACOWANIEM - INWENTARSKIE, GOSPODARCZE </w:t>
            </w:r>
          </w:p>
        </w:tc>
        <w:tc>
          <w:tcPr>
            <w:tcW w:w="11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91CF74" w14:textId="77777777" w:rsidR="005A1216" w:rsidRPr="005A1216" w:rsidRDefault="005A1216" w:rsidP="005A1216">
            <w:pPr>
              <w:spacing w:before="0" w:after="0"/>
              <w:ind w:left="0" w:firstLine="0"/>
              <w:jc w:val="right"/>
              <w:rPr>
                <w:rFonts w:ascii="Calibri" w:eastAsia="Times New Roman" w:hAnsi="Calibri" w:cs="Calibri"/>
                <w:color w:val="000000"/>
                <w:szCs w:val="22"/>
              </w:rPr>
            </w:pPr>
            <w:r w:rsidRPr="005A1216">
              <w:rPr>
                <w:rFonts w:ascii="Calibri" w:eastAsia="Times New Roman" w:hAnsi="Calibri" w:cs="Calibri"/>
                <w:color w:val="000000"/>
                <w:szCs w:val="22"/>
              </w:rPr>
              <w:t>44,00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D05EB8" w14:textId="77777777" w:rsidR="005A1216" w:rsidRPr="005A1216" w:rsidRDefault="005A1216" w:rsidP="005A1216">
            <w:pPr>
              <w:spacing w:before="0" w:after="0"/>
              <w:ind w:left="0" w:firstLine="0"/>
              <w:jc w:val="right"/>
              <w:rPr>
                <w:rFonts w:ascii="Calibri" w:eastAsia="Times New Roman" w:hAnsi="Calibri" w:cs="Calibri"/>
                <w:color w:val="000000"/>
                <w:szCs w:val="22"/>
              </w:rPr>
            </w:pPr>
            <w:r w:rsidRPr="005A1216">
              <w:rPr>
                <w:rFonts w:ascii="Calibri" w:eastAsia="Times New Roman" w:hAnsi="Calibri" w:cs="Calibri"/>
                <w:color w:val="000000"/>
                <w:szCs w:val="22"/>
              </w:rPr>
              <w:t>1,63</w:t>
            </w:r>
          </w:p>
        </w:tc>
      </w:tr>
      <w:tr w:rsidR="005A1216" w:rsidRPr="005A1216" w14:paraId="7BBE50AD" w14:textId="77777777" w:rsidTr="00226181">
        <w:trPr>
          <w:trHeight w:val="20"/>
          <w:jc w:val="center"/>
        </w:trPr>
        <w:tc>
          <w:tcPr>
            <w:tcW w:w="62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3003CAC" w14:textId="77777777" w:rsidR="005A1216" w:rsidRPr="005A1216" w:rsidRDefault="005A1216" w:rsidP="005A1216">
            <w:pPr>
              <w:spacing w:before="0" w:after="0"/>
              <w:ind w:left="0" w:firstLine="0"/>
              <w:jc w:val="left"/>
              <w:rPr>
                <w:rFonts w:ascii="Calibri" w:eastAsia="Times New Roman" w:hAnsi="Calibri" w:cs="Calibri"/>
                <w:color w:val="000000"/>
                <w:szCs w:val="22"/>
              </w:rPr>
            </w:pPr>
            <w:r w:rsidRPr="005A1216">
              <w:rPr>
                <w:rFonts w:ascii="Calibri" w:eastAsia="Times New Roman" w:hAnsi="Calibri" w:cs="Calibri"/>
                <w:color w:val="000000"/>
                <w:szCs w:val="22"/>
              </w:rPr>
              <w:t xml:space="preserve">TERENY UTWARDZONE </w:t>
            </w:r>
          </w:p>
        </w:tc>
        <w:tc>
          <w:tcPr>
            <w:tcW w:w="11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248281" w14:textId="77777777" w:rsidR="005A1216" w:rsidRPr="005A1216" w:rsidRDefault="005A1216" w:rsidP="005A1216">
            <w:pPr>
              <w:spacing w:before="0" w:after="0"/>
              <w:ind w:left="0" w:firstLine="0"/>
              <w:jc w:val="right"/>
              <w:rPr>
                <w:rFonts w:ascii="Calibri" w:eastAsia="Times New Roman" w:hAnsi="Calibri" w:cs="Calibri"/>
                <w:color w:val="000000"/>
                <w:szCs w:val="22"/>
              </w:rPr>
            </w:pPr>
            <w:r w:rsidRPr="005A1216">
              <w:rPr>
                <w:rFonts w:ascii="Calibri" w:eastAsia="Times New Roman" w:hAnsi="Calibri" w:cs="Calibri"/>
                <w:color w:val="000000"/>
                <w:szCs w:val="22"/>
              </w:rPr>
              <w:t>2210,16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AF578B" w14:textId="77777777" w:rsidR="005A1216" w:rsidRPr="005A1216" w:rsidRDefault="005A1216" w:rsidP="005A1216">
            <w:pPr>
              <w:spacing w:before="0" w:after="0"/>
              <w:ind w:left="0" w:firstLine="0"/>
              <w:jc w:val="right"/>
              <w:rPr>
                <w:rFonts w:ascii="Calibri" w:eastAsia="Times New Roman" w:hAnsi="Calibri" w:cs="Calibri"/>
                <w:color w:val="000000"/>
                <w:szCs w:val="22"/>
              </w:rPr>
            </w:pPr>
            <w:r w:rsidRPr="005A1216">
              <w:rPr>
                <w:rFonts w:ascii="Calibri" w:eastAsia="Times New Roman" w:hAnsi="Calibri" w:cs="Calibri"/>
                <w:color w:val="000000"/>
                <w:szCs w:val="22"/>
              </w:rPr>
              <w:t>81,73</w:t>
            </w:r>
          </w:p>
        </w:tc>
      </w:tr>
      <w:tr w:rsidR="005A1216" w:rsidRPr="005A1216" w14:paraId="0FFA9E75" w14:textId="77777777" w:rsidTr="00226181">
        <w:trPr>
          <w:trHeight w:val="20"/>
          <w:jc w:val="center"/>
        </w:trPr>
        <w:tc>
          <w:tcPr>
            <w:tcW w:w="12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F29ED3D" w14:textId="77777777" w:rsidR="005A1216" w:rsidRPr="005A1216" w:rsidRDefault="005A1216" w:rsidP="005A1216">
            <w:pPr>
              <w:spacing w:before="0" w:after="0"/>
              <w:ind w:left="0" w:firstLine="0"/>
              <w:jc w:val="left"/>
              <w:rPr>
                <w:rFonts w:ascii="Calibri" w:eastAsia="Times New Roman" w:hAnsi="Calibri" w:cs="Calibri"/>
                <w:color w:val="000000"/>
                <w:szCs w:val="22"/>
              </w:rPr>
            </w:pPr>
            <w:r w:rsidRPr="005A1216">
              <w:rPr>
                <w:rFonts w:ascii="Calibri" w:eastAsia="Times New Roman" w:hAnsi="Calibri" w:cs="Calibri"/>
                <w:color w:val="000000"/>
                <w:szCs w:val="22"/>
              </w:rPr>
              <w:t> </w:t>
            </w:r>
          </w:p>
        </w:tc>
        <w:tc>
          <w:tcPr>
            <w:tcW w:w="609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167F28AF" w14:textId="2E90CD47" w:rsidR="005A1216" w:rsidRPr="005A1216" w:rsidRDefault="005A1216" w:rsidP="001D5B2E">
            <w:pPr>
              <w:spacing w:before="0" w:after="0"/>
              <w:ind w:left="0" w:firstLine="0"/>
              <w:jc w:val="left"/>
              <w:rPr>
                <w:rFonts w:ascii="Calibri" w:eastAsia="Times New Roman" w:hAnsi="Calibri" w:cs="Calibri"/>
                <w:color w:val="000000"/>
                <w:szCs w:val="22"/>
              </w:rPr>
            </w:pPr>
            <w:r w:rsidRPr="005A1216">
              <w:rPr>
                <w:rFonts w:ascii="Calibri" w:eastAsia="Times New Roman" w:hAnsi="Calibri" w:cs="Calibri"/>
                <w:color w:val="000000"/>
                <w:szCs w:val="22"/>
              </w:rPr>
              <w:t>ISTNIEJ</w:t>
            </w:r>
            <w:r w:rsidR="001D5B2E" w:rsidRPr="00226181">
              <w:rPr>
                <w:rFonts w:ascii="Calibri" w:eastAsia="Times New Roman" w:hAnsi="Calibri" w:cs="Calibri"/>
                <w:color w:val="000000"/>
                <w:szCs w:val="22"/>
              </w:rPr>
              <w:t>Ą</w:t>
            </w:r>
            <w:r w:rsidRPr="005A1216">
              <w:rPr>
                <w:rFonts w:ascii="Calibri" w:eastAsia="Times New Roman" w:hAnsi="Calibri" w:cs="Calibri"/>
                <w:color w:val="000000"/>
                <w:szCs w:val="22"/>
              </w:rPr>
              <w:t>CE TERENY UTWARDZONE - CHODNIKI, SCHODY, PODESTY</w:t>
            </w:r>
          </w:p>
        </w:tc>
        <w:tc>
          <w:tcPr>
            <w:tcW w:w="11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488E27" w14:textId="77777777" w:rsidR="005A1216" w:rsidRPr="005A1216" w:rsidRDefault="005A1216" w:rsidP="005A1216">
            <w:pPr>
              <w:spacing w:before="0" w:after="0"/>
              <w:ind w:left="0" w:firstLine="0"/>
              <w:jc w:val="right"/>
              <w:rPr>
                <w:rFonts w:ascii="Calibri" w:eastAsia="Times New Roman" w:hAnsi="Calibri" w:cs="Calibri"/>
                <w:color w:val="000000"/>
                <w:szCs w:val="22"/>
              </w:rPr>
            </w:pPr>
            <w:r w:rsidRPr="005A1216">
              <w:rPr>
                <w:rFonts w:ascii="Calibri" w:eastAsia="Times New Roman" w:hAnsi="Calibri" w:cs="Calibri"/>
                <w:color w:val="000000"/>
                <w:szCs w:val="22"/>
              </w:rPr>
              <w:t>1118,22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823A13" w14:textId="77777777" w:rsidR="005A1216" w:rsidRPr="005A1216" w:rsidRDefault="005A1216" w:rsidP="005A1216">
            <w:pPr>
              <w:spacing w:before="0" w:after="0"/>
              <w:ind w:left="0" w:firstLine="0"/>
              <w:jc w:val="right"/>
              <w:rPr>
                <w:rFonts w:ascii="Calibri" w:eastAsia="Times New Roman" w:hAnsi="Calibri" w:cs="Calibri"/>
                <w:color w:val="000000"/>
                <w:szCs w:val="22"/>
              </w:rPr>
            </w:pPr>
            <w:r w:rsidRPr="005A1216">
              <w:rPr>
                <w:rFonts w:ascii="Calibri" w:eastAsia="Times New Roman" w:hAnsi="Calibri" w:cs="Calibri"/>
                <w:color w:val="000000"/>
                <w:szCs w:val="22"/>
              </w:rPr>
              <w:t>41,35</w:t>
            </w:r>
          </w:p>
        </w:tc>
      </w:tr>
      <w:tr w:rsidR="005A1216" w:rsidRPr="005A1216" w14:paraId="440413B6" w14:textId="77777777" w:rsidTr="00226181">
        <w:trPr>
          <w:trHeight w:val="20"/>
          <w:jc w:val="center"/>
        </w:trPr>
        <w:tc>
          <w:tcPr>
            <w:tcW w:w="12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C9DA0C9" w14:textId="77777777" w:rsidR="005A1216" w:rsidRPr="005A1216" w:rsidRDefault="005A1216" w:rsidP="005A1216">
            <w:pPr>
              <w:spacing w:before="0" w:after="0"/>
              <w:ind w:left="0" w:firstLine="0"/>
              <w:jc w:val="left"/>
              <w:rPr>
                <w:rFonts w:ascii="Calibri" w:eastAsia="Times New Roman" w:hAnsi="Calibri" w:cs="Calibri"/>
                <w:color w:val="000000"/>
                <w:szCs w:val="22"/>
              </w:rPr>
            </w:pPr>
            <w:r w:rsidRPr="005A1216">
              <w:rPr>
                <w:rFonts w:ascii="Calibri" w:eastAsia="Times New Roman" w:hAnsi="Calibri" w:cs="Calibri"/>
                <w:color w:val="000000"/>
                <w:szCs w:val="22"/>
              </w:rPr>
              <w:t> </w:t>
            </w:r>
          </w:p>
        </w:tc>
        <w:tc>
          <w:tcPr>
            <w:tcW w:w="609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662DEDEC" w14:textId="3815D487" w:rsidR="005A1216" w:rsidRPr="005A1216" w:rsidRDefault="001D5B2E" w:rsidP="005A1216">
            <w:pPr>
              <w:spacing w:before="0" w:after="0"/>
              <w:ind w:left="0" w:firstLine="0"/>
              <w:jc w:val="left"/>
              <w:rPr>
                <w:rFonts w:ascii="Calibri" w:eastAsia="Times New Roman" w:hAnsi="Calibri" w:cs="Calibri"/>
                <w:color w:val="000000"/>
                <w:szCs w:val="22"/>
              </w:rPr>
            </w:pPr>
            <w:r w:rsidRPr="00226181">
              <w:rPr>
                <w:rFonts w:ascii="Calibri" w:eastAsia="Times New Roman" w:hAnsi="Calibri" w:cs="Calibri"/>
                <w:color w:val="000000"/>
                <w:szCs w:val="22"/>
              </w:rPr>
              <w:t>ISTNIEJĄ</w:t>
            </w:r>
            <w:r w:rsidR="005A1216" w:rsidRPr="005A1216">
              <w:rPr>
                <w:rFonts w:ascii="Calibri" w:eastAsia="Times New Roman" w:hAnsi="Calibri" w:cs="Calibri"/>
                <w:color w:val="000000"/>
                <w:szCs w:val="22"/>
              </w:rPr>
              <w:t>CE TERENY UTWARDZONE - DROGI ASFALTOWE</w:t>
            </w:r>
          </w:p>
        </w:tc>
        <w:tc>
          <w:tcPr>
            <w:tcW w:w="11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0D6BB3" w14:textId="77777777" w:rsidR="005A1216" w:rsidRPr="005A1216" w:rsidRDefault="005A1216" w:rsidP="005A1216">
            <w:pPr>
              <w:spacing w:before="0" w:after="0"/>
              <w:ind w:left="0" w:firstLine="0"/>
              <w:jc w:val="right"/>
              <w:rPr>
                <w:rFonts w:ascii="Calibri" w:eastAsia="Times New Roman" w:hAnsi="Calibri" w:cs="Calibri"/>
                <w:color w:val="000000"/>
                <w:szCs w:val="22"/>
              </w:rPr>
            </w:pPr>
            <w:r w:rsidRPr="005A1216">
              <w:rPr>
                <w:rFonts w:ascii="Calibri" w:eastAsia="Times New Roman" w:hAnsi="Calibri" w:cs="Calibri"/>
                <w:color w:val="000000"/>
                <w:szCs w:val="22"/>
              </w:rPr>
              <w:t>1081,68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E97A43" w14:textId="77777777" w:rsidR="005A1216" w:rsidRPr="005A1216" w:rsidRDefault="005A1216" w:rsidP="005A1216">
            <w:pPr>
              <w:spacing w:before="0" w:after="0"/>
              <w:ind w:left="0" w:firstLine="0"/>
              <w:jc w:val="right"/>
              <w:rPr>
                <w:rFonts w:ascii="Calibri" w:eastAsia="Times New Roman" w:hAnsi="Calibri" w:cs="Calibri"/>
                <w:color w:val="000000"/>
                <w:szCs w:val="22"/>
              </w:rPr>
            </w:pPr>
            <w:r w:rsidRPr="005A1216">
              <w:rPr>
                <w:rFonts w:ascii="Calibri" w:eastAsia="Times New Roman" w:hAnsi="Calibri" w:cs="Calibri"/>
                <w:color w:val="000000"/>
                <w:szCs w:val="22"/>
              </w:rPr>
              <w:t>40,00</w:t>
            </w:r>
          </w:p>
        </w:tc>
      </w:tr>
      <w:tr w:rsidR="005A1216" w:rsidRPr="005A1216" w14:paraId="44D61685" w14:textId="77777777" w:rsidTr="00226181">
        <w:trPr>
          <w:trHeight w:val="20"/>
          <w:jc w:val="center"/>
        </w:trPr>
        <w:tc>
          <w:tcPr>
            <w:tcW w:w="12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B750FDF" w14:textId="77777777" w:rsidR="005A1216" w:rsidRPr="005A1216" w:rsidRDefault="005A1216" w:rsidP="005A1216">
            <w:pPr>
              <w:spacing w:before="0" w:after="0"/>
              <w:ind w:left="0" w:firstLine="0"/>
              <w:jc w:val="left"/>
              <w:rPr>
                <w:rFonts w:ascii="Calibri" w:eastAsia="Times New Roman" w:hAnsi="Calibri" w:cs="Calibri"/>
                <w:color w:val="000000"/>
                <w:szCs w:val="22"/>
              </w:rPr>
            </w:pPr>
            <w:r w:rsidRPr="005A1216">
              <w:rPr>
                <w:rFonts w:ascii="Calibri" w:eastAsia="Times New Roman" w:hAnsi="Calibri" w:cs="Calibri"/>
                <w:color w:val="000000"/>
                <w:szCs w:val="22"/>
              </w:rPr>
              <w:t> </w:t>
            </w:r>
          </w:p>
        </w:tc>
        <w:tc>
          <w:tcPr>
            <w:tcW w:w="609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04EEC74A" w14:textId="7BE3EDD7" w:rsidR="005A1216" w:rsidRPr="005A1216" w:rsidRDefault="005A1216" w:rsidP="005A1216">
            <w:pPr>
              <w:spacing w:before="0" w:after="0"/>
              <w:ind w:left="0" w:firstLine="0"/>
              <w:jc w:val="left"/>
              <w:rPr>
                <w:rFonts w:ascii="Calibri" w:eastAsia="Times New Roman" w:hAnsi="Calibri" w:cs="Calibri"/>
                <w:color w:val="000000"/>
                <w:szCs w:val="22"/>
              </w:rPr>
            </w:pPr>
            <w:r w:rsidRPr="005A1216">
              <w:rPr>
                <w:rFonts w:ascii="Calibri" w:eastAsia="Times New Roman" w:hAnsi="Calibri" w:cs="Calibri"/>
                <w:color w:val="000000"/>
                <w:szCs w:val="22"/>
              </w:rPr>
              <w:t xml:space="preserve">PROJEKTOWANY </w:t>
            </w:r>
            <w:r w:rsidR="001D5B2E" w:rsidRPr="00226181">
              <w:rPr>
                <w:rFonts w:ascii="Calibri" w:eastAsia="Times New Roman" w:hAnsi="Calibri" w:cs="Calibri"/>
                <w:color w:val="000000"/>
                <w:szCs w:val="22"/>
              </w:rPr>
              <w:t>TEREN UTWARDZONY</w:t>
            </w:r>
            <w:r w:rsidRPr="005A1216">
              <w:rPr>
                <w:rFonts w:ascii="Calibri" w:eastAsia="Times New Roman" w:hAnsi="Calibri" w:cs="Calibri"/>
                <w:color w:val="000000"/>
                <w:szCs w:val="22"/>
              </w:rPr>
              <w:t xml:space="preserve"> - </w:t>
            </w:r>
            <w:proofErr w:type="spellStart"/>
            <w:r w:rsidRPr="005A1216">
              <w:rPr>
                <w:rFonts w:ascii="Calibri" w:eastAsia="Times New Roman" w:hAnsi="Calibri" w:cs="Calibri"/>
                <w:color w:val="000000"/>
                <w:szCs w:val="22"/>
              </w:rPr>
              <w:t>POLBRUK</w:t>
            </w:r>
            <w:proofErr w:type="spellEnd"/>
          </w:p>
        </w:tc>
        <w:tc>
          <w:tcPr>
            <w:tcW w:w="11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601D4D" w14:textId="77777777" w:rsidR="005A1216" w:rsidRPr="005A1216" w:rsidRDefault="005A1216" w:rsidP="005A1216">
            <w:pPr>
              <w:spacing w:before="0" w:after="0"/>
              <w:ind w:left="0" w:firstLine="0"/>
              <w:jc w:val="right"/>
              <w:rPr>
                <w:rFonts w:ascii="Calibri" w:eastAsia="Times New Roman" w:hAnsi="Calibri" w:cs="Calibri"/>
                <w:color w:val="000000"/>
                <w:szCs w:val="22"/>
              </w:rPr>
            </w:pPr>
            <w:r w:rsidRPr="005A1216">
              <w:rPr>
                <w:rFonts w:ascii="Calibri" w:eastAsia="Times New Roman" w:hAnsi="Calibri" w:cs="Calibri"/>
                <w:color w:val="000000"/>
                <w:szCs w:val="22"/>
              </w:rPr>
              <w:t>2,20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50EE63" w14:textId="77777777" w:rsidR="005A1216" w:rsidRPr="005A1216" w:rsidRDefault="005A1216" w:rsidP="005A1216">
            <w:pPr>
              <w:spacing w:before="0" w:after="0"/>
              <w:ind w:left="0" w:firstLine="0"/>
              <w:jc w:val="right"/>
              <w:rPr>
                <w:rFonts w:ascii="Calibri" w:eastAsia="Times New Roman" w:hAnsi="Calibri" w:cs="Calibri"/>
                <w:color w:val="000000"/>
                <w:szCs w:val="22"/>
              </w:rPr>
            </w:pPr>
            <w:r w:rsidRPr="005A1216">
              <w:rPr>
                <w:rFonts w:ascii="Calibri" w:eastAsia="Times New Roman" w:hAnsi="Calibri" w:cs="Calibri"/>
                <w:color w:val="000000"/>
                <w:szCs w:val="22"/>
              </w:rPr>
              <w:t>0,08</w:t>
            </w:r>
          </w:p>
        </w:tc>
      </w:tr>
      <w:tr w:rsidR="005A1216" w:rsidRPr="005A1216" w14:paraId="29E6EBCE" w14:textId="77777777" w:rsidTr="00226181">
        <w:trPr>
          <w:trHeight w:val="20"/>
          <w:jc w:val="center"/>
        </w:trPr>
        <w:tc>
          <w:tcPr>
            <w:tcW w:w="12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42ABBE3" w14:textId="77777777" w:rsidR="005A1216" w:rsidRPr="005A1216" w:rsidRDefault="005A1216" w:rsidP="005A1216">
            <w:pPr>
              <w:spacing w:before="0" w:after="0"/>
              <w:ind w:left="0" w:firstLine="0"/>
              <w:jc w:val="left"/>
              <w:rPr>
                <w:rFonts w:ascii="Calibri" w:eastAsia="Times New Roman" w:hAnsi="Calibri" w:cs="Calibri"/>
                <w:color w:val="000000"/>
                <w:szCs w:val="22"/>
              </w:rPr>
            </w:pPr>
            <w:r w:rsidRPr="005A1216">
              <w:rPr>
                <w:rFonts w:ascii="Calibri" w:eastAsia="Times New Roman" w:hAnsi="Calibri" w:cs="Calibri"/>
                <w:color w:val="000000"/>
                <w:szCs w:val="22"/>
              </w:rPr>
              <w:t> </w:t>
            </w:r>
          </w:p>
        </w:tc>
        <w:tc>
          <w:tcPr>
            <w:tcW w:w="609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5676EFEB" w14:textId="77777777" w:rsidR="005A1216" w:rsidRPr="005A1216" w:rsidRDefault="005A1216" w:rsidP="005A1216">
            <w:pPr>
              <w:spacing w:before="0" w:after="0"/>
              <w:ind w:left="0" w:firstLine="0"/>
              <w:jc w:val="left"/>
              <w:rPr>
                <w:rFonts w:ascii="Calibri" w:eastAsia="Times New Roman" w:hAnsi="Calibri" w:cs="Calibri"/>
                <w:color w:val="000000"/>
                <w:szCs w:val="22"/>
              </w:rPr>
            </w:pPr>
            <w:r w:rsidRPr="005A1216">
              <w:rPr>
                <w:rFonts w:ascii="Calibri" w:eastAsia="Times New Roman" w:hAnsi="Calibri" w:cs="Calibri"/>
                <w:color w:val="000000"/>
                <w:szCs w:val="22"/>
              </w:rPr>
              <w:t>PROJEKTOWANA POCHYLNIA DLA NIEPEŁNOSPRAWNYCH</w:t>
            </w:r>
          </w:p>
        </w:tc>
        <w:tc>
          <w:tcPr>
            <w:tcW w:w="11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DEFF43" w14:textId="77777777" w:rsidR="005A1216" w:rsidRPr="005A1216" w:rsidRDefault="005A1216" w:rsidP="005A1216">
            <w:pPr>
              <w:spacing w:before="0" w:after="0"/>
              <w:ind w:left="0" w:firstLine="0"/>
              <w:jc w:val="right"/>
              <w:rPr>
                <w:rFonts w:ascii="Calibri" w:eastAsia="Times New Roman" w:hAnsi="Calibri" w:cs="Calibri"/>
                <w:color w:val="000000"/>
                <w:szCs w:val="22"/>
              </w:rPr>
            </w:pPr>
            <w:r w:rsidRPr="005A1216">
              <w:rPr>
                <w:rFonts w:ascii="Calibri" w:eastAsia="Times New Roman" w:hAnsi="Calibri" w:cs="Calibri"/>
                <w:color w:val="000000"/>
                <w:szCs w:val="22"/>
              </w:rPr>
              <w:t>8,06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F36E9B" w14:textId="77777777" w:rsidR="005A1216" w:rsidRPr="005A1216" w:rsidRDefault="005A1216" w:rsidP="005A1216">
            <w:pPr>
              <w:spacing w:before="0" w:after="0"/>
              <w:ind w:left="0" w:firstLine="0"/>
              <w:jc w:val="right"/>
              <w:rPr>
                <w:rFonts w:ascii="Calibri" w:eastAsia="Times New Roman" w:hAnsi="Calibri" w:cs="Calibri"/>
                <w:color w:val="000000"/>
                <w:szCs w:val="22"/>
              </w:rPr>
            </w:pPr>
            <w:r w:rsidRPr="005A1216">
              <w:rPr>
                <w:rFonts w:ascii="Calibri" w:eastAsia="Times New Roman" w:hAnsi="Calibri" w:cs="Calibri"/>
                <w:color w:val="000000"/>
                <w:szCs w:val="22"/>
              </w:rPr>
              <w:t>0,30</w:t>
            </w:r>
          </w:p>
        </w:tc>
      </w:tr>
      <w:tr w:rsidR="005A1216" w:rsidRPr="005A1216" w14:paraId="36542947" w14:textId="77777777" w:rsidTr="00226181">
        <w:trPr>
          <w:trHeight w:val="20"/>
          <w:jc w:val="center"/>
        </w:trPr>
        <w:tc>
          <w:tcPr>
            <w:tcW w:w="62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AF0F9DB" w14:textId="77777777" w:rsidR="005A1216" w:rsidRPr="005A1216" w:rsidRDefault="005A1216" w:rsidP="005A1216">
            <w:pPr>
              <w:spacing w:before="0" w:after="0"/>
              <w:ind w:left="0" w:firstLine="0"/>
              <w:jc w:val="left"/>
              <w:rPr>
                <w:rFonts w:ascii="Calibri" w:eastAsia="Times New Roman" w:hAnsi="Calibri" w:cs="Calibri"/>
                <w:color w:val="000000"/>
                <w:szCs w:val="22"/>
              </w:rPr>
            </w:pPr>
            <w:r w:rsidRPr="005A1216">
              <w:rPr>
                <w:rFonts w:ascii="Calibri" w:eastAsia="Times New Roman" w:hAnsi="Calibri" w:cs="Calibri"/>
                <w:color w:val="000000"/>
                <w:szCs w:val="22"/>
              </w:rPr>
              <w:t>TEREN ZIELONY - BIOLOGICZNIE CZYNNY</w:t>
            </w:r>
          </w:p>
        </w:tc>
        <w:tc>
          <w:tcPr>
            <w:tcW w:w="11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AE0CFE" w14:textId="77777777" w:rsidR="005A1216" w:rsidRPr="005A1216" w:rsidRDefault="005A1216" w:rsidP="005A1216">
            <w:pPr>
              <w:spacing w:before="0" w:after="0"/>
              <w:ind w:left="0" w:firstLine="0"/>
              <w:jc w:val="right"/>
              <w:rPr>
                <w:rFonts w:ascii="Calibri" w:eastAsia="Times New Roman" w:hAnsi="Calibri" w:cs="Calibri"/>
                <w:color w:val="000000"/>
                <w:szCs w:val="22"/>
              </w:rPr>
            </w:pPr>
            <w:r w:rsidRPr="005A1216">
              <w:rPr>
                <w:rFonts w:ascii="Calibri" w:eastAsia="Times New Roman" w:hAnsi="Calibri" w:cs="Calibri"/>
                <w:color w:val="000000"/>
                <w:szCs w:val="22"/>
              </w:rPr>
              <w:t>239,39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353C3A" w14:textId="77777777" w:rsidR="005A1216" w:rsidRPr="005A1216" w:rsidRDefault="005A1216" w:rsidP="005A1216">
            <w:pPr>
              <w:spacing w:before="0" w:after="0"/>
              <w:ind w:left="0" w:firstLine="0"/>
              <w:jc w:val="right"/>
              <w:rPr>
                <w:rFonts w:ascii="Calibri" w:eastAsia="Times New Roman" w:hAnsi="Calibri" w:cs="Calibri"/>
                <w:color w:val="000000"/>
                <w:szCs w:val="22"/>
              </w:rPr>
            </w:pPr>
            <w:r w:rsidRPr="005A1216">
              <w:rPr>
                <w:rFonts w:ascii="Calibri" w:eastAsia="Times New Roman" w:hAnsi="Calibri" w:cs="Calibri"/>
                <w:color w:val="000000"/>
                <w:szCs w:val="22"/>
              </w:rPr>
              <w:t>8,86</w:t>
            </w:r>
          </w:p>
        </w:tc>
      </w:tr>
    </w:tbl>
    <w:p w14:paraId="518BE767" w14:textId="77777777" w:rsidR="005A1216" w:rsidRDefault="005A1216">
      <w:pPr>
        <w:spacing w:before="0" w:after="0"/>
        <w:ind w:left="0" w:firstLine="0"/>
        <w:jc w:val="left"/>
        <w:rPr>
          <w:bCs/>
          <w:color w:val="auto"/>
          <w:kern w:val="32"/>
          <w:sz w:val="22"/>
          <w:szCs w:val="20"/>
          <w:highlight w:val="yellow"/>
        </w:rPr>
      </w:pPr>
      <w:r>
        <w:rPr>
          <w:highlight w:val="yellow"/>
        </w:rPr>
        <w:br w:type="page"/>
      </w:r>
    </w:p>
    <w:p w14:paraId="3FBD71DC" w14:textId="55C06913" w:rsidR="009136FE" w:rsidRPr="001D5B2E" w:rsidRDefault="009136FE" w:rsidP="009136FE">
      <w:pPr>
        <w:pStyle w:val="Nagwek1"/>
      </w:pPr>
      <w:bookmarkStart w:id="55" w:name="_Toc167384463"/>
      <w:r w:rsidRPr="001D5B2E">
        <w:lastRenderedPageBreak/>
        <w:t>INFORMACJE I DANE O TERENIE NA, KTÓRYM PROJEKTUJE SIĘ INWESTYCJĘ</w:t>
      </w:r>
      <w:bookmarkEnd w:id="55"/>
    </w:p>
    <w:p w14:paraId="566FDA0B" w14:textId="77777777" w:rsidR="006D790E" w:rsidRPr="001D5B2E" w:rsidRDefault="006D790E" w:rsidP="006D790E">
      <w:pPr>
        <w:pStyle w:val="Nagwek2"/>
        <w:tabs>
          <w:tab w:val="clear" w:pos="567"/>
          <w:tab w:val="num" w:pos="576"/>
        </w:tabs>
        <w:ind w:left="113" w:hanging="113"/>
      </w:pPr>
      <w:bookmarkStart w:id="56" w:name="_Toc33707053"/>
      <w:bookmarkStart w:id="57" w:name="_Toc167384464"/>
      <w:r w:rsidRPr="001D5B2E">
        <w:t>ZGODNOŚĆ INWESTYCJI Z PLANEM MIEJSCOWYM</w:t>
      </w:r>
      <w:bookmarkEnd w:id="56"/>
      <w:bookmarkEnd w:id="57"/>
    </w:p>
    <w:p w14:paraId="1C0CB476" w14:textId="77777777" w:rsidR="006D790E" w:rsidRDefault="006D790E" w:rsidP="006D790E">
      <w:pPr>
        <w:rPr>
          <w:color w:val="auto"/>
        </w:rPr>
      </w:pPr>
      <w:r w:rsidRPr="001D5B2E">
        <w:rPr>
          <w:color w:val="auto"/>
        </w:rPr>
        <w:t>Planowana inwestycja jest zgodna z zapisami planu miejscowego zagospodarowania terenu.</w:t>
      </w:r>
    </w:p>
    <w:tbl>
      <w:tblPr>
        <w:tblStyle w:val="Tabela-Siatka"/>
        <w:tblW w:w="9463" w:type="dxa"/>
        <w:jc w:val="center"/>
        <w:tblLayout w:type="fixed"/>
        <w:tblLook w:val="04A0" w:firstRow="1" w:lastRow="0" w:firstColumn="1" w:lastColumn="0" w:noHBand="0" w:noVBand="1"/>
      </w:tblPr>
      <w:tblGrid>
        <w:gridCol w:w="1276"/>
        <w:gridCol w:w="4219"/>
        <w:gridCol w:w="2551"/>
        <w:gridCol w:w="1417"/>
      </w:tblGrid>
      <w:tr w:rsidR="00034760" w:rsidRPr="001508B1" w14:paraId="4EE2199D" w14:textId="77777777" w:rsidTr="005839F2">
        <w:trPr>
          <w:jc w:val="center"/>
        </w:trPr>
        <w:tc>
          <w:tcPr>
            <w:tcW w:w="1276" w:type="dxa"/>
            <w:vAlign w:val="center"/>
          </w:tcPr>
          <w:p w14:paraId="6E1E2CC8" w14:textId="77777777" w:rsidR="00034760" w:rsidRPr="001508B1" w:rsidRDefault="00034760" w:rsidP="005839F2">
            <w:pPr>
              <w:spacing w:before="0" w:after="0"/>
              <w:ind w:left="0" w:firstLine="0"/>
              <w:jc w:val="left"/>
              <w:rPr>
                <w:color w:val="auto"/>
                <w:szCs w:val="20"/>
              </w:rPr>
            </w:pPr>
          </w:p>
        </w:tc>
        <w:tc>
          <w:tcPr>
            <w:tcW w:w="4219" w:type="dxa"/>
            <w:vAlign w:val="center"/>
          </w:tcPr>
          <w:p w14:paraId="16A8D804" w14:textId="77777777" w:rsidR="00034760" w:rsidRPr="001508B1" w:rsidRDefault="00034760" w:rsidP="005839F2">
            <w:pPr>
              <w:spacing w:before="0" w:after="0"/>
              <w:ind w:left="0" w:firstLine="0"/>
              <w:jc w:val="center"/>
              <w:rPr>
                <w:color w:val="auto"/>
                <w:szCs w:val="20"/>
              </w:rPr>
            </w:pPr>
            <w:proofErr w:type="spellStart"/>
            <w:r w:rsidRPr="001508B1">
              <w:rPr>
                <w:color w:val="auto"/>
                <w:szCs w:val="20"/>
              </w:rPr>
              <w:t>MPZP</w:t>
            </w:r>
            <w:proofErr w:type="spellEnd"/>
          </w:p>
        </w:tc>
        <w:tc>
          <w:tcPr>
            <w:tcW w:w="2551" w:type="dxa"/>
            <w:vAlign w:val="center"/>
          </w:tcPr>
          <w:p w14:paraId="6673BF88" w14:textId="77777777" w:rsidR="00034760" w:rsidRPr="001508B1" w:rsidRDefault="00034760" w:rsidP="005839F2">
            <w:pPr>
              <w:spacing w:before="0" w:after="0"/>
              <w:ind w:left="0" w:firstLine="0"/>
              <w:jc w:val="center"/>
              <w:rPr>
                <w:color w:val="auto"/>
                <w:szCs w:val="20"/>
              </w:rPr>
            </w:pPr>
            <w:r w:rsidRPr="001508B1">
              <w:rPr>
                <w:color w:val="auto"/>
                <w:szCs w:val="20"/>
              </w:rPr>
              <w:t>PROJEKTOWANY OBIEKT</w:t>
            </w:r>
          </w:p>
        </w:tc>
        <w:tc>
          <w:tcPr>
            <w:tcW w:w="1417" w:type="dxa"/>
            <w:vAlign w:val="center"/>
          </w:tcPr>
          <w:p w14:paraId="0187B973" w14:textId="77777777" w:rsidR="00034760" w:rsidRPr="001508B1" w:rsidRDefault="00034760" w:rsidP="005839F2">
            <w:pPr>
              <w:spacing w:before="0" w:after="0"/>
              <w:ind w:left="0" w:firstLine="0"/>
              <w:jc w:val="center"/>
              <w:rPr>
                <w:color w:val="auto"/>
                <w:szCs w:val="20"/>
              </w:rPr>
            </w:pPr>
            <w:r w:rsidRPr="001508B1">
              <w:rPr>
                <w:color w:val="auto"/>
                <w:szCs w:val="20"/>
              </w:rPr>
              <w:t>WARUNEK SPEŁNIONY</w:t>
            </w:r>
          </w:p>
        </w:tc>
      </w:tr>
      <w:tr w:rsidR="00034760" w:rsidRPr="001508B1" w14:paraId="6C68137D" w14:textId="77777777" w:rsidTr="005839F2">
        <w:trPr>
          <w:jc w:val="center"/>
        </w:trPr>
        <w:tc>
          <w:tcPr>
            <w:tcW w:w="1276" w:type="dxa"/>
            <w:vMerge w:val="restart"/>
            <w:vAlign w:val="center"/>
          </w:tcPr>
          <w:p w14:paraId="52FD75A6" w14:textId="77777777" w:rsidR="00034760" w:rsidRPr="001508B1" w:rsidRDefault="00034760" w:rsidP="005839F2">
            <w:pPr>
              <w:spacing w:before="0" w:after="0"/>
              <w:ind w:left="0" w:firstLine="0"/>
              <w:jc w:val="left"/>
              <w:rPr>
                <w:color w:val="auto"/>
                <w:szCs w:val="20"/>
              </w:rPr>
            </w:pPr>
            <w:r w:rsidRPr="001508B1">
              <w:rPr>
                <w:color w:val="auto"/>
                <w:szCs w:val="20"/>
              </w:rPr>
              <w:t xml:space="preserve">Wymagania dla terenu </w:t>
            </w:r>
            <w:proofErr w:type="spellStart"/>
            <w:r w:rsidRPr="001508B1">
              <w:rPr>
                <w:color w:val="auto"/>
                <w:szCs w:val="20"/>
              </w:rPr>
              <w:t>U4</w:t>
            </w:r>
            <w:proofErr w:type="spellEnd"/>
          </w:p>
        </w:tc>
        <w:tc>
          <w:tcPr>
            <w:tcW w:w="4219" w:type="dxa"/>
            <w:vAlign w:val="center"/>
          </w:tcPr>
          <w:p w14:paraId="60974FE6" w14:textId="77777777" w:rsidR="00034760" w:rsidRPr="001508B1" w:rsidRDefault="00034760" w:rsidP="005839F2">
            <w:pPr>
              <w:autoSpaceDE w:val="0"/>
              <w:autoSpaceDN w:val="0"/>
              <w:adjustRightInd w:val="0"/>
              <w:spacing w:before="0" w:after="0"/>
              <w:ind w:left="0" w:firstLine="0"/>
              <w:jc w:val="left"/>
              <w:rPr>
                <w:color w:val="auto"/>
                <w:szCs w:val="20"/>
              </w:rPr>
            </w:pPr>
            <w:r w:rsidRPr="001508B1">
              <w:rPr>
                <w:color w:val="auto"/>
                <w:szCs w:val="20"/>
              </w:rPr>
              <w:t>Teren istniejącej zabudowy usługowej; możliwa przebudowa, nadbudowa lub rozbudowa w nieprzekraczalnych liniach zabudowy</w:t>
            </w:r>
          </w:p>
        </w:tc>
        <w:tc>
          <w:tcPr>
            <w:tcW w:w="2551" w:type="dxa"/>
            <w:vAlign w:val="center"/>
          </w:tcPr>
          <w:p w14:paraId="27E1084B" w14:textId="77777777" w:rsidR="00034760" w:rsidRPr="001508B1" w:rsidRDefault="00034760" w:rsidP="005839F2">
            <w:pPr>
              <w:spacing w:before="0" w:after="0"/>
              <w:ind w:left="0" w:firstLine="0"/>
              <w:jc w:val="left"/>
              <w:rPr>
                <w:color w:val="auto"/>
                <w:szCs w:val="20"/>
              </w:rPr>
            </w:pPr>
            <w:r w:rsidRPr="001508B1">
              <w:rPr>
                <w:color w:val="auto"/>
                <w:szCs w:val="20"/>
              </w:rPr>
              <w:t>Rozbudowa budynku o pochylnie dla osób niepełnosprawnych w granicy nieprzekraczalnych liniach zabudowy</w:t>
            </w:r>
          </w:p>
        </w:tc>
        <w:tc>
          <w:tcPr>
            <w:tcW w:w="1417" w:type="dxa"/>
            <w:vAlign w:val="center"/>
          </w:tcPr>
          <w:p w14:paraId="7F07E1A3" w14:textId="77777777" w:rsidR="00034760" w:rsidRPr="001508B1" w:rsidRDefault="00034760" w:rsidP="005839F2">
            <w:pPr>
              <w:spacing w:before="0" w:after="0"/>
              <w:ind w:left="0" w:firstLine="0"/>
              <w:jc w:val="center"/>
              <w:rPr>
                <w:color w:val="auto"/>
                <w:szCs w:val="20"/>
              </w:rPr>
            </w:pPr>
            <w:r w:rsidRPr="001508B1">
              <w:rPr>
                <w:color w:val="auto"/>
                <w:szCs w:val="20"/>
              </w:rPr>
              <w:t>TAK</w:t>
            </w:r>
          </w:p>
        </w:tc>
      </w:tr>
      <w:tr w:rsidR="00034760" w:rsidRPr="001508B1" w14:paraId="26A36628" w14:textId="77777777" w:rsidTr="005839F2">
        <w:trPr>
          <w:jc w:val="center"/>
        </w:trPr>
        <w:tc>
          <w:tcPr>
            <w:tcW w:w="1276" w:type="dxa"/>
            <w:vMerge/>
            <w:vAlign w:val="center"/>
          </w:tcPr>
          <w:p w14:paraId="6FC08430" w14:textId="77777777" w:rsidR="00034760" w:rsidRPr="001508B1" w:rsidRDefault="00034760" w:rsidP="005839F2">
            <w:pPr>
              <w:spacing w:before="0" w:after="0"/>
              <w:ind w:left="0" w:firstLine="0"/>
              <w:jc w:val="left"/>
              <w:rPr>
                <w:color w:val="auto"/>
                <w:szCs w:val="20"/>
              </w:rPr>
            </w:pPr>
          </w:p>
        </w:tc>
        <w:tc>
          <w:tcPr>
            <w:tcW w:w="4219" w:type="dxa"/>
            <w:vAlign w:val="center"/>
          </w:tcPr>
          <w:p w14:paraId="479C274A" w14:textId="77777777" w:rsidR="00034760" w:rsidRPr="001508B1" w:rsidRDefault="00034760" w:rsidP="005839F2">
            <w:pPr>
              <w:autoSpaceDE w:val="0"/>
              <w:autoSpaceDN w:val="0"/>
              <w:adjustRightInd w:val="0"/>
              <w:spacing w:before="0" w:after="0"/>
              <w:ind w:left="0" w:firstLine="0"/>
              <w:jc w:val="left"/>
              <w:rPr>
                <w:color w:val="auto"/>
                <w:szCs w:val="20"/>
              </w:rPr>
            </w:pPr>
            <w:proofErr w:type="gramStart"/>
            <w:r w:rsidRPr="001508B1">
              <w:rPr>
                <w:color w:val="auto"/>
                <w:szCs w:val="20"/>
              </w:rPr>
              <w:t>architektura</w:t>
            </w:r>
            <w:proofErr w:type="gramEnd"/>
            <w:r w:rsidRPr="001508B1">
              <w:rPr>
                <w:color w:val="auto"/>
                <w:szCs w:val="20"/>
              </w:rPr>
              <w:t xml:space="preserve"> budynku w przypadkach w/w będzie wymagać szczegółowych</w:t>
            </w:r>
            <w:r>
              <w:rPr>
                <w:color w:val="auto"/>
                <w:szCs w:val="20"/>
              </w:rPr>
              <w:t xml:space="preserve"> </w:t>
            </w:r>
            <w:r w:rsidRPr="001508B1">
              <w:rPr>
                <w:color w:val="auto"/>
                <w:szCs w:val="20"/>
              </w:rPr>
              <w:t>wytycznych Wojewódzkiego Konserwatora Zabytków</w:t>
            </w:r>
          </w:p>
        </w:tc>
        <w:tc>
          <w:tcPr>
            <w:tcW w:w="2551" w:type="dxa"/>
            <w:vAlign w:val="center"/>
          </w:tcPr>
          <w:p w14:paraId="4C9C137B" w14:textId="77777777" w:rsidR="00034760" w:rsidRPr="001508B1" w:rsidRDefault="00034760" w:rsidP="005839F2">
            <w:pPr>
              <w:spacing w:before="0" w:after="0"/>
              <w:ind w:left="0" w:firstLine="0"/>
              <w:jc w:val="left"/>
              <w:rPr>
                <w:color w:val="auto"/>
                <w:szCs w:val="20"/>
              </w:rPr>
            </w:pPr>
            <w:r>
              <w:rPr>
                <w:color w:val="auto"/>
                <w:szCs w:val="20"/>
              </w:rPr>
              <w:t xml:space="preserve">Projekt </w:t>
            </w:r>
            <w:r w:rsidRPr="001508B1">
              <w:rPr>
                <w:color w:val="auto"/>
                <w:szCs w:val="20"/>
              </w:rPr>
              <w:t>uzgodniona z konserwatorem zabytków</w:t>
            </w:r>
          </w:p>
        </w:tc>
        <w:tc>
          <w:tcPr>
            <w:tcW w:w="1417" w:type="dxa"/>
            <w:vAlign w:val="center"/>
          </w:tcPr>
          <w:p w14:paraId="1AA4281B" w14:textId="77777777" w:rsidR="00034760" w:rsidRPr="001508B1" w:rsidRDefault="00034760" w:rsidP="005839F2">
            <w:pPr>
              <w:spacing w:before="0" w:after="0"/>
              <w:ind w:left="0" w:firstLine="0"/>
              <w:jc w:val="center"/>
              <w:rPr>
                <w:color w:val="auto"/>
                <w:szCs w:val="20"/>
              </w:rPr>
            </w:pPr>
            <w:r w:rsidRPr="001508B1">
              <w:rPr>
                <w:color w:val="auto"/>
                <w:szCs w:val="20"/>
              </w:rPr>
              <w:t>TAK</w:t>
            </w:r>
          </w:p>
        </w:tc>
      </w:tr>
      <w:tr w:rsidR="00034760" w:rsidRPr="001508B1" w14:paraId="0C103D0B" w14:textId="77777777" w:rsidTr="005839F2">
        <w:trPr>
          <w:jc w:val="center"/>
        </w:trPr>
        <w:tc>
          <w:tcPr>
            <w:tcW w:w="1276" w:type="dxa"/>
            <w:vMerge/>
            <w:vAlign w:val="center"/>
          </w:tcPr>
          <w:p w14:paraId="6592D7E8" w14:textId="77777777" w:rsidR="00034760" w:rsidRPr="001508B1" w:rsidRDefault="00034760" w:rsidP="005839F2">
            <w:pPr>
              <w:spacing w:before="0" w:after="0"/>
              <w:ind w:left="0" w:firstLine="0"/>
              <w:jc w:val="left"/>
              <w:rPr>
                <w:color w:val="auto"/>
                <w:szCs w:val="20"/>
              </w:rPr>
            </w:pPr>
          </w:p>
        </w:tc>
        <w:tc>
          <w:tcPr>
            <w:tcW w:w="4219" w:type="dxa"/>
            <w:vAlign w:val="center"/>
          </w:tcPr>
          <w:p w14:paraId="4D71D525" w14:textId="77777777" w:rsidR="00034760" w:rsidRPr="001508B1" w:rsidRDefault="00034760" w:rsidP="005839F2">
            <w:pPr>
              <w:autoSpaceDE w:val="0"/>
              <w:autoSpaceDN w:val="0"/>
              <w:adjustRightInd w:val="0"/>
              <w:spacing w:before="0" w:after="0"/>
              <w:ind w:left="0" w:firstLine="0"/>
              <w:jc w:val="left"/>
              <w:rPr>
                <w:color w:val="auto"/>
                <w:szCs w:val="20"/>
              </w:rPr>
            </w:pPr>
            <w:proofErr w:type="gramStart"/>
            <w:r w:rsidRPr="001508B1">
              <w:rPr>
                <w:color w:val="auto"/>
                <w:szCs w:val="20"/>
              </w:rPr>
              <w:t>budynek</w:t>
            </w:r>
            <w:proofErr w:type="gramEnd"/>
            <w:r w:rsidRPr="001508B1">
              <w:rPr>
                <w:color w:val="auto"/>
                <w:szCs w:val="20"/>
              </w:rPr>
              <w:t xml:space="preserve"> nr 1 przy Pl. Wolności objęty ochroną konserwatorską</w:t>
            </w:r>
          </w:p>
        </w:tc>
        <w:tc>
          <w:tcPr>
            <w:tcW w:w="2551" w:type="dxa"/>
            <w:vAlign w:val="center"/>
          </w:tcPr>
          <w:p w14:paraId="230ABB91" w14:textId="77777777" w:rsidR="00034760" w:rsidRPr="001508B1" w:rsidRDefault="00034760" w:rsidP="005839F2">
            <w:pPr>
              <w:spacing w:before="0" w:after="0"/>
              <w:ind w:left="0" w:firstLine="0"/>
              <w:jc w:val="left"/>
              <w:rPr>
                <w:color w:val="auto"/>
                <w:szCs w:val="20"/>
              </w:rPr>
            </w:pPr>
            <w:r>
              <w:rPr>
                <w:color w:val="auto"/>
                <w:szCs w:val="20"/>
              </w:rPr>
              <w:t xml:space="preserve">Projekt </w:t>
            </w:r>
            <w:r w:rsidRPr="001508B1">
              <w:rPr>
                <w:color w:val="auto"/>
                <w:szCs w:val="20"/>
              </w:rPr>
              <w:t>uzgodniona z konserwatorem zabytków</w:t>
            </w:r>
          </w:p>
        </w:tc>
        <w:tc>
          <w:tcPr>
            <w:tcW w:w="1417" w:type="dxa"/>
            <w:vAlign w:val="center"/>
          </w:tcPr>
          <w:p w14:paraId="6DCA7C52" w14:textId="77777777" w:rsidR="00034760" w:rsidRPr="001508B1" w:rsidRDefault="00034760" w:rsidP="005839F2">
            <w:pPr>
              <w:spacing w:before="0" w:after="0"/>
              <w:ind w:left="0" w:firstLine="0"/>
              <w:jc w:val="center"/>
              <w:rPr>
                <w:color w:val="auto"/>
                <w:szCs w:val="20"/>
              </w:rPr>
            </w:pPr>
            <w:r w:rsidRPr="001508B1">
              <w:rPr>
                <w:color w:val="auto"/>
                <w:szCs w:val="20"/>
              </w:rPr>
              <w:t>TAK</w:t>
            </w:r>
          </w:p>
        </w:tc>
      </w:tr>
      <w:tr w:rsidR="00034760" w:rsidRPr="001508B1" w14:paraId="5882C00C" w14:textId="77777777" w:rsidTr="005839F2">
        <w:trPr>
          <w:jc w:val="center"/>
        </w:trPr>
        <w:tc>
          <w:tcPr>
            <w:tcW w:w="1276" w:type="dxa"/>
            <w:vMerge/>
            <w:vAlign w:val="center"/>
          </w:tcPr>
          <w:p w14:paraId="66028E29" w14:textId="77777777" w:rsidR="00034760" w:rsidRPr="001508B1" w:rsidRDefault="00034760" w:rsidP="005839F2">
            <w:pPr>
              <w:spacing w:before="0" w:after="0"/>
              <w:ind w:left="0" w:firstLine="0"/>
              <w:jc w:val="left"/>
              <w:rPr>
                <w:color w:val="auto"/>
                <w:szCs w:val="20"/>
              </w:rPr>
            </w:pPr>
          </w:p>
        </w:tc>
        <w:tc>
          <w:tcPr>
            <w:tcW w:w="4219" w:type="dxa"/>
            <w:vAlign w:val="center"/>
          </w:tcPr>
          <w:p w14:paraId="0B149975" w14:textId="77777777" w:rsidR="00034760" w:rsidRPr="001508B1" w:rsidRDefault="00034760" w:rsidP="005839F2">
            <w:pPr>
              <w:autoSpaceDE w:val="0"/>
              <w:autoSpaceDN w:val="0"/>
              <w:adjustRightInd w:val="0"/>
              <w:spacing w:before="0" w:after="0"/>
              <w:ind w:left="0" w:firstLine="0"/>
              <w:jc w:val="left"/>
              <w:rPr>
                <w:color w:val="auto"/>
                <w:szCs w:val="20"/>
              </w:rPr>
            </w:pPr>
            <w:proofErr w:type="gramStart"/>
            <w:r w:rsidRPr="001508B1">
              <w:rPr>
                <w:color w:val="auto"/>
                <w:szCs w:val="20"/>
              </w:rPr>
              <w:t>postuluje</w:t>
            </w:r>
            <w:proofErr w:type="gramEnd"/>
            <w:r w:rsidRPr="001508B1">
              <w:rPr>
                <w:color w:val="auto"/>
                <w:szCs w:val="20"/>
              </w:rPr>
              <w:t xml:space="preserve"> się zlokalizowanie publicznej toalety</w:t>
            </w:r>
          </w:p>
        </w:tc>
        <w:tc>
          <w:tcPr>
            <w:tcW w:w="2551" w:type="dxa"/>
            <w:vAlign w:val="center"/>
          </w:tcPr>
          <w:p w14:paraId="304FD9D3" w14:textId="77777777" w:rsidR="00034760" w:rsidRPr="001508B1" w:rsidRDefault="00034760" w:rsidP="005839F2">
            <w:pPr>
              <w:spacing w:before="0" w:after="0"/>
              <w:ind w:left="0" w:firstLine="0"/>
              <w:jc w:val="left"/>
              <w:rPr>
                <w:color w:val="auto"/>
                <w:szCs w:val="20"/>
              </w:rPr>
            </w:pPr>
            <w:r>
              <w:rPr>
                <w:color w:val="auto"/>
                <w:szCs w:val="20"/>
              </w:rPr>
              <w:t>Brak możliwości zrealizowania w ramach zakresu opracowania</w:t>
            </w:r>
          </w:p>
        </w:tc>
        <w:tc>
          <w:tcPr>
            <w:tcW w:w="1417" w:type="dxa"/>
            <w:vAlign w:val="center"/>
          </w:tcPr>
          <w:p w14:paraId="02642F99" w14:textId="77777777" w:rsidR="00034760" w:rsidRPr="001508B1" w:rsidRDefault="00034760" w:rsidP="005839F2">
            <w:pPr>
              <w:spacing w:before="0" w:after="0"/>
              <w:ind w:left="0" w:firstLine="0"/>
              <w:jc w:val="center"/>
              <w:rPr>
                <w:color w:val="auto"/>
                <w:szCs w:val="20"/>
              </w:rPr>
            </w:pPr>
            <w:r w:rsidRPr="001508B1">
              <w:rPr>
                <w:color w:val="auto"/>
                <w:szCs w:val="20"/>
              </w:rPr>
              <w:t>TAK</w:t>
            </w:r>
          </w:p>
        </w:tc>
      </w:tr>
      <w:tr w:rsidR="00034760" w:rsidRPr="001508B1" w14:paraId="3037AA2C" w14:textId="77777777" w:rsidTr="005839F2">
        <w:trPr>
          <w:jc w:val="center"/>
        </w:trPr>
        <w:tc>
          <w:tcPr>
            <w:tcW w:w="1276" w:type="dxa"/>
            <w:vMerge w:val="restart"/>
            <w:vAlign w:val="center"/>
          </w:tcPr>
          <w:p w14:paraId="2B0E606F" w14:textId="77777777" w:rsidR="00034760" w:rsidRPr="001508B1" w:rsidRDefault="00034760" w:rsidP="005839F2">
            <w:pPr>
              <w:spacing w:before="0" w:after="0"/>
              <w:ind w:left="0" w:firstLine="0"/>
              <w:jc w:val="left"/>
              <w:rPr>
                <w:color w:val="auto"/>
                <w:szCs w:val="20"/>
              </w:rPr>
            </w:pPr>
            <w:r w:rsidRPr="001508B1">
              <w:rPr>
                <w:color w:val="auto"/>
                <w:szCs w:val="20"/>
              </w:rPr>
              <w:t xml:space="preserve">Wymagania dla terenu </w:t>
            </w:r>
            <w:proofErr w:type="spellStart"/>
            <w:r w:rsidRPr="001508B1">
              <w:rPr>
                <w:color w:val="auto"/>
                <w:szCs w:val="20"/>
              </w:rPr>
              <w:t>KD1</w:t>
            </w:r>
            <w:proofErr w:type="spellEnd"/>
          </w:p>
        </w:tc>
        <w:tc>
          <w:tcPr>
            <w:tcW w:w="4219" w:type="dxa"/>
            <w:vAlign w:val="center"/>
          </w:tcPr>
          <w:p w14:paraId="61964529" w14:textId="77777777" w:rsidR="00034760" w:rsidRPr="001508B1" w:rsidRDefault="00034760" w:rsidP="005839F2">
            <w:pPr>
              <w:autoSpaceDE w:val="0"/>
              <w:autoSpaceDN w:val="0"/>
              <w:adjustRightInd w:val="0"/>
              <w:spacing w:before="0" w:after="0"/>
              <w:ind w:left="0" w:firstLine="0"/>
              <w:jc w:val="left"/>
              <w:rPr>
                <w:color w:val="auto"/>
                <w:szCs w:val="20"/>
              </w:rPr>
            </w:pPr>
            <w:proofErr w:type="gramStart"/>
            <w:r>
              <w:rPr>
                <w:color w:val="auto"/>
                <w:szCs w:val="20"/>
              </w:rPr>
              <w:t>d</w:t>
            </w:r>
            <w:r w:rsidRPr="001508B1">
              <w:rPr>
                <w:color w:val="auto"/>
                <w:szCs w:val="20"/>
              </w:rPr>
              <w:t>roga</w:t>
            </w:r>
            <w:proofErr w:type="gramEnd"/>
            <w:r w:rsidRPr="001508B1">
              <w:rPr>
                <w:color w:val="auto"/>
                <w:szCs w:val="20"/>
              </w:rPr>
              <w:t xml:space="preserve"> wojewódzka klasy</w:t>
            </w:r>
            <w:r>
              <w:rPr>
                <w:color w:val="auto"/>
                <w:szCs w:val="20"/>
              </w:rPr>
              <w:t xml:space="preserve"> </w:t>
            </w:r>
            <w:r w:rsidRPr="001508B1">
              <w:rPr>
                <w:color w:val="auto"/>
                <w:szCs w:val="20"/>
              </w:rPr>
              <w:t>G nr 190 Białośliwie – Krajenka</w:t>
            </w:r>
          </w:p>
        </w:tc>
        <w:tc>
          <w:tcPr>
            <w:tcW w:w="2551" w:type="dxa"/>
            <w:vAlign w:val="center"/>
          </w:tcPr>
          <w:p w14:paraId="5CE810A2" w14:textId="77777777" w:rsidR="00034760" w:rsidRPr="001508B1" w:rsidRDefault="00034760" w:rsidP="005839F2">
            <w:pPr>
              <w:spacing w:before="0" w:after="0"/>
              <w:ind w:left="0" w:firstLine="0"/>
              <w:jc w:val="left"/>
              <w:rPr>
                <w:color w:val="auto"/>
                <w:szCs w:val="20"/>
              </w:rPr>
            </w:pPr>
            <w:r>
              <w:rPr>
                <w:color w:val="auto"/>
                <w:szCs w:val="20"/>
              </w:rPr>
              <w:t>-</w:t>
            </w:r>
          </w:p>
        </w:tc>
        <w:tc>
          <w:tcPr>
            <w:tcW w:w="1417" w:type="dxa"/>
            <w:vAlign w:val="center"/>
          </w:tcPr>
          <w:p w14:paraId="4DD2EF6B" w14:textId="77777777" w:rsidR="00034760" w:rsidRPr="001508B1" w:rsidRDefault="00034760" w:rsidP="005839F2">
            <w:pPr>
              <w:spacing w:before="0" w:after="0"/>
              <w:ind w:left="0" w:firstLine="0"/>
              <w:jc w:val="center"/>
              <w:rPr>
                <w:color w:val="auto"/>
                <w:szCs w:val="20"/>
              </w:rPr>
            </w:pPr>
            <w:r w:rsidRPr="001508B1">
              <w:rPr>
                <w:color w:val="auto"/>
                <w:szCs w:val="20"/>
              </w:rPr>
              <w:t>TAK</w:t>
            </w:r>
          </w:p>
        </w:tc>
      </w:tr>
      <w:tr w:rsidR="00034760" w:rsidRPr="001508B1" w14:paraId="09FA0F3C" w14:textId="77777777" w:rsidTr="005839F2">
        <w:trPr>
          <w:jc w:val="center"/>
        </w:trPr>
        <w:tc>
          <w:tcPr>
            <w:tcW w:w="1276" w:type="dxa"/>
            <w:vMerge/>
            <w:vAlign w:val="center"/>
          </w:tcPr>
          <w:p w14:paraId="62882CB4" w14:textId="77777777" w:rsidR="00034760" w:rsidRPr="001508B1" w:rsidRDefault="00034760" w:rsidP="005839F2">
            <w:pPr>
              <w:spacing w:before="0" w:after="0"/>
              <w:ind w:left="0" w:firstLine="0"/>
              <w:jc w:val="left"/>
              <w:rPr>
                <w:color w:val="auto"/>
                <w:szCs w:val="20"/>
              </w:rPr>
            </w:pPr>
          </w:p>
        </w:tc>
        <w:tc>
          <w:tcPr>
            <w:tcW w:w="4219" w:type="dxa"/>
            <w:vAlign w:val="center"/>
          </w:tcPr>
          <w:p w14:paraId="1D27E39D" w14:textId="77777777" w:rsidR="00034760" w:rsidRPr="001508B1" w:rsidRDefault="00034760" w:rsidP="005839F2">
            <w:pPr>
              <w:autoSpaceDE w:val="0"/>
              <w:autoSpaceDN w:val="0"/>
              <w:adjustRightInd w:val="0"/>
              <w:spacing w:before="0" w:after="0"/>
              <w:ind w:left="0" w:firstLine="0"/>
              <w:jc w:val="left"/>
              <w:rPr>
                <w:color w:val="auto"/>
                <w:szCs w:val="20"/>
              </w:rPr>
            </w:pPr>
            <w:proofErr w:type="gramStart"/>
            <w:r w:rsidRPr="001508B1">
              <w:rPr>
                <w:color w:val="auto"/>
                <w:szCs w:val="20"/>
              </w:rPr>
              <w:t>ze</w:t>
            </w:r>
            <w:proofErr w:type="gramEnd"/>
            <w:r w:rsidRPr="001508B1">
              <w:rPr>
                <w:color w:val="auto"/>
                <w:szCs w:val="20"/>
              </w:rPr>
              <w:t xml:space="preserve"> względu na istniejącą zabudowę oraz zabytkowy układ urbanistyczny miasta,</w:t>
            </w:r>
          </w:p>
          <w:p w14:paraId="1E53B8EE" w14:textId="77777777" w:rsidR="00034760" w:rsidRPr="001508B1" w:rsidRDefault="00034760" w:rsidP="005839F2">
            <w:pPr>
              <w:autoSpaceDE w:val="0"/>
              <w:autoSpaceDN w:val="0"/>
              <w:adjustRightInd w:val="0"/>
              <w:spacing w:before="0" w:after="0"/>
              <w:ind w:left="0" w:firstLine="0"/>
              <w:jc w:val="left"/>
              <w:rPr>
                <w:color w:val="auto"/>
                <w:szCs w:val="20"/>
              </w:rPr>
            </w:pPr>
            <w:proofErr w:type="gramStart"/>
            <w:r w:rsidRPr="001508B1">
              <w:rPr>
                <w:color w:val="auto"/>
                <w:szCs w:val="20"/>
              </w:rPr>
              <w:t>ulica</w:t>
            </w:r>
            <w:proofErr w:type="gramEnd"/>
            <w:r w:rsidRPr="001508B1">
              <w:rPr>
                <w:color w:val="auto"/>
                <w:szCs w:val="20"/>
              </w:rPr>
              <w:t xml:space="preserve"> w zmiennych liniach rozgraniczających od 25.0</w:t>
            </w:r>
            <w:r>
              <w:rPr>
                <w:color w:val="auto"/>
                <w:szCs w:val="20"/>
              </w:rPr>
              <w:t xml:space="preserve"> </w:t>
            </w:r>
            <w:proofErr w:type="gramStart"/>
            <w:r w:rsidRPr="001508B1">
              <w:rPr>
                <w:color w:val="auto"/>
                <w:szCs w:val="20"/>
              </w:rPr>
              <w:t>m</w:t>
            </w:r>
            <w:proofErr w:type="gramEnd"/>
            <w:r w:rsidRPr="001508B1">
              <w:rPr>
                <w:color w:val="auto"/>
                <w:szCs w:val="20"/>
              </w:rPr>
              <w:t xml:space="preserve"> do 9.0 </w:t>
            </w:r>
            <w:proofErr w:type="gramStart"/>
            <w:r w:rsidRPr="001508B1">
              <w:rPr>
                <w:color w:val="auto"/>
                <w:szCs w:val="20"/>
              </w:rPr>
              <w:t>m</w:t>
            </w:r>
            <w:proofErr w:type="gramEnd"/>
          </w:p>
        </w:tc>
        <w:tc>
          <w:tcPr>
            <w:tcW w:w="2551" w:type="dxa"/>
            <w:vAlign w:val="center"/>
          </w:tcPr>
          <w:p w14:paraId="0CEA5376" w14:textId="77777777" w:rsidR="00034760" w:rsidRPr="001508B1" w:rsidRDefault="00034760" w:rsidP="005839F2">
            <w:pPr>
              <w:spacing w:before="0" w:after="0"/>
              <w:ind w:left="0" w:firstLine="0"/>
              <w:jc w:val="left"/>
              <w:rPr>
                <w:color w:val="auto"/>
                <w:szCs w:val="20"/>
              </w:rPr>
            </w:pPr>
            <w:r>
              <w:rPr>
                <w:color w:val="auto"/>
                <w:szCs w:val="20"/>
              </w:rPr>
              <w:t>-</w:t>
            </w:r>
          </w:p>
        </w:tc>
        <w:tc>
          <w:tcPr>
            <w:tcW w:w="1417" w:type="dxa"/>
            <w:vAlign w:val="center"/>
          </w:tcPr>
          <w:p w14:paraId="149096E8" w14:textId="77777777" w:rsidR="00034760" w:rsidRPr="001508B1" w:rsidRDefault="00034760" w:rsidP="005839F2">
            <w:pPr>
              <w:spacing w:before="0" w:after="0"/>
              <w:ind w:left="0" w:firstLine="0"/>
              <w:jc w:val="center"/>
              <w:rPr>
                <w:color w:val="auto"/>
                <w:szCs w:val="20"/>
              </w:rPr>
            </w:pPr>
            <w:r w:rsidRPr="001508B1">
              <w:rPr>
                <w:color w:val="auto"/>
                <w:szCs w:val="20"/>
              </w:rPr>
              <w:t>TAK</w:t>
            </w:r>
          </w:p>
        </w:tc>
      </w:tr>
      <w:tr w:rsidR="00034760" w:rsidRPr="001508B1" w14:paraId="1DEBCDCC" w14:textId="77777777" w:rsidTr="005839F2">
        <w:trPr>
          <w:jc w:val="center"/>
        </w:trPr>
        <w:tc>
          <w:tcPr>
            <w:tcW w:w="1276" w:type="dxa"/>
            <w:vMerge/>
            <w:vAlign w:val="center"/>
          </w:tcPr>
          <w:p w14:paraId="5927392D" w14:textId="77777777" w:rsidR="00034760" w:rsidRPr="001508B1" w:rsidRDefault="00034760" w:rsidP="005839F2">
            <w:pPr>
              <w:spacing w:before="0" w:after="0"/>
              <w:ind w:left="0" w:firstLine="0"/>
              <w:jc w:val="left"/>
              <w:rPr>
                <w:color w:val="auto"/>
                <w:szCs w:val="20"/>
              </w:rPr>
            </w:pPr>
          </w:p>
        </w:tc>
        <w:tc>
          <w:tcPr>
            <w:tcW w:w="4219" w:type="dxa"/>
            <w:vAlign w:val="center"/>
          </w:tcPr>
          <w:p w14:paraId="50C95F05" w14:textId="77777777" w:rsidR="00034760" w:rsidRPr="001508B1" w:rsidRDefault="00034760" w:rsidP="005839F2">
            <w:pPr>
              <w:autoSpaceDE w:val="0"/>
              <w:autoSpaceDN w:val="0"/>
              <w:adjustRightInd w:val="0"/>
              <w:spacing w:before="0" w:after="0"/>
              <w:ind w:left="0" w:firstLine="0"/>
              <w:jc w:val="left"/>
              <w:rPr>
                <w:color w:val="auto"/>
                <w:szCs w:val="20"/>
              </w:rPr>
            </w:pPr>
            <w:proofErr w:type="gramStart"/>
            <w:r w:rsidRPr="001508B1">
              <w:rPr>
                <w:color w:val="auto"/>
                <w:szCs w:val="20"/>
              </w:rPr>
              <w:t>po</w:t>
            </w:r>
            <w:proofErr w:type="gramEnd"/>
            <w:r w:rsidRPr="001508B1">
              <w:rPr>
                <w:color w:val="auto"/>
                <w:szCs w:val="20"/>
              </w:rPr>
              <w:t xml:space="preserve"> zrealizowaniu obwodnicy </w:t>
            </w:r>
            <w:proofErr w:type="spellStart"/>
            <w:r w:rsidRPr="001508B1">
              <w:rPr>
                <w:color w:val="auto"/>
                <w:szCs w:val="20"/>
              </w:rPr>
              <w:t>KD0</w:t>
            </w:r>
            <w:proofErr w:type="spellEnd"/>
            <w:r w:rsidRPr="001508B1">
              <w:rPr>
                <w:color w:val="auto"/>
                <w:szCs w:val="20"/>
              </w:rPr>
              <w:t xml:space="preserve"> funkcja drogi głównej przejdzie na </w:t>
            </w:r>
            <w:proofErr w:type="spellStart"/>
            <w:r w:rsidRPr="001508B1">
              <w:rPr>
                <w:color w:val="auto"/>
                <w:szCs w:val="20"/>
              </w:rPr>
              <w:t>KD0</w:t>
            </w:r>
            <w:proofErr w:type="spellEnd"/>
          </w:p>
        </w:tc>
        <w:tc>
          <w:tcPr>
            <w:tcW w:w="2551" w:type="dxa"/>
            <w:vAlign w:val="center"/>
          </w:tcPr>
          <w:p w14:paraId="584F1D54" w14:textId="77777777" w:rsidR="00034760" w:rsidRPr="001508B1" w:rsidRDefault="00034760" w:rsidP="005839F2">
            <w:pPr>
              <w:spacing w:before="0" w:after="0"/>
              <w:ind w:left="0" w:firstLine="0"/>
              <w:jc w:val="left"/>
              <w:rPr>
                <w:color w:val="auto"/>
                <w:szCs w:val="20"/>
              </w:rPr>
            </w:pPr>
            <w:r>
              <w:rPr>
                <w:color w:val="auto"/>
                <w:szCs w:val="20"/>
              </w:rPr>
              <w:t>-</w:t>
            </w:r>
          </w:p>
        </w:tc>
        <w:tc>
          <w:tcPr>
            <w:tcW w:w="1417" w:type="dxa"/>
            <w:vAlign w:val="center"/>
          </w:tcPr>
          <w:p w14:paraId="6E250989" w14:textId="77777777" w:rsidR="00034760" w:rsidRPr="001508B1" w:rsidRDefault="00034760" w:rsidP="005839F2">
            <w:pPr>
              <w:spacing w:before="0" w:after="0"/>
              <w:ind w:left="0" w:firstLine="0"/>
              <w:jc w:val="center"/>
              <w:rPr>
                <w:color w:val="auto"/>
                <w:szCs w:val="20"/>
              </w:rPr>
            </w:pPr>
            <w:r w:rsidRPr="001508B1">
              <w:rPr>
                <w:color w:val="auto"/>
                <w:szCs w:val="20"/>
              </w:rPr>
              <w:t>TAK</w:t>
            </w:r>
          </w:p>
        </w:tc>
      </w:tr>
      <w:tr w:rsidR="00034760" w:rsidRPr="001508B1" w14:paraId="4BA3D5E2" w14:textId="77777777" w:rsidTr="005839F2">
        <w:trPr>
          <w:jc w:val="center"/>
        </w:trPr>
        <w:tc>
          <w:tcPr>
            <w:tcW w:w="1276" w:type="dxa"/>
            <w:vMerge w:val="restart"/>
            <w:vAlign w:val="center"/>
          </w:tcPr>
          <w:p w14:paraId="7A42DCDA" w14:textId="77777777" w:rsidR="00034760" w:rsidRPr="001508B1" w:rsidRDefault="00034760" w:rsidP="005839F2">
            <w:pPr>
              <w:spacing w:before="0" w:after="0"/>
              <w:ind w:left="0" w:firstLine="0"/>
              <w:jc w:val="left"/>
              <w:rPr>
                <w:color w:val="auto"/>
                <w:szCs w:val="20"/>
              </w:rPr>
            </w:pPr>
            <w:r w:rsidRPr="001508B1">
              <w:rPr>
                <w:color w:val="auto"/>
                <w:szCs w:val="20"/>
              </w:rPr>
              <w:t xml:space="preserve">Wymagania dla terenu </w:t>
            </w:r>
            <w:proofErr w:type="spellStart"/>
            <w:r w:rsidRPr="001508B1">
              <w:rPr>
                <w:color w:val="auto"/>
                <w:szCs w:val="20"/>
              </w:rPr>
              <w:t>KD2</w:t>
            </w:r>
            <w:proofErr w:type="spellEnd"/>
          </w:p>
        </w:tc>
        <w:tc>
          <w:tcPr>
            <w:tcW w:w="4219" w:type="dxa"/>
            <w:vAlign w:val="center"/>
          </w:tcPr>
          <w:p w14:paraId="721F9DEA" w14:textId="77777777" w:rsidR="00034760" w:rsidRPr="001508B1" w:rsidRDefault="00034760" w:rsidP="005839F2">
            <w:pPr>
              <w:autoSpaceDE w:val="0"/>
              <w:autoSpaceDN w:val="0"/>
              <w:adjustRightInd w:val="0"/>
              <w:spacing w:before="0" w:after="0"/>
              <w:ind w:left="0" w:firstLine="0"/>
              <w:jc w:val="left"/>
              <w:rPr>
                <w:color w:val="auto"/>
                <w:szCs w:val="20"/>
              </w:rPr>
            </w:pPr>
            <w:proofErr w:type="gramStart"/>
            <w:r w:rsidRPr="001508B1">
              <w:rPr>
                <w:color w:val="auto"/>
                <w:szCs w:val="20"/>
              </w:rPr>
              <w:t>droga</w:t>
            </w:r>
            <w:proofErr w:type="gramEnd"/>
            <w:r w:rsidRPr="001508B1">
              <w:rPr>
                <w:color w:val="auto"/>
                <w:szCs w:val="20"/>
              </w:rPr>
              <w:t xml:space="preserve"> powiatowa klasy Z nr 29347 Wysoka – Rudna</w:t>
            </w:r>
          </w:p>
        </w:tc>
        <w:tc>
          <w:tcPr>
            <w:tcW w:w="2551" w:type="dxa"/>
            <w:vAlign w:val="center"/>
          </w:tcPr>
          <w:p w14:paraId="41FA0AA0" w14:textId="77777777" w:rsidR="00034760" w:rsidRPr="001508B1" w:rsidRDefault="00034760" w:rsidP="005839F2">
            <w:pPr>
              <w:spacing w:before="0" w:after="0"/>
              <w:ind w:left="0" w:firstLine="0"/>
              <w:jc w:val="left"/>
              <w:rPr>
                <w:color w:val="auto"/>
                <w:szCs w:val="20"/>
              </w:rPr>
            </w:pPr>
            <w:r>
              <w:rPr>
                <w:color w:val="auto"/>
                <w:szCs w:val="20"/>
              </w:rPr>
              <w:t>-</w:t>
            </w:r>
          </w:p>
        </w:tc>
        <w:tc>
          <w:tcPr>
            <w:tcW w:w="1417" w:type="dxa"/>
            <w:vAlign w:val="center"/>
          </w:tcPr>
          <w:p w14:paraId="30767644" w14:textId="77777777" w:rsidR="00034760" w:rsidRPr="001508B1" w:rsidRDefault="00034760" w:rsidP="005839F2">
            <w:pPr>
              <w:spacing w:before="0" w:after="0"/>
              <w:ind w:left="0" w:firstLine="0"/>
              <w:jc w:val="center"/>
              <w:rPr>
                <w:color w:val="auto"/>
                <w:szCs w:val="20"/>
              </w:rPr>
            </w:pPr>
            <w:r w:rsidRPr="001508B1">
              <w:rPr>
                <w:color w:val="auto"/>
                <w:szCs w:val="20"/>
              </w:rPr>
              <w:t>TAK</w:t>
            </w:r>
          </w:p>
        </w:tc>
      </w:tr>
      <w:tr w:rsidR="00034760" w:rsidRPr="001508B1" w14:paraId="18CDC75D" w14:textId="77777777" w:rsidTr="005839F2">
        <w:trPr>
          <w:jc w:val="center"/>
        </w:trPr>
        <w:tc>
          <w:tcPr>
            <w:tcW w:w="1276" w:type="dxa"/>
            <w:vMerge/>
            <w:vAlign w:val="center"/>
          </w:tcPr>
          <w:p w14:paraId="67512E5E" w14:textId="77777777" w:rsidR="00034760" w:rsidRPr="001508B1" w:rsidRDefault="00034760" w:rsidP="005839F2">
            <w:pPr>
              <w:spacing w:before="0" w:after="0"/>
              <w:ind w:left="0" w:firstLine="0"/>
              <w:jc w:val="left"/>
              <w:rPr>
                <w:color w:val="auto"/>
                <w:szCs w:val="20"/>
              </w:rPr>
            </w:pPr>
          </w:p>
        </w:tc>
        <w:tc>
          <w:tcPr>
            <w:tcW w:w="4219" w:type="dxa"/>
            <w:vAlign w:val="center"/>
          </w:tcPr>
          <w:p w14:paraId="306CC23D" w14:textId="77777777" w:rsidR="00034760" w:rsidRPr="001508B1" w:rsidRDefault="00034760" w:rsidP="005839F2">
            <w:pPr>
              <w:autoSpaceDE w:val="0"/>
              <w:autoSpaceDN w:val="0"/>
              <w:adjustRightInd w:val="0"/>
              <w:spacing w:before="0" w:after="0"/>
              <w:ind w:left="0" w:firstLine="0"/>
              <w:jc w:val="left"/>
              <w:rPr>
                <w:color w:val="auto"/>
                <w:szCs w:val="20"/>
              </w:rPr>
            </w:pPr>
            <w:proofErr w:type="gramStart"/>
            <w:r w:rsidRPr="001508B1">
              <w:rPr>
                <w:color w:val="auto"/>
                <w:szCs w:val="20"/>
              </w:rPr>
              <w:t>ze</w:t>
            </w:r>
            <w:proofErr w:type="gramEnd"/>
            <w:r w:rsidRPr="001508B1">
              <w:rPr>
                <w:color w:val="auto"/>
                <w:szCs w:val="20"/>
              </w:rPr>
              <w:t xml:space="preserve"> względu na istniejącą zabudowę oraz zabytkowy układ urbanistyczny miasta,</w:t>
            </w:r>
          </w:p>
          <w:p w14:paraId="57645BD3" w14:textId="77777777" w:rsidR="00034760" w:rsidRPr="001508B1" w:rsidRDefault="00034760" w:rsidP="005839F2">
            <w:pPr>
              <w:autoSpaceDE w:val="0"/>
              <w:autoSpaceDN w:val="0"/>
              <w:adjustRightInd w:val="0"/>
              <w:spacing w:before="0" w:after="0"/>
              <w:ind w:left="0" w:firstLine="0"/>
              <w:jc w:val="left"/>
              <w:rPr>
                <w:color w:val="auto"/>
                <w:szCs w:val="20"/>
              </w:rPr>
            </w:pPr>
            <w:proofErr w:type="gramStart"/>
            <w:r w:rsidRPr="001508B1">
              <w:rPr>
                <w:color w:val="auto"/>
                <w:szCs w:val="20"/>
              </w:rPr>
              <w:t>ulica</w:t>
            </w:r>
            <w:proofErr w:type="gramEnd"/>
            <w:r w:rsidRPr="001508B1">
              <w:rPr>
                <w:color w:val="auto"/>
                <w:szCs w:val="20"/>
              </w:rPr>
              <w:t xml:space="preserve"> w zmiennych liniach rozgraniczających od 20.0</w:t>
            </w:r>
            <w:r>
              <w:rPr>
                <w:color w:val="auto"/>
                <w:szCs w:val="20"/>
              </w:rPr>
              <w:t xml:space="preserve"> </w:t>
            </w:r>
            <w:proofErr w:type="gramStart"/>
            <w:r w:rsidRPr="001508B1">
              <w:rPr>
                <w:color w:val="auto"/>
                <w:szCs w:val="20"/>
              </w:rPr>
              <w:t>m</w:t>
            </w:r>
            <w:proofErr w:type="gramEnd"/>
            <w:r w:rsidRPr="001508B1">
              <w:rPr>
                <w:color w:val="auto"/>
                <w:szCs w:val="20"/>
              </w:rPr>
              <w:t xml:space="preserve"> do 10.0 </w:t>
            </w:r>
            <w:proofErr w:type="gramStart"/>
            <w:r w:rsidRPr="001508B1">
              <w:rPr>
                <w:color w:val="auto"/>
                <w:szCs w:val="20"/>
              </w:rPr>
              <w:t>m</w:t>
            </w:r>
            <w:proofErr w:type="gramEnd"/>
          </w:p>
        </w:tc>
        <w:tc>
          <w:tcPr>
            <w:tcW w:w="2551" w:type="dxa"/>
            <w:vAlign w:val="center"/>
          </w:tcPr>
          <w:p w14:paraId="40239A4C" w14:textId="77777777" w:rsidR="00034760" w:rsidRPr="001508B1" w:rsidRDefault="00034760" w:rsidP="005839F2">
            <w:pPr>
              <w:spacing w:before="0" w:after="0"/>
              <w:ind w:left="0" w:firstLine="0"/>
              <w:jc w:val="left"/>
              <w:rPr>
                <w:color w:val="auto"/>
                <w:szCs w:val="20"/>
              </w:rPr>
            </w:pPr>
            <w:r>
              <w:rPr>
                <w:color w:val="auto"/>
                <w:szCs w:val="20"/>
              </w:rPr>
              <w:t>-</w:t>
            </w:r>
          </w:p>
        </w:tc>
        <w:tc>
          <w:tcPr>
            <w:tcW w:w="1417" w:type="dxa"/>
            <w:vAlign w:val="center"/>
          </w:tcPr>
          <w:p w14:paraId="30E33DFC" w14:textId="77777777" w:rsidR="00034760" w:rsidRPr="001508B1" w:rsidRDefault="00034760" w:rsidP="005839F2">
            <w:pPr>
              <w:spacing w:before="0" w:after="0"/>
              <w:ind w:left="0" w:firstLine="0"/>
              <w:jc w:val="center"/>
              <w:rPr>
                <w:color w:val="auto"/>
                <w:szCs w:val="20"/>
              </w:rPr>
            </w:pPr>
            <w:r w:rsidRPr="001508B1">
              <w:rPr>
                <w:color w:val="auto"/>
                <w:szCs w:val="20"/>
              </w:rPr>
              <w:t>TAK</w:t>
            </w:r>
          </w:p>
        </w:tc>
      </w:tr>
      <w:tr w:rsidR="00034760" w:rsidRPr="001508B1" w14:paraId="1908B872" w14:textId="77777777" w:rsidTr="005839F2">
        <w:trPr>
          <w:jc w:val="center"/>
        </w:trPr>
        <w:tc>
          <w:tcPr>
            <w:tcW w:w="1276" w:type="dxa"/>
            <w:vMerge w:val="restart"/>
            <w:vAlign w:val="center"/>
          </w:tcPr>
          <w:p w14:paraId="2965F3F5" w14:textId="77777777" w:rsidR="00034760" w:rsidRPr="001508B1" w:rsidRDefault="00034760" w:rsidP="005839F2">
            <w:pPr>
              <w:spacing w:before="0" w:after="0"/>
              <w:ind w:left="0" w:firstLine="0"/>
              <w:jc w:val="left"/>
              <w:rPr>
                <w:color w:val="auto"/>
                <w:szCs w:val="20"/>
              </w:rPr>
            </w:pPr>
            <w:r w:rsidRPr="001508B1">
              <w:rPr>
                <w:color w:val="auto"/>
                <w:szCs w:val="20"/>
              </w:rPr>
              <w:t xml:space="preserve">Wymagania dla terenu </w:t>
            </w:r>
            <w:proofErr w:type="spellStart"/>
            <w:r w:rsidRPr="001508B1">
              <w:rPr>
                <w:color w:val="auto"/>
                <w:szCs w:val="20"/>
              </w:rPr>
              <w:t>KD16</w:t>
            </w:r>
            <w:proofErr w:type="spellEnd"/>
          </w:p>
        </w:tc>
        <w:tc>
          <w:tcPr>
            <w:tcW w:w="4219" w:type="dxa"/>
            <w:vAlign w:val="center"/>
          </w:tcPr>
          <w:p w14:paraId="474CC82F" w14:textId="77777777" w:rsidR="00034760" w:rsidRPr="001508B1" w:rsidRDefault="00034760" w:rsidP="005839F2">
            <w:pPr>
              <w:autoSpaceDE w:val="0"/>
              <w:autoSpaceDN w:val="0"/>
              <w:adjustRightInd w:val="0"/>
              <w:spacing w:before="0" w:after="0"/>
              <w:ind w:left="0" w:firstLine="0"/>
              <w:jc w:val="left"/>
              <w:rPr>
                <w:color w:val="auto"/>
                <w:szCs w:val="20"/>
              </w:rPr>
            </w:pPr>
            <w:r w:rsidRPr="001508B1">
              <w:rPr>
                <w:color w:val="auto"/>
                <w:szCs w:val="20"/>
              </w:rPr>
              <w:t xml:space="preserve">Plac Wolności usytuowany przy skrzyżowaniu </w:t>
            </w:r>
            <w:proofErr w:type="spellStart"/>
            <w:r w:rsidRPr="001508B1">
              <w:rPr>
                <w:color w:val="auto"/>
                <w:szCs w:val="20"/>
              </w:rPr>
              <w:t>KD1</w:t>
            </w:r>
            <w:proofErr w:type="spellEnd"/>
            <w:r w:rsidRPr="001508B1">
              <w:rPr>
                <w:color w:val="auto"/>
                <w:szCs w:val="20"/>
              </w:rPr>
              <w:t xml:space="preserve"> i </w:t>
            </w:r>
            <w:proofErr w:type="spellStart"/>
            <w:r w:rsidRPr="001508B1">
              <w:rPr>
                <w:color w:val="auto"/>
                <w:szCs w:val="20"/>
              </w:rPr>
              <w:t>KD2</w:t>
            </w:r>
            <w:proofErr w:type="spellEnd"/>
          </w:p>
        </w:tc>
        <w:tc>
          <w:tcPr>
            <w:tcW w:w="2551" w:type="dxa"/>
            <w:vAlign w:val="center"/>
          </w:tcPr>
          <w:p w14:paraId="67A8862B" w14:textId="77777777" w:rsidR="00034760" w:rsidRPr="001508B1" w:rsidRDefault="00034760" w:rsidP="005839F2">
            <w:pPr>
              <w:spacing w:before="0" w:after="0"/>
              <w:ind w:left="0" w:firstLine="0"/>
              <w:jc w:val="left"/>
              <w:rPr>
                <w:color w:val="auto"/>
                <w:szCs w:val="20"/>
              </w:rPr>
            </w:pPr>
            <w:r>
              <w:rPr>
                <w:color w:val="auto"/>
                <w:szCs w:val="20"/>
              </w:rPr>
              <w:t>-</w:t>
            </w:r>
          </w:p>
        </w:tc>
        <w:tc>
          <w:tcPr>
            <w:tcW w:w="1417" w:type="dxa"/>
            <w:vAlign w:val="center"/>
          </w:tcPr>
          <w:p w14:paraId="47300A52" w14:textId="77777777" w:rsidR="00034760" w:rsidRPr="001508B1" w:rsidRDefault="00034760" w:rsidP="005839F2">
            <w:pPr>
              <w:spacing w:before="0" w:after="0"/>
              <w:ind w:left="0" w:firstLine="0"/>
              <w:jc w:val="center"/>
              <w:rPr>
                <w:color w:val="auto"/>
                <w:szCs w:val="20"/>
              </w:rPr>
            </w:pPr>
            <w:r w:rsidRPr="001508B1">
              <w:rPr>
                <w:color w:val="auto"/>
                <w:szCs w:val="20"/>
              </w:rPr>
              <w:t>TAK</w:t>
            </w:r>
          </w:p>
        </w:tc>
      </w:tr>
      <w:tr w:rsidR="00034760" w:rsidRPr="001508B1" w14:paraId="58039169" w14:textId="77777777" w:rsidTr="005839F2">
        <w:trPr>
          <w:jc w:val="center"/>
        </w:trPr>
        <w:tc>
          <w:tcPr>
            <w:tcW w:w="1276" w:type="dxa"/>
            <w:vMerge/>
            <w:vAlign w:val="center"/>
          </w:tcPr>
          <w:p w14:paraId="7E9899EB" w14:textId="77777777" w:rsidR="00034760" w:rsidRPr="001508B1" w:rsidRDefault="00034760" w:rsidP="005839F2">
            <w:pPr>
              <w:spacing w:before="0" w:after="0"/>
              <w:ind w:left="0" w:firstLine="0"/>
              <w:jc w:val="left"/>
              <w:rPr>
                <w:color w:val="auto"/>
                <w:szCs w:val="20"/>
              </w:rPr>
            </w:pPr>
          </w:p>
        </w:tc>
        <w:tc>
          <w:tcPr>
            <w:tcW w:w="4219" w:type="dxa"/>
            <w:vAlign w:val="center"/>
          </w:tcPr>
          <w:p w14:paraId="3F55C887" w14:textId="77777777" w:rsidR="00034760" w:rsidRPr="001508B1" w:rsidRDefault="00034760" w:rsidP="005839F2">
            <w:pPr>
              <w:autoSpaceDE w:val="0"/>
              <w:autoSpaceDN w:val="0"/>
              <w:adjustRightInd w:val="0"/>
              <w:spacing w:before="0" w:after="0"/>
              <w:ind w:left="0" w:firstLine="0"/>
              <w:jc w:val="left"/>
              <w:rPr>
                <w:color w:val="auto"/>
                <w:szCs w:val="20"/>
              </w:rPr>
            </w:pPr>
            <w:proofErr w:type="gramStart"/>
            <w:r w:rsidRPr="001508B1">
              <w:rPr>
                <w:color w:val="auto"/>
                <w:szCs w:val="20"/>
              </w:rPr>
              <w:t>zakaz</w:t>
            </w:r>
            <w:proofErr w:type="gramEnd"/>
            <w:r w:rsidRPr="001508B1">
              <w:rPr>
                <w:color w:val="auto"/>
                <w:szCs w:val="20"/>
              </w:rPr>
              <w:t xml:space="preserve"> sadzenia drzew i krzewów ograniczających widoczność</w:t>
            </w:r>
          </w:p>
        </w:tc>
        <w:tc>
          <w:tcPr>
            <w:tcW w:w="2551" w:type="dxa"/>
            <w:vAlign w:val="center"/>
          </w:tcPr>
          <w:p w14:paraId="58FABC22" w14:textId="77777777" w:rsidR="00034760" w:rsidRPr="001508B1" w:rsidRDefault="00034760" w:rsidP="005839F2">
            <w:pPr>
              <w:spacing w:before="0" w:after="0"/>
              <w:ind w:left="0" w:firstLine="0"/>
              <w:jc w:val="left"/>
              <w:rPr>
                <w:color w:val="auto"/>
                <w:szCs w:val="20"/>
              </w:rPr>
            </w:pPr>
            <w:r>
              <w:rPr>
                <w:color w:val="auto"/>
                <w:szCs w:val="20"/>
              </w:rPr>
              <w:t xml:space="preserve">Nie projektuje się sadzenia drzew i krzewów </w:t>
            </w:r>
          </w:p>
        </w:tc>
        <w:tc>
          <w:tcPr>
            <w:tcW w:w="1417" w:type="dxa"/>
            <w:vAlign w:val="center"/>
          </w:tcPr>
          <w:p w14:paraId="26103D12" w14:textId="77777777" w:rsidR="00034760" w:rsidRPr="001508B1" w:rsidRDefault="00034760" w:rsidP="005839F2">
            <w:pPr>
              <w:spacing w:before="0" w:after="0"/>
              <w:ind w:left="0" w:firstLine="0"/>
              <w:jc w:val="center"/>
              <w:rPr>
                <w:color w:val="auto"/>
                <w:szCs w:val="20"/>
              </w:rPr>
            </w:pPr>
            <w:r w:rsidRPr="001508B1">
              <w:rPr>
                <w:color w:val="auto"/>
                <w:szCs w:val="20"/>
              </w:rPr>
              <w:t>TAK</w:t>
            </w:r>
          </w:p>
        </w:tc>
      </w:tr>
      <w:tr w:rsidR="00034760" w:rsidRPr="001508B1" w14:paraId="080B4496" w14:textId="77777777" w:rsidTr="005839F2">
        <w:trPr>
          <w:jc w:val="center"/>
        </w:trPr>
        <w:tc>
          <w:tcPr>
            <w:tcW w:w="1276" w:type="dxa"/>
            <w:vMerge/>
            <w:vAlign w:val="center"/>
          </w:tcPr>
          <w:p w14:paraId="1BEE59FD" w14:textId="77777777" w:rsidR="00034760" w:rsidRPr="001508B1" w:rsidRDefault="00034760" w:rsidP="005839F2">
            <w:pPr>
              <w:spacing w:before="0" w:after="0"/>
              <w:ind w:left="0" w:firstLine="0"/>
              <w:jc w:val="left"/>
              <w:rPr>
                <w:color w:val="auto"/>
                <w:szCs w:val="20"/>
              </w:rPr>
            </w:pPr>
          </w:p>
        </w:tc>
        <w:tc>
          <w:tcPr>
            <w:tcW w:w="4219" w:type="dxa"/>
            <w:vAlign w:val="center"/>
          </w:tcPr>
          <w:p w14:paraId="21FF0785" w14:textId="77777777" w:rsidR="00034760" w:rsidRPr="001508B1" w:rsidRDefault="00034760" w:rsidP="005839F2">
            <w:pPr>
              <w:autoSpaceDE w:val="0"/>
              <w:autoSpaceDN w:val="0"/>
              <w:adjustRightInd w:val="0"/>
              <w:spacing w:before="0" w:after="0"/>
              <w:ind w:left="0" w:firstLine="0"/>
              <w:jc w:val="left"/>
              <w:rPr>
                <w:color w:val="auto"/>
                <w:szCs w:val="20"/>
              </w:rPr>
            </w:pPr>
            <w:proofErr w:type="gramStart"/>
            <w:r w:rsidRPr="001508B1">
              <w:rPr>
                <w:color w:val="auto"/>
                <w:szCs w:val="20"/>
              </w:rPr>
              <w:t>zakaz</w:t>
            </w:r>
            <w:proofErr w:type="gramEnd"/>
            <w:r w:rsidRPr="001508B1">
              <w:rPr>
                <w:color w:val="auto"/>
                <w:szCs w:val="20"/>
              </w:rPr>
              <w:t xml:space="preserve"> sytuowania plansz reklamowych i informacyjnych poza tymi, które związane</w:t>
            </w:r>
          </w:p>
          <w:p w14:paraId="4FD02D2B" w14:textId="77777777" w:rsidR="00034760" w:rsidRPr="001508B1" w:rsidRDefault="00034760" w:rsidP="005839F2">
            <w:pPr>
              <w:autoSpaceDE w:val="0"/>
              <w:autoSpaceDN w:val="0"/>
              <w:adjustRightInd w:val="0"/>
              <w:spacing w:before="0" w:after="0"/>
              <w:ind w:left="0" w:firstLine="0"/>
              <w:jc w:val="left"/>
              <w:rPr>
                <w:color w:val="auto"/>
                <w:szCs w:val="20"/>
              </w:rPr>
            </w:pPr>
            <w:proofErr w:type="gramStart"/>
            <w:r w:rsidRPr="001508B1">
              <w:rPr>
                <w:color w:val="auto"/>
                <w:szCs w:val="20"/>
              </w:rPr>
              <w:t>są</w:t>
            </w:r>
            <w:proofErr w:type="gramEnd"/>
            <w:r w:rsidRPr="001508B1">
              <w:rPr>
                <w:color w:val="auto"/>
                <w:szCs w:val="20"/>
              </w:rPr>
              <w:t xml:space="preserve"> z prawidłowym funkcjonowaniem drogi</w:t>
            </w:r>
          </w:p>
        </w:tc>
        <w:tc>
          <w:tcPr>
            <w:tcW w:w="2551" w:type="dxa"/>
            <w:vAlign w:val="center"/>
          </w:tcPr>
          <w:p w14:paraId="006198C7" w14:textId="77777777" w:rsidR="00034760" w:rsidRPr="001508B1" w:rsidRDefault="00034760" w:rsidP="005839F2">
            <w:pPr>
              <w:spacing w:before="0" w:after="0"/>
              <w:ind w:left="0" w:firstLine="0"/>
              <w:jc w:val="left"/>
              <w:rPr>
                <w:color w:val="auto"/>
                <w:szCs w:val="20"/>
              </w:rPr>
            </w:pPr>
            <w:r>
              <w:rPr>
                <w:color w:val="auto"/>
                <w:szCs w:val="20"/>
              </w:rPr>
              <w:t>Nie projektuje się plansz reklamowych</w:t>
            </w:r>
          </w:p>
        </w:tc>
        <w:tc>
          <w:tcPr>
            <w:tcW w:w="1417" w:type="dxa"/>
            <w:vAlign w:val="center"/>
          </w:tcPr>
          <w:p w14:paraId="3B2EA8B7" w14:textId="77777777" w:rsidR="00034760" w:rsidRPr="001508B1" w:rsidRDefault="00034760" w:rsidP="005839F2">
            <w:pPr>
              <w:spacing w:before="0" w:after="0"/>
              <w:ind w:left="0" w:firstLine="0"/>
              <w:jc w:val="center"/>
              <w:rPr>
                <w:color w:val="auto"/>
                <w:szCs w:val="20"/>
              </w:rPr>
            </w:pPr>
            <w:r w:rsidRPr="001508B1">
              <w:rPr>
                <w:color w:val="auto"/>
                <w:szCs w:val="20"/>
              </w:rPr>
              <w:t>TAK</w:t>
            </w:r>
          </w:p>
        </w:tc>
      </w:tr>
    </w:tbl>
    <w:p w14:paraId="4667BB88" w14:textId="22B1AC41" w:rsidR="006D790E" w:rsidRPr="001D5B2E" w:rsidRDefault="006D790E">
      <w:pPr>
        <w:spacing w:before="0" w:after="0"/>
        <w:ind w:left="0" w:firstLine="0"/>
        <w:jc w:val="left"/>
        <w:rPr>
          <w:iCs/>
          <w:color w:val="FF0000"/>
          <w:sz w:val="22"/>
          <w:szCs w:val="20"/>
        </w:rPr>
      </w:pPr>
    </w:p>
    <w:p w14:paraId="26F3BD92" w14:textId="4E665214" w:rsidR="00D330AE" w:rsidRPr="001D5B2E" w:rsidRDefault="00D330AE" w:rsidP="00583A1E">
      <w:pPr>
        <w:pStyle w:val="Nagwek2"/>
      </w:pPr>
      <w:bookmarkStart w:id="58" w:name="_Toc167384465"/>
      <w:r w:rsidRPr="001D5B2E">
        <w:t>OCHRONA KONSERWATORSKA</w:t>
      </w:r>
      <w:bookmarkEnd w:id="58"/>
    </w:p>
    <w:p w14:paraId="20BC44D8" w14:textId="77777777" w:rsidR="00A45F9E" w:rsidRPr="001D5B2E" w:rsidRDefault="00A45F9E" w:rsidP="006D790E">
      <w:pPr>
        <w:rPr>
          <w:rFonts w:eastAsia="Arial" w:cs="Arial"/>
          <w:color w:val="auto"/>
          <w:sz w:val="21"/>
          <w:szCs w:val="21"/>
        </w:rPr>
      </w:pPr>
      <w:r w:rsidRPr="001D5B2E">
        <w:rPr>
          <w:rFonts w:eastAsia="Arial" w:cs="Arial"/>
          <w:color w:val="auto"/>
          <w:sz w:val="21"/>
          <w:szCs w:val="21"/>
        </w:rPr>
        <w:t>Budynek objęty ochroną konserwatorską.</w:t>
      </w:r>
    </w:p>
    <w:p w14:paraId="2417DC8C" w14:textId="0262F324" w:rsidR="00D330AE" w:rsidRPr="001D5B2E" w:rsidRDefault="00D330AE" w:rsidP="00583A1E">
      <w:pPr>
        <w:pStyle w:val="Nagwek2"/>
      </w:pPr>
      <w:bookmarkStart w:id="59" w:name="_Toc167384466"/>
      <w:r w:rsidRPr="001D5B2E">
        <w:t>EKSPLOATACJA GÓRNICZA</w:t>
      </w:r>
      <w:bookmarkEnd w:id="59"/>
    </w:p>
    <w:p w14:paraId="2F42B37C" w14:textId="77777777" w:rsidR="009136FE" w:rsidRPr="001D5B2E" w:rsidRDefault="009070B6" w:rsidP="009136FE">
      <w:pPr>
        <w:rPr>
          <w:color w:val="auto"/>
        </w:rPr>
      </w:pPr>
      <w:r w:rsidRPr="001D5B2E">
        <w:rPr>
          <w:color w:val="auto"/>
        </w:rPr>
        <w:t>Lokalizacja planowanej inwestycji leży poza granicami terenu górniczego. Nie określa się wpływu eksploatacji górniczej na projektowane obiekty.</w:t>
      </w:r>
    </w:p>
    <w:p w14:paraId="2A3B29FB" w14:textId="592662DC" w:rsidR="009136FE" w:rsidRPr="001D5B2E" w:rsidRDefault="009136FE" w:rsidP="00583A1E">
      <w:pPr>
        <w:pStyle w:val="Nagwek2"/>
      </w:pPr>
      <w:bookmarkStart w:id="60" w:name="_Toc167384467"/>
      <w:r w:rsidRPr="001D5B2E">
        <w:t>WYMAGANIA DOTYCZĄCE INTERESÓW OSÓB TRZECICH</w:t>
      </w:r>
      <w:bookmarkEnd w:id="60"/>
    </w:p>
    <w:p w14:paraId="29C6EFA8" w14:textId="0FD3F010" w:rsidR="009136FE" w:rsidRPr="001D5B2E" w:rsidRDefault="009136FE" w:rsidP="003D4DD5">
      <w:pPr>
        <w:pStyle w:val="Akapitzlist"/>
        <w:numPr>
          <w:ilvl w:val="0"/>
          <w:numId w:val="2"/>
        </w:numPr>
        <w:rPr>
          <w:color w:val="auto"/>
        </w:rPr>
      </w:pPr>
      <w:r w:rsidRPr="001D5B2E">
        <w:rPr>
          <w:color w:val="auto"/>
        </w:rPr>
        <w:t>Planowana inwestycja nie spowoduje uniemożliwienia lub ograniczenia obecnego i przyszłego sposobu zagospodarowania terenów sąsiednich, ani też nie narusza wymaganego poszanowania występujących w obszarze oddziaływania obiektu, uzasadnionych interesów osób trzecich, w tym zapewnienia dostępu do drogi publicznej.</w:t>
      </w:r>
    </w:p>
    <w:p w14:paraId="369E2483" w14:textId="74199ECB" w:rsidR="009136FE" w:rsidRPr="001D5B2E" w:rsidRDefault="009136FE" w:rsidP="003D4DD5">
      <w:pPr>
        <w:pStyle w:val="Akapitzlist"/>
        <w:numPr>
          <w:ilvl w:val="0"/>
          <w:numId w:val="2"/>
        </w:numPr>
        <w:rPr>
          <w:color w:val="auto"/>
        </w:rPr>
      </w:pPr>
      <w:r w:rsidRPr="001D5B2E">
        <w:rPr>
          <w:color w:val="auto"/>
        </w:rPr>
        <w:t xml:space="preserve">Projektowany zamiar budowlany nie powoduje konieczności objęcia sąsiedniej działki budowlanej obszarem oddziaływania w rozumieniu </w:t>
      </w:r>
      <w:proofErr w:type="gramStart"/>
      <w:r w:rsidRPr="001D5B2E">
        <w:rPr>
          <w:color w:val="auto"/>
        </w:rPr>
        <w:t>art. 3,  pkt</w:t>
      </w:r>
      <w:proofErr w:type="gramEnd"/>
      <w:r w:rsidRPr="001D5B2E">
        <w:rPr>
          <w:color w:val="auto"/>
        </w:rPr>
        <w:t xml:space="preserve"> 20 ustawy – Prawo budowlane.</w:t>
      </w:r>
    </w:p>
    <w:p w14:paraId="768C0C68" w14:textId="77777777" w:rsidR="009136FE" w:rsidRPr="001D5B2E" w:rsidRDefault="009136FE" w:rsidP="003D4DD5">
      <w:pPr>
        <w:pStyle w:val="Akapitzlist"/>
        <w:numPr>
          <w:ilvl w:val="0"/>
          <w:numId w:val="2"/>
        </w:numPr>
        <w:rPr>
          <w:color w:val="auto"/>
        </w:rPr>
      </w:pPr>
      <w:r w:rsidRPr="001D5B2E">
        <w:rPr>
          <w:color w:val="auto"/>
        </w:rPr>
        <w:t>Zrealizowanie inwestycji nie spowoduje immisji bezpośrednich polegających na celowym, bezpośrednim kierowaniu określonych substancji (wody, ścieków, pyłów) na inną nieruchomość za pomocą odpowiednich urządzeń (np. rowy, rury itp.).</w:t>
      </w:r>
    </w:p>
    <w:p w14:paraId="2420D8EB" w14:textId="7C391565" w:rsidR="009136FE" w:rsidRPr="001D5B2E" w:rsidRDefault="009136FE" w:rsidP="003D4DD5">
      <w:pPr>
        <w:pStyle w:val="Akapitzlist"/>
        <w:numPr>
          <w:ilvl w:val="0"/>
          <w:numId w:val="2"/>
        </w:numPr>
        <w:rPr>
          <w:color w:val="auto"/>
        </w:rPr>
      </w:pPr>
      <w:r w:rsidRPr="001D5B2E">
        <w:rPr>
          <w:color w:val="auto"/>
        </w:rPr>
        <w:lastRenderedPageBreak/>
        <w:t xml:space="preserve">Zrealizowanie projektowanych robót nie spowoduje zakłóceń w korzystaniu z </w:t>
      </w:r>
      <w:r w:rsidR="003D4DD5" w:rsidRPr="001D5B2E">
        <w:rPr>
          <w:color w:val="auto"/>
        </w:rPr>
        <w:t>nieruchomości sąsiednich</w:t>
      </w:r>
      <w:r w:rsidRPr="001D5B2E">
        <w:rPr>
          <w:color w:val="auto"/>
        </w:rPr>
        <w:t xml:space="preserve"> </w:t>
      </w:r>
      <w:r w:rsidR="003D4DD5" w:rsidRPr="001D5B2E">
        <w:rPr>
          <w:color w:val="auto"/>
        </w:rPr>
        <w:t>ponad przeciętną miarę</w:t>
      </w:r>
      <w:r w:rsidRPr="001D5B2E">
        <w:rPr>
          <w:color w:val="auto"/>
        </w:rPr>
        <w:t>, wynikającą ze społeczno-gospodarczego przeznaczenia nieruchomości i stosunków miejscowych.</w:t>
      </w:r>
    </w:p>
    <w:p w14:paraId="5F7E7A63" w14:textId="1529EEBE" w:rsidR="009136FE" w:rsidRPr="001D5B2E" w:rsidRDefault="009136FE" w:rsidP="00583A1E">
      <w:pPr>
        <w:pStyle w:val="Nagwek2"/>
        <w:rPr>
          <w:szCs w:val="22"/>
        </w:rPr>
      </w:pPr>
      <w:bookmarkStart w:id="61" w:name="_Toc167384468"/>
      <w:r w:rsidRPr="001D5B2E">
        <w:t>INFORMACJA I DANE O CHARAKTERZE I CECHACH ISTNIEJĄCYCH I PRZEWIDYWANYCH ZAGROŻEŃ DLA ŚRODOWISKA ORAZ HIGIENY I ZDROWIA UŻYTKOWNIKÓW PROJEKTOWANYCH OBIEKTÓW BUDOWLANYCH I ICH OTOCZENIA W ZAKRESIE ZGODNOŚCI Z PRZEPISAMI ODRĘBNYMI.</w:t>
      </w:r>
      <w:bookmarkEnd w:id="61"/>
      <w:r w:rsidRPr="001D5B2E">
        <w:rPr>
          <w:szCs w:val="22"/>
        </w:rPr>
        <w:t xml:space="preserve"> </w:t>
      </w:r>
    </w:p>
    <w:p w14:paraId="122A198F" w14:textId="2B2A5166" w:rsidR="009136FE" w:rsidRPr="001D5B2E" w:rsidRDefault="009136FE" w:rsidP="003D4DD5">
      <w:pPr>
        <w:pStyle w:val="Akapitzlist"/>
        <w:numPr>
          <w:ilvl w:val="0"/>
          <w:numId w:val="2"/>
        </w:numPr>
        <w:rPr>
          <w:color w:val="auto"/>
        </w:rPr>
      </w:pPr>
      <w:r w:rsidRPr="001D5B2E">
        <w:rPr>
          <w:color w:val="auto"/>
        </w:rPr>
        <w:t>Przyjęte rozwiązania projektowe i planowany sposób użytkowania obiektu nie stwarzają zagrożeń dla środowiska oraz higieny i zdrowia użytkowników projektowanego obiektu budowlanego i jego otoczenia</w:t>
      </w:r>
    </w:p>
    <w:p w14:paraId="74234482" w14:textId="2DCE4BAA" w:rsidR="009136FE" w:rsidRPr="001D5B2E" w:rsidRDefault="009136FE" w:rsidP="003D4DD5">
      <w:pPr>
        <w:pStyle w:val="Akapitzlist"/>
        <w:numPr>
          <w:ilvl w:val="0"/>
          <w:numId w:val="2"/>
        </w:numPr>
        <w:rPr>
          <w:color w:val="auto"/>
        </w:rPr>
      </w:pPr>
      <w:r w:rsidRPr="001D5B2E">
        <w:rPr>
          <w:color w:val="auto"/>
        </w:rPr>
        <w:t>Ochrona przyrody:</w:t>
      </w:r>
    </w:p>
    <w:p w14:paraId="6F710521" w14:textId="31FE65EC" w:rsidR="009136FE" w:rsidRPr="001D5B2E" w:rsidRDefault="009136FE" w:rsidP="003D4DD5">
      <w:pPr>
        <w:pStyle w:val="Akapitzlist"/>
        <w:numPr>
          <w:ilvl w:val="1"/>
          <w:numId w:val="2"/>
        </w:numPr>
        <w:rPr>
          <w:color w:val="auto"/>
        </w:rPr>
      </w:pPr>
      <w:r w:rsidRPr="001D5B2E">
        <w:rPr>
          <w:color w:val="auto"/>
        </w:rPr>
        <w:t xml:space="preserve">Planowana inwestycja zlokalizowana jest poza terenami objętymi ochroną w trybie ustawy o ochronie </w:t>
      </w:r>
      <w:r w:rsidRPr="001D5B2E">
        <w:rPr>
          <w:color w:val="auto"/>
        </w:rPr>
        <w:tab/>
        <w:t>przyrody. Inwestycja nie narusza równowagi przyrodniczej i nie utrudnia prowadzenia racjonalnej gospodarki zasobami środowiska.</w:t>
      </w:r>
    </w:p>
    <w:p w14:paraId="3F5A412D" w14:textId="77777777" w:rsidR="003D4DD5" w:rsidRPr="001D5B2E" w:rsidRDefault="009136FE" w:rsidP="003D4DD5">
      <w:pPr>
        <w:pStyle w:val="Akapitzlist"/>
        <w:numPr>
          <w:ilvl w:val="1"/>
          <w:numId w:val="2"/>
        </w:numPr>
        <w:rPr>
          <w:color w:val="auto"/>
        </w:rPr>
      </w:pPr>
      <w:r w:rsidRPr="001D5B2E">
        <w:rPr>
          <w:color w:val="auto"/>
        </w:rPr>
        <w:t>Wpływ obiektu budowlanego na istniejący drzewostan, powierz</w:t>
      </w:r>
      <w:r w:rsidR="003D4DD5" w:rsidRPr="001D5B2E">
        <w:rPr>
          <w:color w:val="auto"/>
        </w:rPr>
        <w:t xml:space="preserve">chnię ziemi, w tym glebę, wody </w:t>
      </w:r>
      <w:r w:rsidRPr="001D5B2E">
        <w:rPr>
          <w:color w:val="auto"/>
        </w:rPr>
        <w:t>powierzchniowe i podziemne:</w:t>
      </w:r>
      <w:r w:rsidR="003D4DD5" w:rsidRPr="001D5B2E">
        <w:rPr>
          <w:color w:val="auto"/>
        </w:rPr>
        <w:t xml:space="preserve"> </w:t>
      </w:r>
    </w:p>
    <w:p w14:paraId="014A1998" w14:textId="3747A8F3" w:rsidR="009136FE" w:rsidRPr="001D5B2E" w:rsidRDefault="003D4DD5" w:rsidP="003D4DD5">
      <w:pPr>
        <w:pStyle w:val="Akapitzlist"/>
        <w:numPr>
          <w:ilvl w:val="2"/>
          <w:numId w:val="2"/>
        </w:numPr>
        <w:rPr>
          <w:color w:val="auto"/>
        </w:rPr>
      </w:pPr>
      <w:r w:rsidRPr="001D5B2E">
        <w:rPr>
          <w:color w:val="auto"/>
        </w:rPr>
        <w:t>Budynek</w:t>
      </w:r>
      <w:r w:rsidR="009136FE" w:rsidRPr="001D5B2E">
        <w:rPr>
          <w:color w:val="auto"/>
        </w:rPr>
        <w:t xml:space="preserve"> oraz urządzenie z nim związane jest tak zaprojektowany, że nie stanowi </w:t>
      </w:r>
      <w:r w:rsidRPr="001D5B2E">
        <w:rPr>
          <w:color w:val="auto"/>
        </w:rPr>
        <w:t>jakiegokolwiek zagrożenia</w:t>
      </w:r>
      <w:r w:rsidR="009136FE" w:rsidRPr="001D5B2E">
        <w:rPr>
          <w:color w:val="auto"/>
        </w:rPr>
        <w:t xml:space="preserve"> dla istniejącego drzewostanu, powierzchni ziemi, w tym gleby, wód powierzchniowych i podziemnych.</w:t>
      </w:r>
    </w:p>
    <w:p w14:paraId="12C495D7" w14:textId="77777777" w:rsidR="009136FE" w:rsidRPr="001D5B2E" w:rsidRDefault="009136FE" w:rsidP="003D4DD5">
      <w:pPr>
        <w:pStyle w:val="Akapitzlist"/>
        <w:numPr>
          <w:ilvl w:val="1"/>
          <w:numId w:val="2"/>
        </w:numPr>
        <w:rPr>
          <w:color w:val="auto"/>
        </w:rPr>
      </w:pPr>
      <w:r w:rsidRPr="001D5B2E">
        <w:rPr>
          <w:color w:val="auto"/>
        </w:rPr>
        <w:t>Obiekt z projektowanym uzbrojeniem oraz przewidzianym sposobem użytkowania nie będzie negatywnie oddziaływał na środowisko.</w:t>
      </w:r>
    </w:p>
    <w:p w14:paraId="1AB526BC" w14:textId="48A386CF" w:rsidR="009136FE" w:rsidRPr="001D5B2E" w:rsidRDefault="009136FE" w:rsidP="003D4DD5">
      <w:pPr>
        <w:pStyle w:val="Akapitzlist"/>
        <w:numPr>
          <w:ilvl w:val="0"/>
          <w:numId w:val="2"/>
        </w:numPr>
        <w:rPr>
          <w:color w:val="auto"/>
        </w:rPr>
      </w:pPr>
      <w:r w:rsidRPr="001D5B2E">
        <w:rPr>
          <w:color w:val="auto"/>
        </w:rPr>
        <w:t xml:space="preserve">Dane odnośnie parametrów inwestycji pod katem kwalifikacji przedsięwzięć inwestycyjnych </w:t>
      </w:r>
      <w:r w:rsidRPr="001D5B2E">
        <w:rPr>
          <w:color w:val="auto"/>
        </w:rPr>
        <w:tab/>
      </w:r>
      <w:r w:rsidR="003D4DD5" w:rsidRPr="001D5B2E">
        <w:rPr>
          <w:color w:val="auto"/>
        </w:rPr>
        <w:t>wg Rozporządzenie</w:t>
      </w:r>
      <w:r w:rsidRPr="001D5B2E">
        <w:rPr>
          <w:color w:val="auto"/>
        </w:rPr>
        <w:t xml:space="preserve"> Rady Ministrów z dnia 9 listopada 2010 r. w sprawie przedsięwzięć mogących znacząco oddziaływać na środowisko (tekst jednolity Dz.U. </w:t>
      </w:r>
      <w:proofErr w:type="gramStart"/>
      <w:r w:rsidRPr="001D5B2E">
        <w:rPr>
          <w:color w:val="auto"/>
        </w:rPr>
        <w:t>z</w:t>
      </w:r>
      <w:proofErr w:type="gramEnd"/>
      <w:r w:rsidRPr="001D5B2E">
        <w:rPr>
          <w:color w:val="auto"/>
        </w:rPr>
        <w:t xml:space="preserve"> 2019 r., poz. 1839) w sprawie przedsięwzięć mogących znacząco oddziaływać na środowisko.</w:t>
      </w:r>
    </w:p>
    <w:p w14:paraId="329BC02B" w14:textId="0B884B33" w:rsidR="009136FE" w:rsidRPr="001D5B2E" w:rsidRDefault="009136FE" w:rsidP="003D4DD5">
      <w:pPr>
        <w:pStyle w:val="Akapitzlist"/>
        <w:numPr>
          <w:ilvl w:val="1"/>
          <w:numId w:val="2"/>
        </w:numPr>
        <w:rPr>
          <w:color w:val="auto"/>
        </w:rPr>
      </w:pPr>
      <w:r w:rsidRPr="001D5B2E">
        <w:rPr>
          <w:color w:val="auto"/>
        </w:rPr>
        <w:t xml:space="preserve">Inwestycja nie kwalifikuje się do przypadków, w których dokonywane zmiany </w:t>
      </w:r>
      <w:r w:rsidR="003D4DD5" w:rsidRPr="001D5B2E">
        <w:rPr>
          <w:color w:val="auto"/>
        </w:rPr>
        <w:t xml:space="preserve">w obiektach </w:t>
      </w:r>
      <w:r w:rsidRPr="001D5B2E">
        <w:rPr>
          <w:color w:val="auto"/>
        </w:rPr>
        <w:t xml:space="preserve">są </w:t>
      </w:r>
      <w:r w:rsidR="003D4DD5" w:rsidRPr="001D5B2E">
        <w:rPr>
          <w:color w:val="auto"/>
        </w:rPr>
        <w:t>kwalifikowane, jako</w:t>
      </w:r>
      <w:r w:rsidRPr="001D5B2E">
        <w:rPr>
          <w:color w:val="auto"/>
        </w:rPr>
        <w:t xml:space="preserve"> przedsięwzięcia mogące</w:t>
      </w:r>
      <w:r w:rsidR="003D4DD5" w:rsidRPr="001D5B2E">
        <w:rPr>
          <w:color w:val="auto"/>
        </w:rPr>
        <w:t xml:space="preserve"> zawsze znacząco oddziaływać na </w:t>
      </w:r>
      <w:r w:rsidRPr="001D5B2E">
        <w:rPr>
          <w:color w:val="auto"/>
        </w:rPr>
        <w:t>środowisko wg wyżej wymienionego rozporządzenia</w:t>
      </w:r>
    </w:p>
    <w:p w14:paraId="1C2806DB" w14:textId="2319412A" w:rsidR="009136FE" w:rsidRPr="001D5B2E" w:rsidRDefault="003D4DD5" w:rsidP="003D4DD5">
      <w:pPr>
        <w:pStyle w:val="Akapitzlist"/>
        <w:numPr>
          <w:ilvl w:val="1"/>
          <w:numId w:val="2"/>
        </w:numPr>
        <w:rPr>
          <w:color w:val="auto"/>
        </w:rPr>
      </w:pPr>
      <w:r w:rsidRPr="001D5B2E">
        <w:rPr>
          <w:color w:val="auto"/>
        </w:rPr>
        <w:t>Inwestycja nie</w:t>
      </w:r>
      <w:r w:rsidR="009136FE" w:rsidRPr="001D5B2E">
        <w:rPr>
          <w:color w:val="auto"/>
        </w:rPr>
        <w:t xml:space="preserve"> kwalifikuje się do przedsięwzięć</w:t>
      </w:r>
      <w:r w:rsidRPr="001D5B2E">
        <w:rPr>
          <w:color w:val="auto"/>
        </w:rPr>
        <w:t xml:space="preserve"> mogących potencjalnie znacząco </w:t>
      </w:r>
      <w:r w:rsidR="009136FE" w:rsidRPr="001D5B2E">
        <w:rPr>
          <w:color w:val="auto"/>
        </w:rPr>
        <w:t>oddziaływać na środowisko wg wyżej wymienionego rozporządzenia.</w:t>
      </w:r>
    </w:p>
    <w:p w14:paraId="5EDB3A3F" w14:textId="704B2BA2" w:rsidR="009136FE" w:rsidRPr="001D5B2E" w:rsidRDefault="003D4DD5" w:rsidP="00583A1E">
      <w:pPr>
        <w:pStyle w:val="Nagwek2"/>
      </w:pPr>
      <w:bookmarkStart w:id="62" w:name="_Toc167384469"/>
      <w:r w:rsidRPr="001D5B2E">
        <w:t>INNE ODDZIAŁYWANIA NA ŚRODOWISKO ORAZ WPŁYW NA HIGIENĘ I ZDROWIE UŻYTKOWNIKÓW ISTNIEJĄCYCH OBIEKTÓW.</w:t>
      </w:r>
      <w:bookmarkEnd w:id="62"/>
    </w:p>
    <w:p w14:paraId="4ED2FA8C" w14:textId="77777777" w:rsidR="00712194" w:rsidRPr="001D5B2E" w:rsidRDefault="00712194" w:rsidP="00712194">
      <w:pPr>
        <w:pStyle w:val="Akapitzlist"/>
        <w:numPr>
          <w:ilvl w:val="0"/>
          <w:numId w:val="2"/>
        </w:numPr>
        <w:rPr>
          <w:color w:val="auto"/>
        </w:rPr>
      </w:pPr>
      <w:r w:rsidRPr="001D5B2E">
        <w:rPr>
          <w:color w:val="auto"/>
        </w:rPr>
        <w:t>Ścieki socjalno-bytowe; odprowadzenie do sieci kanalizacji sanitarnej za pośrednictwem istniejącego przyłącza i instalacji zewnętrznej, brak negatywnego wpływu na środowisko oraz na higienę i zdrowie użytkowników istniejących obiektów.</w:t>
      </w:r>
    </w:p>
    <w:p w14:paraId="0EE2A56E" w14:textId="77777777" w:rsidR="00712194" w:rsidRPr="001D5B2E" w:rsidRDefault="00712194" w:rsidP="00712194">
      <w:pPr>
        <w:pStyle w:val="Akapitzlist"/>
        <w:numPr>
          <w:ilvl w:val="0"/>
          <w:numId w:val="2"/>
        </w:numPr>
        <w:rPr>
          <w:color w:val="auto"/>
        </w:rPr>
      </w:pPr>
      <w:r w:rsidRPr="001D5B2E">
        <w:rPr>
          <w:color w:val="auto"/>
        </w:rPr>
        <w:t>Ścieki technologiczne – ścieki z kuchni, które po podczyszczeniu w separatorze tłuszczu zostaną odprowadzone do instalacji kanalizacji sanitarnej,</w:t>
      </w:r>
    </w:p>
    <w:p w14:paraId="27F114E6" w14:textId="77777777" w:rsidR="00712194" w:rsidRPr="001D5B2E" w:rsidRDefault="00712194" w:rsidP="00712194">
      <w:pPr>
        <w:pStyle w:val="Akapitzlist"/>
        <w:numPr>
          <w:ilvl w:val="0"/>
          <w:numId w:val="2"/>
        </w:numPr>
        <w:rPr>
          <w:color w:val="auto"/>
        </w:rPr>
      </w:pPr>
      <w:r w:rsidRPr="001D5B2E">
        <w:rPr>
          <w:color w:val="auto"/>
        </w:rPr>
        <w:t xml:space="preserve">Wody opadowe – nie wymagają podczyszczenia, </w:t>
      </w:r>
      <w:proofErr w:type="gramStart"/>
      <w:r w:rsidRPr="001D5B2E">
        <w:rPr>
          <w:color w:val="auto"/>
        </w:rPr>
        <w:t>odprowadzenie  do</w:t>
      </w:r>
      <w:proofErr w:type="gramEnd"/>
      <w:r w:rsidRPr="001D5B2E">
        <w:rPr>
          <w:color w:val="auto"/>
        </w:rPr>
        <w:t xml:space="preserve"> istniejącej kanalizacji deszczowej</w:t>
      </w:r>
    </w:p>
    <w:p w14:paraId="66BB8E46" w14:textId="77777777" w:rsidR="00712194" w:rsidRPr="001D5B2E" w:rsidRDefault="00712194" w:rsidP="00712194">
      <w:pPr>
        <w:pStyle w:val="Akapitzlist"/>
        <w:numPr>
          <w:ilvl w:val="0"/>
          <w:numId w:val="2"/>
        </w:numPr>
        <w:rPr>
          <w:color w:val="auto"/>
        </w:rPr>
      </w:pPr>
      <w:r w:rsidRPr="001D5B2E">
        <w:rPr>
          <w:color w:val="auto"/>
        </w:rPr>
        <w:t>Odpady stałe bytowe- gromadzone są w przystosowanych do tego pojemnikach i okresowo wywożone przez firmę specjalistyczną na wysypisko śmieci w ramach miejskiego - gminnego systemu odprowadzania odpadów oraz zgodnie z przepisami o odpadach, brak negatywnego wpływu na środowisko oraz na higienę i zdrowie użytkowników istniejących obiektów.</w:t>
      </w:r>
    </w:p>
    <w:p w14:paraId="444E01A6" w14:textId="77777777" w:rsidR="00712194" w:rsidRPr="001D5B2E" w:rsidRDefault="00712194" w:rsidP="00712194">
      <w:pPr>
        <w:pStyle w:val="Akapitzlist"/>
        <w:numPr>
          <w:ilvl w:val="0"/>
          <w:numId w:val="2"/>
        </w:numPr>
        <w:rPr>
          <w:color w:val="auto"/>
        </w:rPr>
      </w:pPr>
      <w:r w:rsidRPr="001D5B2E">
        <w:rPr>
          <w:color w:val="auto"/>
        </w:rPr>
        <w:t>Emisje substancji szkodliwych i inne np. hałas i promieniowanie elektroenergetyczne</w:t>
      </w:r>
    </w:p>
    <w:p w14:paraId="7FA21E8F" w14:textId="77777777" w:rsidR="00712194" w:rsidRPr="001D5B2E" w:rsidRDefault="00712194" w:rsidP="00712194">
      <w:pPr>
        <w:pStyle w:val="Akapitzlist"/>
        <w:numPr>
          <w:ilvl w:val="1"/>
          <w:numId w:val="2"/>
        </w:numPr>
        <w:rPr>
          <w:color w:val="auto"/>
        </w:rPr>
      </w:pPr>
      <w:r w:rsidRPr="001D5B2E">
        <w:rPr>
          <w:color w:val="auto"/>
        </w:rPr>
        <w:t>Hałas: emitowany hałas do środowiska nie przekroczy dopuszczalnych norm na terenach, dla, których poziom hałasu jest normowany jak i na terenach innych poza granicami własnymi</w:t>
      </w:r>
    </w:p>
    <w:p w14:paraId="097B4B50" w14:textId="77777777" w:rsidR="00712194" w:rsidRPr="001D5B2E" w:rsidRDefault="00712194" w:rsidP="00712194">
      <w:pPr>
        <w:pStyle w:val="Akapitzlist"/>
        <w:numPr>
          <w:ilvl w:val="1"/>
          <w:numId w:val="2"/>
        </w:numPr>
        <w:rPr>
          <w:color w:val="auto"/>
        </w:rPr>
      </w:pPr>
      <w:r w:rsidRPr="001D5B2E">
        <w:rPr>
          <w:color w:val="auto"/>
        </w:rPr>
        <w:t>Oddziaływania na powietrze: wyprowadzane do atmosfery pyły i gazy nie należą do substancji szkodliwych</w:t>
      </w:r>
    </w:p>
    <w:p w14:paraId="5A04FD2D" w14:textId="77777777" w:rsidR="00712194" w:rsidRPr="001D5B2E" w:rsidRDefault="00712194" w:rsidP="00712194">
      <w:pPr>
        <w:pStyle w:val="Akapitzlist"/>
        <w:numPr>
          <w:ilvl w:val="1"/>
          <w:numId w:val="2"/>
        </w:numPr>
        <w:rPr>
          <w:color w:val="auto"/>
        </w:rPr>
      </w:pPr>
      <w:r w:rsidRPr="001D5B2E">
        <w:rPr>
          <w:color w:val="auto"/>
        </w:rPr>
        <w:t>Promieniowanie elektroenergetyczne; nie występuje</w:t>
      </w:r>
    </w:p>
    <w:p w14:paraId="2D987104" w14:textId="47BCB983" w:rsidR="000B77D1" w:rsidRPr="00176517" w:rsidRDefault="000B77D1" w:rsidP="000B77D1">
      <w:pPr>
        <w:pStyle w:val="Nagwek1"/>
      </w:pPr>
      <w:bookmarkStart w:id="63" w:name="_Toc167384470"/>
      <w:r w:rsidRPr="00176517">
        <w:lastRenderedPageBreak/>
        <w:t>OCHRONA PRZECIWPOŻAROWA</w:t>
      </w:r>
      <w:bookmarkEnd w:id="63"/>
    </w:p>
    <w:p w14:paraId="6A1200CE" w14:textId="77777777" w:rsidR="00BF0578" w:rsidRPr="00176517" w:rsidRDefault="00BF0578" w:rsidP="00BF0578">
      <w:pPr>
        <w:pStyle w:val="Nagwek2"/>
        <w:tabs>
          <w:tab w:val="clear" w:pos="567"/>
          <w:tab w:val="num" w:pos="718"/>
          <w:tab w:val="num" w:pos="860"/>
        </w:tabs>
        <w:ind w:left="576" w:hanging="576"/>
      </w:pPr>
      <w:bookmarkStart w:id="64" w:name="_Toc157774919"/>
      <w:bookmarkStart w:id="65" w:name="_Toc167384471"/>
      <w:r w:rsidRPr="00176517">
        <w:t>DROGA POŻAROWA</w:t>
      </w:r>
      <w:bookmarkEnd w:id="64"/>
      <w:bookmarkEnd w:id="65"/>
    </w:p>
    <w:p w14:paraId="4FB5BCF2" w14:textId="77777777" w:rsidR="00BF0578" w:rsidRPr="00176517" w:rsidRDefault="00BF0578" w:rsidP="00BF0578">
      <w:pPr>
        <w:rPr>
          <w:color w:val="auto"/>
        </w:rPr>
      </w:pPr>
      <w:r w:rsidRPr="00176517">
        <w:rPr>
          <w:color w:val="auto"/>
        </w:rPr>
        <w:t xml:space="preserve">Zgodnie z Rozporządzeniem Ministra Spraw Wewnętrznych i Administracji z dnia 24 lipca 2009 r. </w:t>
      </w:r>
      <w:r w:rsidRPr="00176517">
        <w:rPr>
          <w:color w:val="auto"/>
        </w:rPr>
        <w:br/>
        <w:t>w sprawie przeciwpo</w:t>
      </w:r>
      <w:r w:rsidRPr="00176517">
        <w:rPr>
          <w:rFonts w:hint="eastAsia"/>
          <w:color w:val="auto"/>
        </w:rPr>
        <w:t>ż</w:t>
      </w:r>
      <w:r w:rsidRPr="00176517">
        <w:rPr>
          <w:color w:val="auto"/>
        </w:rPr>
        <w:t xml:space="preserve">arowego zaopatrzenia w wódę oraz dróg pożarowych, obiekt objęty opracowaniem na podstawie §12.1 </w:t>
      </w:r>
      <w:proofErr w:type="gramStart"/>
      <w:r w:rsidRPr="00176517">
        <w:rPr>
          <w:color w:val="auto"/>
        </w:rPr>
        <w:t>nie</w:t>
      </w:r>
      <w:proofErr w:type="gramEnd"/>
      <w:r w:rsidRPr="00176517">
        <w:rPr>
          <w:color w:val="auto"/>
        </w:rPr>
        <w:t xml:space="preserve"> wymaga wykonania drugi pożarowej.  </w:t>
      </w:r>
    </w:p>
    <w:p w14:paraId="0A1E6F27" w14:textId="77777777" w:rsidR="00BF0578" w:rsidRPr="00176517" w:rsidRDefault="00BF0578" w:rsidP="00BF0578">
      <w:pPr>
        <w:pStyle w:val="Nagwek2"/>
        <w:tabs>
          <w:tab w:val="clear" w:pos="567"/>
          <w:tab w:val="num" w:pos="718"/>
        </w:tabs>
        <w:ind w:left="576" w:hanging="576"/>
      </w:pPr>
      <w:bookmarkStart w:id="66" w:name="_Toc157774920"/>
      <w:bookmarkStart w:id="67" w:name="_Toc167384472"/>
      <w:r w:rsidRPr="00176517">
        <w:t>ZEWNĘTRZNA INSTALACJA WODOCIĄGOWA PRZECIWPOŻAROWA</w:t>
      </w:r>
      <w:bookmarkEnd w:id="66"/>
      <w:bookmarkEnd w:id="67"/>
    </w:p>
    <w:p w14:paraId="50115882" w14:textId="730C47C6" w:rsidR="00176517" w:rsidRDefault="00176517" w:rsidP="00176517">
      <w:pPr>
        <w:rPr>
          <w:color w:val="auto"/>
        </w:rPr>
      </w:pPr>
      <w:r w:rsidRPr="00176517">
        <w:rPr>
          <w:color w:val="auto"/>
        </w:rPr>
        <w:t>W sąsiedztwie budynku znajdują się, co najmniej 2 hydranty zewnętrzne o średnicy 80 mm w odległości 50 m, 75 m. Ilość zapotrzebowania na wodę zapewnia sieć wodociągowa miejska. Usytuowanie hydrantów przedstawiono w części rysunkowej projektu zagospodarowani terenu.</w:t>
      </w:r>
      <w:r w:rsidRPr="00D34CEB">
        <w:rPr>
          <w:color w:val="auto"/>
        </w:rPr>
        <w:t xml:space="preserve"> </w:t>
      </w:r>
    </w:p>
    <w:p w14:paraId="0C670F11" w14:textId="45328A9B" w:rsidR="00D330AE" w:rsidRPr="00226181" w:rsidRDefault="000B77D1" w:rsidP="000B77D1">
      <w:pPr>
        <w:pStyle w:val="Nagwek1"/>
      </w:pPr>
      <w:bookmarkStart w:id="68" w:name="_Toc167384473"/>
      <w:r w:rsidRPr="00226181">
        <w:t>OBSZAR ODDZIAŁYWANIA OBIEKTU</w:t>
      </w:r>
      <w:bookmarkEnd w:id="68"/>
    </w:p>
    <w:p w14:paraId="68B9BDD0" w14:textId="7D879EBD" w:rsidR="00A24767" w:rsidRPr="00226181" w:rsidRDefault="00A24767" w:rsidP="00A24767">
      <w:pPr>
        <w:rPr>
          <w:color w:val="auto"/>
        </w:rPr>
      </w:pPr>
      <w:r w:rsidRPr="00226181">
        <w:rPr>
          <w:color w:val="auto"/>
        </w:rPr>
        <w:t xml:space="preserve">Na podstawie art. 20 ust. 1 pkt 1 lit. c) oraz art. 3 pkt 20), w związku z art. 28 ust. 2 ustawy </w:t>
      </w:r>
      <w:r w:rsidRPr="00226181">
        <w:rPr>
          <w:color w:val="auto"/>
        </w:rPr>
        <w:br/>
        <w:t>z 7 lipca 1994 r. – Prawo budowlane (</w:t>
      </w:r>
      <w:r w:rsidR="00B85642" w:rsidRPr="00226181">
        <w:rPr>
          <w:color w:val="auto"/>
        </w:rPr>
        <w:t xml:space="preserve">tekst jedn. </w:t>
      </w:r>
      <w:hyperlink r:id="rId16" w:history="1">
        <w:r w:rsidR="00CA288C" w:rsidRPr="00226181">
          <w:rPr>
            <w:color w:val="auto"/>
          </w:rPr>
          <w:t xml:space="preserve">Dz.U. 2021 </w:t>
        </w:r>
        <w:proofErr w:type="gramStart"/>
        <w:r w:rsidR="00CA288C" w:rsidRPr="00226181">
          <w:rPr>
            <w:color w:val="auto"/>
          </w:rPr>
          <w:t>poz</w:t>
        </w:r>
        <w:proofErr w:type="gramEnd"/>
        <w:r w:rsidR="00CA288C" w:rsidRPr="00226181">
          <w:rPr>
            <w:color w:val="auto"/>
          </w:rPr>
          <w:t xml:space="preserve">. </w:t>
        </w:r>
      </w:hyperlink>
      <w:r w:rsidR="00CA288C" w:rsidRPr="00226181">
        <w:rPr>
          <w:color w:val="auto"/>
        </w:rPr>
        <w:t>2351</w:t>
      </w:r>
      <w:hyperlink r:id="rId17" w:history="1"/>
      <w:r w:rsidR="00B85642" w:rsidRPr="00226181">
        <w:rPr>
          <w:color w:val="auto"/>
        </w:rPr>
        <w:t xml:space="preserve"> z późniejszymi zmianami</w:t>
      </w:r>
      <w:r w:rsidRPr="00226181">
        <w:rPr>
          <w:color w:val="auto"/>
        </w:rPr>
        <w:t>) oświadczam, że obszar oddziaływania obiektu mieści się na:</w:t>
      </w:r>
    </w:p>
    <w:p w14:paraId="5CC90B8A" w14:textId="39BDE622" w:rsidR="00226181" w:rsidRPr="00226181" w:rsidRDefault="00226181" w:rsidP="00226181">
      <w:pPr>
        <w:rPr>
          <w:color w:val="auto"/>
          <w:szCs w:val="20"/>
        </w:rPr>
      </w:pPr>
      <w:proofErr w:type="gramStart"/>
      <w:r w:rsidRPr="00226181">
        <w:rPr>
          <w:color w:val="auto"/>
        </w:rPr>
        <w:t>d</w:t>
      </w:r>
      <w:r w:rsidR="0070483D" w:rsidRPr="00226181">
        <w:rPr>
          <w:color w:val="auto"/>
        </w:rPr>
        <w:t>z</w:t>
      </w:r>
      <w:r w:rsidR="00A24767" w:rsidRPr="00226181">
        <w:rPr>
          <w:color w:val="auto"/>
        </w:rPr>
        <w:t>iał</w:t>
      </w:r>
      <w:r w:rsidRPr="00226181">
        <w:rPr>
          <w:color w:val="auto"/>
        </w:rPr>
        <w:t>kach</w:t>
      </w:r>
      <w:proofErr w:type="gramEnd"/>
      <w:r w:rsidRPr="00226181">
        <w:rPr>
          <w:color w:val="auto"/>
        </w:rPr>
        <w:t xml:space="preserve"> </w:t>
      </w:r>
      <w:r w:rsidR="00A24767" w:rsidRPr="00226181">
        <w:rPr>
          <w:color w:val="auto"/>
        </w:rPr>
        <w:t>należąc</w:t>
      </w:r>
      <w:r w:rsidRPr="00226181">
        <w:rPr>
          <w:color w:val="auto"/>
        </w:rPr>
        <w:t xml:space="preserve">ych </w:t>
      </w:r>
      <w:r w:rsidR="00A24767" w:rsidRPr="00226181">
        <w:rPr>
          <w:color w:val="auto"/>
        </w:rPr>
        <w:t>do inwestora</w:t>
      </w:r>
      <w:r w:rsidR="00CA288C" w:rsidRPr="00226181">
        <w:rPr>
          <w:color w:val="auto"/>
        </w:rPr>
        <w:t xml:space="preserve"> o nr identyfikacyjnym</w:t>
      </w:r>
      <w:r w:rsidR="00154A2F" w:rsidRPr="00226181">
        <w:rPr>
          <w:color w:val="auto"/>
        </w:rPr>
        <w:t xml:space="preserve"> </w:t>
      </w:r>
      <w:r w:rsidRPr="00226181">
        <w:rPr>
          <w:color w:val="auto"/>
          <w:szCs w:val="20"/>
        </w:rPr>
        <w:t xml:space="preserve">301909_4.0001.593, 301909_4.0001.594, </w:t>
      </w:r>
      <w:proofErr w:type="gramStart"/>
      <w:r w:rsidRPr="00226181">
        <w:rPr>
          <w:color w:val="auto"/>
          <w:szCs w:val="20"/>
        </w:rPr>
        <w:t>położonych</w:t>
      </w:r>
      <w:proofErr w:type="gramEnd"/>
      <w:r w:rsidRPr="00226181">
        <w:rPr>
          <w:color w:val="auto"/>
          <w:szCs w:val="20"/>
        </w:rPr>
        <w:t xml:space="preserve"> przy Plac Wolności 1, 89-320 Wysoka</w:t>
      </w:r>
    </w:p>
    <w:p w14:paraId="746FDF12" w14:textId="77777777" w:rsidR="00A24767" w:rsidRPr="00226181" w:rsidRDefault="00A24767" w:rsidP="00A24767">
      <w:pPr>
        <w:rPr>
          <w:color w:val="auto"/>
        </w:rPr>
      </w:pPr>
      <w:r w:rsidRPr="00226181">
        <w:rPr>
          <w:color w:val="auto"/>
        </w:rPr>
        <w:t xml:space="preserve">Wyznaczenia obszaru oddziaływania obiektu dokonano w oparciu o art. 3 pkt 20 Prawa budowlanego, który stanowi, że przez obszar oddziaływania obiektu należy rozumieć teren wyznaczony w otoczeniu obiektu budowlanego na podstawie przepisów odrębnych, wprowadzających związane z tym obiektem ograniczenia w zagospodarowaniu tego terenu. Do przepisów odrębnych w rozumieniu art. 3 pkt 20 Prawa budowanego należy zaliczyć przepisy rozporządzeń wykonawczych, a zatem przepisy techniczno-budowlane (warunki techniczne, jakim powinny odpowiadać budynki i ich usytuowanie), ale także przepisy dotyczące między innymi ochrony przeciwpożarowej, prawa wodnego, ochrony środowiska, zagospodarowania przestrzennego, jak i przepisy prawa miejscowego, które w myśl art. 87 ust. 2 Konstytucji RP są źródłem powszechnie obowiązującego prawa na obszarze działania organów, które je ustanowiły. </w:t>
      </w:r>
    </w:p>
    <w:p w14:paraId="63BE1282" w14:textId="77777777" w:rsidR="00103363" w:rsidRPr="00226181" w:rsidRDefault="00103363" w:rsidP="00103363">
      <w:pPr>
        <w:spacing w:before="0"/>
        <w:rPr>
          <w:color w:val="auto"/>
        </w:rPr>
      </w:pPr>
      <w:r w:rsidRPr="00226181">
        <w:rPr>
          <w:color w:val="auto"/>
        </w:rPr>
        <w:t>Przepisy uwzględnione przy określaniu obszaru oddziaływania obiektu:</w:t>
      </w:r>
    </w:p>
    <w:p w14:paraId="5C5BB80D" w14:textId="5E6AC844" w:rsidR="00B85642" w:rsidRPr="00226181" w:rsidRDefault="00B85642" w:rsidP="00284DE3">
      <w:pPr>
        <w:pStyle w:val="Akapitzlist"/>
        <w:numPr>
          <w:ilvl w:val="0"/>
          <w:numId w:val="4"/>
        </w:numPr>
        <w:spacing w:before="0"/>
        <w:ind w:left="1701"/>
        <w:rPr>
          <w:color w:val="auto"/>
        </w:rPr>
      </w:pPr>
      <w:r w:rsidRPr="00226181">
        <w:rPr>
          <w:color w:val="auto"/>
        </w:rPr>
        <w:t>Rozporządzenie Ministra Infrastruktury z dnia 12 kwietnia 2002 r. w sprawie warunków technicznych, jakim powinny odpowiadać budynki i ich usytuowanie – tekst jedn.</w:t>
      </w:r>
      <w:r w:rsidR="00103363" w:rsidRPr="00226181">
        <w:rPr>
          <w:color w:val="auto"/>
        </w:rPr>
        <w:br/>
      </w:r>
      <w:r w:rsidRPr="00226181">
        <w:rPr>
          <w:color w:val="auto"/>
        </w:rPr>
        <w:t xml:space="preserve">Dz.U. 2019 </w:t>
      </w:r>
      <w:proofErr w:type="gramStart"/>
      <w:r w:rsidRPr="00226181">
        <w:rPr>
          <w:color w:val="auto"/>
        </w:rPr>
        <w:t>poz</w:t>
      </w:r>
      <w:proofErr w:type="gramEnd"/>
      <w:r w:rsidRPr="00226181">
        <w:rPr>
          <w:color w:val="auto"/>
        </w:rPr>
        <w:t>. 1065, z późniejszymi zmianami</w:t>
      </w:r>
      <w:r w:rsidR="00103363" w:rsidRPr="00226181">
        <w:rPr>
          <w:color w:val="auto"/>
        </w:rPr>
        <w:t>:</w:t>
      </w:r>
    </w:p>
    <w:p w14:paraId="3FF6A74B" w14:textId="77777777" w:rsidR="00103363" w:rsidRPr="00226181" w:rsidRDefault="00103363" w:rsidP="00284DE3">
      <w:pPr>
        <w:pStyle w:val="Akapitzlist"/>
        <w:numPr>
          <w:ilvl w:val="1"/>
          <w:numId w:val="4"/>
        </w:numPr>
        <w:spacing w:before="0"/>
        <w:ind w:left="1985"/>
        <w:rPr>
          <w:color w:val="auto"/>
        </w:rPr>
      </w:pPr>
      <w:r w:rsidRPr="00226181">
        <w:rPr>
          <w:color w:val="auto"/>
        </w:rPr>
        <w:t>§12 – zachowane wymagane odległości od granic działki;</w:t>
      </w:r>
    </w:p>
    <w:p w14:paraId="77F4B3F7" w14:textId="65D15DB6" w:rsidR="00103363" w:rsidRPr="00226181" w:rsidRDefault="00103363" w:rsidP="00284DE3">
      <w:pPr>
        <w:pStyle w:val="Akapitzlist"/>
        <w:numPr>
          <w:ilvl w:val="1"/>
          <w:numId w:val="4"/>
        </w:numPr>
        <w:spacing w:before="0"/>
        <w:ind w:left="1985"/>
        <w:rPr>
          <w:color w:val="auto"/>
        </w:rPr>
      </w:pPr>
      <w:r w:rsidRPr="00226181">
        <w:rPr>
          <w:color w:val="auto"/>
        </w:rPr>
        <w:t xml:space="preserve">§13 – zapewniono prawidłowe oświetlenie pomieszczeń w zabudowie projektowanej </w:t>
      </w:r>
      <w:r w:rsidRPr="00226181">
        <w:rPr>
          <w:color w:val="auto"/>
        </w:rPr>
        <w:br/>
        <w:t>i istniejącej.</w:t>
      </w:r>
    </w:p>
    <w:p w14:paraId="497A8E29" w14:textId="1A4509D8" w:rsidR="00103363" w:rsidRPr="00226181" w:rsidRDefault="00103363" w:rsidP="00284DE3">
      <w:pPr>
        <w:pStyle w:val="Akapitzlist"/>
        <w:numPr>
          <w:ilvl w:val="1"/>
          <w:numId w:val="4"/>
        </w:numPr>
        <w:spacing w:before="0"/>
        <w:ind w:left="1985"/>
        <w:rPr>
          <w:color w:val="auto"/>
        </w:rPr>
      </w:pPr>
      <w:r w:rsidRPr="00226181">
        <w:rPr>
          <w:color w:val="auto"/>
        </w:rPr>
        <w:t>§19 – zapewniono wymagane odległości miejsc postojowych od granic działki oraz zabudowy istniejącej i projektowanej.</w:t>
      </w:r>
    </w:p>
    <w:p w14:paraId="57602A20" w14:textId="2C04EA4E" w:rsidR="00103363" w:rsidRPr="00226181" w:rsidRDefault="00103363" w:rsidP="00284DE3">
      <w:pPr>
        <w:pStyle w:val="Akapitzlist"/>
        <w:numPr>
          <w:ilvl w:val="1"/>
          <w:numId w:val="4"/>
        </w:numPr>
        <w:spacing w:before="0"/>
        <w:ind w:left="1985"/>
        <w:rPr>
          <w:color w:val="auto"/>
        </w:rPr>
      </w:pPr>
      <w:r w:rsidRPr="00226181">
        <w:rPr>
          <w:color w:val="auto"/>
        </w:rPr>
        <w:t xml:space="preserve">§60 – zapewniono prawidłowe nasłonecznienie pomieszczeń w zabudowie istniejącej </w:t>
      </w:r>
      <w:r w:rsidRPr="00226181">
        <w:rPr>
          <w:color w:val="auto"/>
        </w:rPr>
        <w:br/>
        <w:t>i projektowanej.</w:t>
      </w:r>
    </w:p>
    <w:p w14:paraId="38E6959B" w14:textId="7FC966C6" w:rsidR="00103363" w:rsidRPr="00226181" w:rsidRDefault="00103363" w:rsidP="00284DE3">
      <w:pPr>
        <w:pStyle w:val="Akapitzlist"/>
        <w:numPr>
          <w:ilvl w:val="1"/>
          <w:numId w:val="4"/>
        </w:numPr>
        <w:spacing w:before="0"/>
        <w:ind w:left="1985"/>
        <w:rPr>
          <w:color w:val="auto"/>
        </w:rPr>
      </w:pPr>
      <w:r w:rsidRPr="00226181">
        <w:rPr>
          <w:color w:val="auto"/>
        </w:rPr>
        <w:t xml:space="preserve">§271-273 – zapewniono wymagane odległości zabudowy projektowanej od zabudowy istniejącej, zapewniono wymagane odległości budynku od granic działki. Projektowany budynek – </w:t>
      </w:r>
      <w:proofErr w:type="spellStart"/>
      <w:r w:rsidRPr="00226181">
        <w:rPr>
          <w:color w:val="auto"/>
        </w:rPr>
        <w:t>ZL</w:t>
      </w:r>
      <w:proofErr w:type="spellEnd"/>
      <w:r w:rsidRPr="00226181">
        <w:rPr>
          <w:color w:val="auto"/>
        </w:rPr>
        <w:t xml:space="preserve">, budynki na działkach sąsiednich – </w:t>
      </w:r>
      <w:proofErr w:type="spellStart"/>
      <w:r w:rsidRPr="00226181">
        <w:rPr>
          <w:color w:val="auto"/>
        </w:rPr>
        <w:t>ZL</w:t>
      </w:r>
      <w:proofErr w:type="spellEnd"/>
      <w:r w:rsidRPr="00226181">
        <w:rPr>
          <w:color w:val="auto"/>
        </w:rPr>
        <w:t xml:space="preserve"> – wymagana minimalna odległość między budynkami </w:t>
      </w:r>
      <w:proofErr w:type="spellStart"/>
      <w:r w:rsidRPr="00226181">
        <w:rPr>
          <w:color w:val="auto"/>
        </w:rPr>
        <w:t>ZL</w:t>
      </w:r>
      <w:proofErr w:type="spellEnd"/>
      <w:r w:rsidRPr="00226181">
        <w:rPr>
          <w:color w:val="auto"/>
        </w:rPr>
        <w:t xml:space="preserve"> wynosi </w:t>
      </w:r>
      <w:proofErr w:type="spellStart"/>
      <w:r w:rsidRPr="00226181">
        <w:rPr>
          <w:color w:val="auto"/>
        </w:rPr>
        <w:t>8m</w:t>
      </w:r>
      <w:proofErr w:type="spellEnd"/>
      <w:r w:rsidRPr="00226181">
        <w:rPr>
          <w:color w:val="auto"/>
        </w:rPr>
        <w:t xml:space="preserve"> – warunek spełniono.</w:t>
      </w:r>
    </w:p>
    <w:p w14:paraId="010627E4" w14:textId="77777777" w:rsidR="00103363" w:rsidRPr="00226181" w:rsidRDefault="00103363" w:rsidP="00284DE3">
      <w:pPr>
        <w:pStyle w:val="Akapitzlist"/>
        <w:numPr>
          <w:ilvl w:val="1"/>
          <w:numId w:val="4"/>
        </w:numPr>
        <w:spacing w:before="0"/>
        <w:ind w:left="1985"/>
        <w:rPr>
          <w:color w:val="auto"/>
        </w:rPr>
      </w:pPr>
      <w:r w:rsidRPr="00226181">
        <w:rPr>
          <w:color w:val="auto"/>
        </w:rPr>
        <w:t>§309 – budynek zaprojektowano tak, by nie wpływał negatywnie na otoczenie oraz zapewniając właściwe warunki higieniczno-sanitarne w projektowanym obiekcie.</w:t>
      </w:r>
    </w:p>
    <w:p w14:paraId="70C782B1" w14:textId="77777777" w:rsidR="001C6FE0" w:rsidRPr="00BF0578" w:rsidRDefault="001C6FE0" w:rsidP="003F2B53">
      <w:pPr>
        <w:pStyle w:val="Akapitzlist"/>
        <w:spacing w:before="0"/>
        <w:ind w:left="1985" w:firstLine="0"/>
        <w:rPr>
          <w:color w:val="auto"/>
        </w:rPr>
      </w:pPr>
    </w:p>
    <w:bookmarkEnd w:id="8"/>
    <w:p w14:paraId="1059B30A" w14:textId="77777777" w:rsidR="0053521F" w:rsidRPr="00BF0578" w:rsidRDefault="0053521F" w:rsidP="0053521F">
      <w:pPr>
        <w:ind w:left="0" w:firstLine="0"/>
        <w:jc w:val="center"/>
        <w:rPr>
          <w:color w:val="auto"/>
        </w:rPr>
      </w:pPr>
    </w:p>
    <w:p w14:paraId="5C363995" w14:textId="77777777" w:rsidR="0053521F" w:rsidRPr="00BF0578" w:rsidRDefault="0053521F" w:rsidP="0053521F">
      <w:pPr>
        <w:ind w:left="0" w:firstLine="0"/>
        <w:rPr>
          <w:color w:val="auto"/>
        </w:rPr>
      </w:pPr>
    </w:p>
    <w:p w14:paraId="07DB6439" w14:textId="77777777" w:rsidR="00D330AE" w:rsidRPr="00BF0578" w:rsidRDefault="00D330AE" w:rsidP="00BC42D2">
      <w:pPr>
        <w:rPr>
          <w:color w:val="auto"/>
        </w:rPr>
      </w:pPr>
    </w:p>
    <w:sectPr w:rsidR="00D330AE" w:rsidRPr="00BF0578" w:rsidSect="00CC1A1E">
      <w:headerReference w:type="default" r:id="rId18"/>
      <w:footerReference w:type="default" r:id="rId19"/>
      <w:pgSz w:w="11906" w:h="16838" w:code="9"/>
      <w:pgMar w:top="1134" w:right="567" w:bottom="1134" w:left="1134" w:header="278" w:footer="527" w:gutter="567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FF44EDE" w14:textId="77777777" w:rsidR="002017A5" w:rsidRDefault="002017A5">
      <w:r>
        <w:separator/>
      </w:r>
    </w:p>
  </w:endnote>
  <w:endnote w:type="continuationSeparator" w:id="0">
    <w:p w14:paraId="3CFD4B94" w14:textId="77777777" w:rsidR="002017A5" w:rsidRDefault="002017A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tarSymbol">
    <w:altName w:val="Arial Unicode MS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Batang">
    <w:altName w:val="Arial Unicode MS"/>
    <w:panose1 w:val="02030600000101010101"/>
    <w:charset w:val="81"/>
    <w:family w:val="auto"/>
    <w:notTrueType/>
    <w:pitch w:val="fixed"/>
    <w:sig w:usb0="00000000" w:usb1="09060000" w:usb2="00000010" w:usb3="00000000" w:csb0="00080000" w:csb1="00000000"/>
  </w:font>
  <w:font w:name="Technical">
    <w:altName w:val="Times New Roman"/>
    <w:charset w:val="00"/>
    <w:family w:val="auto"/>
    <w:pitch w:val="variable"/>
    <w:sig w:usb0="00000007" w:usb1="00000000" w:usb2="00000000" w:usb3="00000000" w:csb0="00000003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hruti">
    <w:panose1 w:val="02000500000000000000"/>
    <w:charset w:val="01"/>
    <w:family w:val="roman"/>
    <w:notTrueType/>
    <w:pitch w:val="variable"/>
  </w:font>
  <w:font w:name="OpenSymbol">
    <w:altName w:val="Times New Roman"/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9923" w:type="dxa"/>
      <w:tblInd w:w="-34" w:type="dxa"/>
      <w:tblBorders>
        <w:top w:val="single" w:sz="4" w:space="0" w:color="auto"/>
      </w:tblBorders>
      <w:tblLook w:val="04A0" w:firstRow="1" w:lastRow="0" w:firstColumn="1" w:lastColumn="0" w:noHBand="0" w:noVBand="1"/>
    </w:tblPr>
    <w:tblGrid>
      <w:gridCol w:w="9923"/>
    </w:tblGrid>
    <w:tr w:rsidR="002017A5" w:rsidRPr="00C32256" w14:paraId="54F578BB" w14:textId="77777777" w:rsidTr="00C32256">
      <w:tc>
        <w:tcPr>
          <w:tcW w:w="9923" w:type="dxa"/>
          <w:vAlign w:val="center"/>
        </w:tcPr>
        <w:p w14:paraId="6F3C0DCD" w14:textId="77777777" w:rsidR="002017A5" w:rsidRPr="00C32256" w:rsidRDefault="002017A5" w:rsidP="00C32256">
          <w:pPr>
            <w:pStyle w:val="Stopka"/>
            <w:ind w:left="0" w:firstLine="0"/>
            <w:rPr>
              <w:b/>
              <w:i/>
              <w:sz w:val="2"/>
              <w:szCs w:val="2"/>
            </w:rPr>
          </w:pPr>
        </w:p>
        <w:p w14:paraId="6DEA6A1B" w14:textId="77777777" w:rsidR="002017A5" w:rsidRPr="00C32256" w:rsidRDefault="002017A5" w:rsidP="00F41742">
          <w:pPr>
            <w:pStyle w:val="Stopka"/>
            <w:ind w:left="0" w:firstLine="0"/>
            <w:jc w:val="center"/>
            <w:rPr>
              <w:b/>
              <w:i/>
              <w:sz w:val="2"/>
              <w:szCs w:val="2"/>
            </w:rPr>
          </w:pPr>
        </w:p>
      </w:tc>
    </w:tr>
  </w:tbl>
  <w:p w14:paraId="68257F90" w14:textId="77777777" w:rsidR="002017A5" w:rsidRPr="00F41742" w:rsidRDefault="002017A5" w:rsidP="00F41742">
    <w:pPr>
      <w:spacing w:before="0" w:after="0"/>
      <w:ind w:left="0" w:firstLine="0"/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AD81C22" w14:textId="77777777" w:rsidR="002017A5" w:rsidRDefault="002017A5">
      <w:r>
        <w:separator/>
      </w:r>
    </w:p>
  </w:footnote>
  <w:footnote w:type="continuationSeparator" w:id="0">
    <w:p w14:paraId="1AB1BF96" w14:textId="77777777" w:rsidR="002017A5" w:rsidRDefault="002017A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Borders>
        <w:bottom w:val="single" w:sz="12" w:space="0" w:color="auto"/>
      </w:tblBorders>
      <w:tblLook w:val="04A0" w:firstRow="1" w:lastRow="0" w:firstColumn="1" w:lastColumn="0" w:noHBand="0" w:noVBand="1"/>
    </w:tblPr>
    <w:tblGrid>
      <w:gridCol w:w="7939"/>
      <w:gridCol w:w="1915"/>
    </w:tblGrid>
    <w:tr w:rsidR="002017A5" w14:paraId="44EF5095" w14:textId="77777777" w:rsidTr="00373116">
      <w:tc>
        <w:tcPr>
          <w:tcW w:w="7940" w:type="dxa"/>
          <w:shd w:val="clear" w:color="auto" w:fill="auto"/>
        </w:tcPr>
        <w:p w14:paraId="03851AE4" w14:textId="77777777" w:rsidR="002017A5" w:rsidRPr="005A7476" w:rsidRDefault="002017A5" w:rsidP="00D66BF0">
          <w:pPr>
            <w:pStyle w:val="Nagwek"/>
            <w:tabs>
              <w:tab w:val="clear" w:pos="4536"/>
              <w:tab w:val="clear" w:pos="9072"/>
              <w:tab w:val="left" w:pos="2475"/>
            </w:tabs>
            <w:spacing w:before="0" w:after="0"/>
            <w:ind w:left="0"/>
            <w:jc w:val="center"/>
            <w:rPr>
              <w:b/>
              <w:szCs w:val="20"/>
            </w:rPr>
          </w:pPr>
        </w:p>
        <w:p w14:paraId="24654F55" w14:textId="77777777" w:rsidR="002017A5" w:rsidRPr="005A7476" w:rsidRDefault="002017A5" w:rsidP="00D66BF0">
          <w:pPr>
            <w:pStyle w:val="Nagwek"/>
            <w:tabs>
              <w:tab w:val="clear" w:pos="4536"/>
              <w:tab w:val="clear" w:pos="9072"/>
              <w:tab w:val="left" w:pos="2475"/>
            </w:tabs>
            <w:spacing w:before="0" w:after="0"/>
            <w:ind w:left="0"/>
            <w:jc w:val="center"/>
            <w:rPr>
              <w:b/>
              <w:szCs w:val="20"/>
            </w:rPr>
          </w:pPr>
          <w:r>
            <w:rPr>
              <w:b/>
              <w:szCs w:val="20"/>
            </w:rPr>
            <w:t>PROJEKT ZAGOSPODAROWANIA TERENU</w:t>
          </w:r>
        </w:p>
        <w:p w14:paraId="5DA133B0" w14:textId="77777777" w:rsidR="002017A5" w:rsidRPr="005A7476" w:rsidRDefault="002017A5" w:rsidP="00D66BF0">
          <w:pPr>
            <w:pStyle w:val="Nagwek"/>
            <w:tabs>
              <w:tab w:val="clear" w:pos="4536"/>
              <w:tab w:val="clear" w:pos="9072"/>
              <w:tab w:val="left" w:pos="2475"/>
            </w:tabs>
            <w:spacing w:before="0" w:after="0"/>
            <w:ind w:left="0"/>
            <w:jc w:val="center"/>
            <w:rPr>
              <w:szCs w:val="20"/>
            </w:rPr>
          </w:pPr>
        </w:p>
      </w:tc>
      <w:tc>
        <w:tcPr>
          <w:tcW w:w="1915" w:type="dxa"/>
          <w:shd w:val="clear" w:color="auto" w:fill="auto"/>
        </w:tcPr>
        <w:p w14:paraId="0C48CF8A" w14:textId="77777777" w:rsidR="002017A5" w:rsidRPr="005A7476" w:rsidRDefault="002017A5" w:rsidP="00D66BF0">
          <w:pPr>
            <w:pStyle w:val="Nagwek"/>
            <w:tabs>
              <w:tab w:val="clear" w:pos="4536"/>
              <w:tab w:val="clear" w:pos="9072"/>
              <w:tab w:val="left" w:pos="2475"/>
            </w:tabs>
            <w:spacing w:before="0" w:after="0"/>
            <w:ind w:left="0"/>
            <w:rPr>
              <w:b/>
              <w:szCs w:val="22"/>
            </w:rPr>
          </w:pPr>
        </w:p>
        <w:p w14:paraId="604EAA7C" w14:textId="77777777" w:rsidR="002017A5" w:rsidRPr="005A7476" w:rsidRDefault="002017A5" w:rsidP="00D66BF0">
          <w:pPr>
            <w:pStyle w:val="Nagwek"/>
            <w:tabs>
              <w:tab w:val="clear" w:pos="4536"/>
              <w:tab w:val="clear" w:pos="9072"/>
              <w:tab w:val="left" w:pos="2475"/>
            </w:tabs>
            <w:spacing w:before="0" w:after="0"/>
            <w:ind w:left="0"/>
            <w:jc w:val="center"/>
            <w:rPr>
              <w:szCs w:val="20"/>
            </w:rPr>
          </w:pPr>
          <w:r w:rsidRPr="005A7476">
            <w:rPr>
              <w:b/>
              <w:szCs w:val="22"/>
            </w:rPr>
            <w:t xml:space="preserve">STR. </w:t>
          </w:r>
          <w:r w:rsidRPr="005A7476">
            <w:rPr>
              <w:b/>
              <w:szCs w:val="22"/>
            </w:rPr>
            <w:fldChar w:fldCharType="begin"/>
          </w:r>
          <w:r w:rsidRPr="005A7476">
            <w:rPr>
              <w:b/>
              <w:szCs w:val="22"/>
            </w:rPr>
            <w:instrText xml:space="preserve"> PAGE    \* MERGEFORMAT </w:instrText>
          </w:r>
          <w:r w:rsidRPr="005A7476">
            <w:rPr>
              <w:b/>
              <w:szCs w:val="22"/>
            </w:rPr>
            <w:fldChar w:fldCharType="separate"/>
          </w:r>
          <w:r w:rsidR="003C1C5F">
            <w:rPr>
              <w:b/>
              <w:noProof/>
              <w:szCs w:val="22"/>
            </w:rPr>
            <w:t>7</w:t>
          </w:r>
          <w:r w:rsidRPr="005A7476">
            <w:rPr>
              <w:b/>
              <w:szCs w:val="22"/>
            </w:rPr>
            <w:fldChar w:fldCharType="end"/>
          </w:r>
        </w:p>
      </w:tc>
    </w:tr>
  </w:tbl>
  <w:p w14:paraId="2BF32F6F" w14:textId="77777777" w:rsidR="002017A5" w:rsidRPr="00AD1715" w:rsidRDefault="002017A5" w:rsidP="00F41742">
    <w:pPr>
      <w:pStyle w:val="Nagwek"/>
      <w:tabs>
        <w:tab w:val="clear" w:pos="4536"/>
        <w:tab w:val="clear" w:pos="9072"/>
        <w:tab w:val="left" w:pos="2475"/>
      </w:tabs>
      <w:spacing w:before="0" w:after="0"/>
      <w:ind w:left="0"/>
      <w:rPr>
        <w:sz w:val="2"/>
        <w:szCs w:val="2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4"/>
    <w:multiLevelType w:val="multilevel"/>
    <w:tmpl w:val="00000004"/>
    <w:name w:val="Outline"/>
    <w:lvl w:ilvl="0">
      <w:start w:val="1"/>
      <w:numFmt w:val="bullet"/>
      <w:lvlText w:val="·"/>
      <w:lvlJc w:val="left"/>
      <w:pPr>
        <w:tabs>
          <w:tab w:val="num" w:pos="283"/>
        </w:tabs>
        <w:ind w:left="283" w:hanging="283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·"/>
      <w:lvlJc w:val="left"/>
      <w:pPr>
        <w:tabs>
          <w:tab w:val="num" w:pos="567"/>
        </w:tabs>
        <w:ind w:left="567" w:hanging="283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·"/>
      <w:lvlJc w:val="left"/>
      <w:pPr>
        <w:tabs>
          <w:tab w:val="num" w:pos="850"/>
        </w:tabs>
        <w:ind w:left="850" w:hanging="283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·"/>
      <w:lvlJc w:val="left"/>
      <w:pPr>
        <w:tabs>
          <w:tab w:val="num" w:pos="1134"/>
        </w:tabs>
        <w:ind w:left="1134" w:hanging="283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·"/>
      <w:lvlJc w:val="left"/>
      <w:pPr>
        <w:tabs>
          <w:tab w:val="num" w:pos="1417"/>
        </w:tabs>
        <w:ind w:left="1417" w:hanging="283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·"/>
      <w:lvlJc w:val="left"/>
      <w:pPr>
        <w:tabs>
          <w:tab w:val="num" w:pos="1701"/>
        </w:tabs>
        <w:ind w:left="1701" w:hanging="283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·"/>
      <w:lvlJc w:val="left"/>
      <w:pPr>
        <w:tabs>
          <w:tab w:val="num" w:pos="1984"/>
        </w:tabs>
        <w:ind w:left="1984" w:hanging="283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·"/>
      <w:lvlJc w:val="left"/>
      <w:pPr>
        <w:tabs>
          <w:tab w:val="num" w:pos="2268"/>
        </w:tabs>
        <w:ind w:left="2268" w:hanging="283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·"/>
      <w:lvlJc w:val="left"/>
      <w:pPr>
        <w:tabs>
          <w:tab w:val="num" w:pos="2551"/>
        </w:tabs>
        <w:ind w:left="2551" w:hanging="283"/>
      </w:pPr>
      <w:rPr>
        <w:rFonts w:ascii="Symbol" w:hAnsi="Symbol" w:cs="StarSymbol"/>
        <w:sz w:val="18"/>
        <w:szCs w:val="18"/>
      </w:rPr>
    </w:lvl>
  </w:abstractNum>
  <w:abstractNum w:abstractNumId="1">
    <w:nsid w:val="00000005"/>
    <w:multiLevelType w:val="multilevel"/>
    <w:tmpl w:val="00000005"/>
    <w:name w:val="WW8Num2"/>
    <w:lvl w:ilvl="0">
      <w:start w:val="5"/>
      <w:numFmt w:val="decimal"/>
      <w:lvlText w:val="%1."/>
      <w:lvlJc w:val="left"/>
      <w:pPr>
        <w:tabs>
          <w:tab w:val="num" w:pos="283"/>
        </w:tabs>
        <w:ind w:left="283" w:hanging="283"/>
      </w:pPr>
    </w:lvl>
    <w:lvl w:ilvl="1">
      <w:start w:val="1"/>
      <w:numFmt w:val="decimal"/>
      <w:lvlText w:val="%2."/>
      <w:lvlJc w:val="left"/>
      <w:pPr>
        <w:tabs>
          <w:tab w:val="num" w:pos="567"/>
        </w:tabs>
        <w:ind w:left="567" w:hanging="283"/>
      </w:pPr>
    </w:lvl>
    <w:lvl w:ilvl="2">
      <w:start w:val="1"/>
      <w:numFmt w:val="decimal"/>
      <w:lvlText w:val="%3."/>
      <w:lvlJc w:val="left"/>
      <w:pPr>
        <w:tabs>
          <w:tab w:val="num" w:pos="850"/>
        </w:tabs>
        <w:ind w:left="850" w:hanging="283"/>
      </w:pPr>
    </w:lvl>
    <w:lvl w:ilvl="3">
      <w:start w:val="1"/>
      <w:numFmt w:val="decimal"/>
      <w:lvlText w:val="%4."/>
      <w:lvlJc w:val="left"/>
      <w:pPr>
        <w:tabs>
          <w:tab w:val="num" w:pos="1134"/>
        </w:tabs>
        <w:ind w:left="1134" w:hanging="283"/>
      </w:pPr>
    </w:lvl>
    <w:lvl w:ilvl="4">
      <w:start w:val="1"/>
      <w:numFmt w:val="decimal"/>
      <w:lvlText w:val="%5."/>
      <w:lvlJc w:val="left"/>
      <w:pPr>
        <w:tabs>
          <w:tab w:val="num" w:pos="1417"/>
        </w:tabs>
        <w:ind w:left="1417" w:hanging="283"/>
      </w:pPr>
    </w:lvl>
    <w:lvl w:ilvl="5">
      <w:start w:val="1"/>
      <w:numFmt w:val="decimal"/>
      <w:lvlText w:val="%6."/>
      <w:lvlJc w:val="left"/>
      <w:pPr>
        <w:tabs>
          <w:tab w:val="num" w:pos="1701"/>
        </w:tabs>
        <w:ind w:left="1701" w:hanging="283"/>
      </w:pPr>
    </w:lvl>
    <w:lvl w:ilvl="6">
      <w:start w:val="1"/>
      <w:numFmt w:val="decimal"/>
      <w:lvlText w:val="%7."/>
      <w:lvlJc w:val="left"/>
      <w:pPr>
        <w:tabs>
          <w:tab w:val="num" w:pos="1984"/>
        </w:tabs>
        <w:ind w:left="1984" w:hanging="283"/>
      </w:pPr>
    </w:lvl>
    <w:lvl w:ilvl="7">
      <w:start w:val="1"/>
      <w:numFmt w:val="decimal"/>
      <w:lvlText w:val="%8."/>
      <w:lvlJc w:val="left"/>
      <w:pPr>
        <w:tabs>
          <w:tab w:val="num" w:pos="2268"/>
        </w:tabs>
        <w:ind w:left="2268" w:hanging="283"/>
      </w:pPr>
    </w:lvl>
    <w:lvl w:ilvl="8">
      <w:start w:val="1"/>
      <w:numFmt w:val="decimal"/>
      <w:lvlText w:val="%9."/>
      <w:lvlJc w:val="left"/>
      <w:pPr>
        <w:tabs>
          <w:tab w:val="num" w:pos="2551"/>
        </w:tabs>
        <w:ind w:left="2551" w:hanging="283"/>
      </w:pPr>
    </w:lvl>
  </w:abstractNum>
  <w:abstractNum w:abstractNumId="2">
    <w:nsid w:val="00000006"/>
    <w:multiLevelType w:val="multilevel"/>
    <w:tmpl w:val="00000006"/>
    <w:name w:val="WW8Num3"/>
    <w:lvl w:ilvl="0">
      <w:start w:val="1"/>
      <w:numFmt w:val="bullet"/>
      <w:lvlText w:val="·"/>
      <w:lvlJc w:val="left"/>
      <w:pPr>
        <w:tabs>
          <w:tab w:val="num" w:pos="283"/>
        </w:tabs>
        <w:ind w:left="283" w:hanging="283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·"/>
      <w:lvlJc w:val="left"/>
      <w:pPr>
        <w:tabs>
          <w:tab w:val="num" w:pos="567"/>
        </w:tabs>
        <w:ind w:left="567" w:hanging="283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·"/>
      <w:lvlJc w:val="left"/>
      <w:pPr>
        <w:tabs>
          <w:tab w:val="num" w:pos="850"/>
        </w:tabs>
        <w:ind w:left="850" w:hanging="283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·"/>
      <w:lvlJc w:val="left"/>
      <w:pPr>
        <w:tabs>
          <w:tab w:val="num" w:pos="1134"/>
        </w:tabs>
        <w:ind w:left="1134" w:hanging="283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·"/>
      <w:lvlJc w:val="left"/>
      <w:pPr>
        <w:tabs>
          <w:tab w:val="num" w:pos="1417"/>
        </w:tabs>
        <w:ind w:left="1417" w:hanging="283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·"/>
      <w:lvlJc w:val="left"/>
      <w:pPr>
        <w:tabs>
          <w:tab w:val="num" w:pos="1701"/>
        </w:tabs>
        <w:ind w:left="1701" w:hanging="283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·"/>
      <w:lvlJc w:val="left"/>
      <w:pPr>
        <w:tabs>
          <w:tab w:val="num" w:pos="1984"/>
        </w:tabs>
        <w:ind w:left="1984" w:hanging="283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·"/>
      <w:lvlJc w:val="left"/>
      <w:pPr>
        <w:tabs>
          <w:tab w:val="num" w:pos="2268"/>
        </w:tabs>
        <w:ind w:left="2268" w:hanging="283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·"/>
      <w:lvlJc w:val="left"/>
      <w:pPr>
        <w:tabs>
          <w:tab w:val="num" w:pos="2551"/>
        </w:tabs>
        <w:ind w:left="2551" w:hanging="283"/>
      </w:pPr>
      <w:rPr>
        <w:rFonts w:ascii="Symbol" w:hAnsi="Symbol" w:cs="StarSymbol"/>
        <w:sz w:val="18"/>
        <w:szCs w:val="18"/>
      </w:rPr>
    </w:lvl>
  </w:abstractNum>
  <w:abstractNum w:abstractNumId="3">
    <w:nsid w:val="00000007"/>
    <w:multiLevelType w:val="multilevel"/>
    <w:tmpl w:val="00000007"/>
    <w:name w:val="WW8Num4"/>
    <w:lvl w:ilvl="0">
      <w:start w:val="6"/>
      <w:numFmt w:val="decimal"/>
      <w:lvlText w:val="%1."/>
      <w:lvlJc w:val="left"/>
      <w:pPr>
        <w:tabs>
          <w:tab w:val="num" w:pos="283"/>
        </w:tabs>
        <w:ind w:left="283" w:hanging="283"/>
      </w:pPr>
    </w:lvl>
    <w:lvl w:ilvl="1">
      <w:start w:val="1"/>
      <w:numFmt w:val="decimal"/>
      <w:lvlText w:val="%2."/>
      <w:lvlJc w:val="left"/>
      <w:pPr>
        <w:tabs>
          <w:tab w:val="num" w:pos="567"/>
        </w:tabs>
        <w:ind w:left="567" w:hanging="283"/>
      </w:pPr>
    </w:lvl>
    <w:lvl w:ilvl="2">
      <w:start w:val="1"/>
      <w:numFmt w:val="decimal"/>
      <w:lvlText w:val="%3."/>
      <w:lvlJc w:val="left"/>
      <w:pPr>
        <w:tabs>
          <w:tab w:val="num" w:pos="850"/>
        </w:tabs>
        <w:ind w:left="850" w:hanging="283"/>
      </w:pPr>
    </w:lvl>
    <w:lvl w:ilvl="3">
      <w:start w:val="1"/>
      <w:numFmt w:val="decimal"/>
      <w:lvlText w:val="%4."/>
      <w:lvlJc w:val="left"/>
      <w:pPr>
        <w:tabs>
          <w:tab w:val="num" w:pos="1134"/>
        </w:tabs>
        <w:ind w:left="1134" w:hanging="283"/>
      </w:pPr>
    </w:lvl>
    <w:lvl w:ilvl="4">
      <w:start w:val="1"/>
      <w:numFmt w:val="decimal"/>
      <w:lvlText w:val="%5."/>
      <w:lvlJc w:val="left"/>
      <w:pPr>
        <w:tabs>
          <w:tab w:val="num" w:pos="1417"/>
        </w:tabs>
        <w:ind w:left="1417" w:hanging="283"/>
      </w:pPr>
    </w:lvl>
    <w:lvl w:ilvl="5">
      <w:start w:val="1"/>
      <w:numFmt w:val="decimal"/>
      <w:lvlText w:val="%6."/>
      <w:lvlJc w:val="left"/>
      <w:pPr>
        <w:tabs>
          <w:tab w:val="num" w:pos="1701"/>
        </w:tabs>
        <w:ind w:left="1701" w:hanging="283"/>
      </w:pPr>
    </w:lvl>
    <w:lvl w:ilvl="6">
      <w:start w:val="1"/>
      <w:numFmt w:val="decimal"/>
      <w:lvlText w:val="%7."/>
      <w:lvlJc w:val="left"/>
      <w:pPr>
        <w:tabs>
          <w:tab w:val="num" w:pos="1984"/>
        </w:tabs>
        <w:ind w:left="1984" w:hanging="283"/>
      </w:pPr>
    </w:lvl>
    <w:lvl w:ilvl="7">
      <w:start w:val="1"/>
      <w:numFmt w:val="decimal"/>
      <w:lvlText w:val="%8."/>
      <w:lvlJc w:val="left"/>
      <w:pPr>
        <w:tabs>
          <w:tab w:val="num" w:pos="2268"/>
        </w:tabs>
        <w:ind w:left="2268" w:hanging="283"/>
      </w:pPr>
    </w:lvl>
    <w:lvl w:ilvl="8">
      <w:start w:val="1"/>
      <w:numFmt w:val="decimal"/>
      <w:lvlText w:val="%9."/>
      <w:lvlJc w:val="left"/>
      <w:pPr>
        <w:tabs>
          <w:tab w:val="num" w:pos="2551"/>
        </w:tabs>
        <w:ind w:left="2551" w:hanging="283"/>
      </w:pPr>
    </w:lvl>
  </w:abstractNum>
  <w:abstractNum w:abstractNumId="4">
    <w:nsid w:val="00000008"/>
    <w:multiLevelType w:val="multilevel"/>
    <w:tmpl w:val="00000008"/>
    <w:name w:val="WW8Num5"/>
    <w:lvl w:ilvl="0">
      <w:start w:val="4"/>
      <w:numFmt w:val="decimal"/>
      <w:lvlText w:val="%1."/>
      <w:lvlJc w:val="left"/>
      <w:pPr>
        <w:tabs>
          <w:tab w:val="num" w:pos="283"/>
        </w:tabs>
        <w:ind w:left="283" w:hanging="283"/>
      </w:pPr>
    </w:lvl>
    <w:lvl w:ilvl="1">
      <w:start w:val="1"/>
      <w:numFmt w:val="decimal"/>
      <w:lvlText w:val="%2."/>
      <w:lvlJc w:val="left"/>
      <w:pPr>
        <w:tabs>
          <w:tab w:val="num" w:pos="567"/>
        </w:tabs>
        <w:ind w:left="567" w:hanging="283"/>
      </w:pPr>
    </w:lvl>
    <w:lvl w:ilvl="2">
      <w:start w:val="1"/>
      <w:numFmt w:val="decimal"/>
      <w:lvlText w:val="%3."/>
      <w:lvlJc w:val="left"/>
      <w:pPr>
        <w:tabs>
          <w:tab w:val="num" w:pos="850"/>
        </w:tabs>
        <w:ind w:left="850" w:hanging="283"/>
      </w:pPr>
    </w:lvl>
    <w:lvl w:ilvl="3">
      <w:start w:val="1"/>
      <w:numFmt w:val="decimal"/>
      <w:lvlText w:val="%4."/>
      <w:lvlJc w:val="left"/>
      <w:pPr>
        <w:tabs>
          <w:tab w:val="num" w:pos="1134"/>
        </w:tabs>
        <w:ind w:left="1134" w:hanging="283"/>
      </w:pPr>
    </w:lvl>
    <w:lvl w:ilvl="4">
      <w:start w:val="1"/>
      <w:numFmt w:val="decimal"/>
      <w:lvlText w:val="%5."/>
      <w:lvlJc w:val="left"/>
      <w:pPr>
        <w:tabs>
          <w:tab w:val="num" w:pos="1417"/>
        </w:tabs>
        <w:ind w:left="1417" w:hanging="283"/>
      </w:pPr>
    </w:lvl>
    <w:lvl w:ilvl="5">
      <w:start w:val="1"/>
      <w:numFmt w:val="decimal"/>
      <w:lvlText w:val="%6."/>
      <w:lvlJc w:val="left"/>
      <w:pPr>
        <w:tabs>
          <w:tab w:val="num" w:pos="1701"/>
        </w:tabs>
        <w:ind w:left="1701" w:hanging="283"/>
      </w:pPr>
    </w:lvl>
    <w:lvl w:ilvl="6">
      <w:start w:val="1"/>
      <w:numFmt w:val="decimal"/>
      <w:lvlText w:val="%7."/>
      <w:lvlJc w:val="left"/>
      <w:pPr>
        <w:tabs>
          <w:tab w:val="num" w:pos="1984"/>
        </w:tabs>
        <w:ind w:left="1984" w:hanging="283"/>
      </w:pPr>
    </w:lvl>
    <w:lvl w:ilvl="7">
      <w:start w:val="1"/>
      <w:numFmt w:val="decimal"/>
      <w:lvlText w:val="%8."/>
      <w:lvlJc w:val="left"/>
      <w:pPr>
        <w:tabs>
          <w:tab w:val="num" w:pos="2268"/>
        </w:tabs>
        <w:ind w:left="2268" w:hanging="283"/>
      </w:pPr>
    </w:lvl>
    <w:lvl w:ilvl="8">
      <w:start w:val="1"/>
      <w:numFmt w:val="decimal"/>
      <w:lvlText w:val="%9."/>
      <w:lvlJc w:val="left"/>
      <w:pPr>
        <w:tabs>
          <w:tab w:val="num" w:pos="2551"/>
        </w:tabs>
        <w:ind w:left="2551" w:hanging="283"/>
      </w:pPr>
    </w:lvl>
  </w:abstractNum>
  <w:abstractNum w:abstractNumId="5">
    <w:nsid w:val="0000000A"/>
    <w:multiLevelType w:val="multilevel"/>
    <w:tmpl w:val="0000000A"/>
    <w:name w:val="WW8Num6"/>
    <w:lvl w:ilvl="0">
      <w:start w:val="1"/>
      <w:numFmt w:val="bullet"/>
      <w:lvlText w:val="·"/>
      <w:lvlJc w:val="left"/>
      <w:pPr>
        <w:tabs>
          <w:tab w:val="num" w:pos="283"/>
        </w:tabs>
        <w:ind w:left="283" w:hanging="283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·"/>
      <w:lvlJc w:val="left"/>
      <w:pPr>
        <w:tabs>
          <w:tab w:val="num" w:pos="567"/>
        </w:tabs>
        <w:ind w:left="567" w:hanging="283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·"/>
      <w:lvlJc w:val="left"/>
      <w:pPr>
        <w:tabs>
          <w:tab w:val="num" w:pos="850"/>
        </w:tabs>
        <w:ind w:left="850" w:hanging="283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·"/>
      <w:lvlJc w:val="left"/>
      <w:pPr>
        <w:tabs>
          <w:tab w:val="num" w:pos="1134"/>
        </w:tabs>
        <w:ind w:left="1134" w:hanging="283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·"/>
      <w:lvlJc w:val="left"/>
      <w:pPr>
        <w:tabs>
          <w:tab w:val="num" w:pos="1417"/>
        </w:tabs>
        <w:ind w:left="1417" w:hanging="283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·"/>
      <w:lvlJc w:val="left"/>
      <w:pPr>
        <w:tabs>
          <w:tab w:val="num" w:pos="1701"/>
        </w:tabs>
        <w:ind w:left="1701" w:hanging="283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·"/>
      <w:lvlJc w:val="left"/>
      <w:pPr>
        <w:tabs>
          <w:tab w:val="num" w:pos="1984"/>
        </w:tabs>
        <w:ind w:left="1984" w:hanging="283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·"/>
      <w:lvlJc w:val="left"/>
      <w:pPr>
        <w:tabs>
          <w:tab w:val="num" w:pos="2268"/>
        </w:tabs>
        <w:ind w:left="2268" w:hanging="283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·"/>
      <w:lvlJc w:val="left"/>
      <w:pPr>
        <w:tabs>
          <w:tab w:val="num" w:pos="2551"/>
        </w:tabs>
        <w:ind w:left="2551" w:hanging="283"/>
      </w:pPr>
      <w:rPr>
        <w:rFonts w:ascii="Symbol" w:hAnsi="Symbol" w:cs="StarSymbol"/>
        <w:sz w:val="18"/>
        <w:szCs w:val="18"/>
      </w:rPr>
    </w:lvl>
  </w:abstractNum>
  <w:abstractNum w:abstractNumId="6">
    <w:nsid w:val="0000000C"/>
    <w:multiLevelType w:val="multilevel"/>
    <w:tmpl w:val="0000000C"/>
    <w:name w:val="WW8Num7"/>
    <w:lvl w:ilvl="0">
      <w:start w:val="1"/>
      <w:numFmt w:val="bullet"/>
      <w:lvlText w:val="·"/>
      <w:lvlJc w:val="left"/>
      <w:pPr>
        <w:tabs>
          <w:tab w:val="num" w:pos="283"/>
        </w:tabs>
        <w:ind w:left="283" w:hanging="283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·"/>
      <w:lvlJc w:val="left"/>
      <w:pPr>
        <w:tabs>
          <w:tab w:val="num" w:pos="567"/>
        </w:tabs>
        <w:ind w:left="567" w:hanging="283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·"/>
      <w:lvlJc w:val="left"/>
      <w:pPr>
        <w:tabs>
          <w:tab w:val="num" w:pos="850"/>
        </w:tabs>
        <w:ind w:left="850" w:hanging="283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·"/>
      <w:lvlJc w:val="left"/>
      <w:pPr>
        <w:tabs>
          <w:tab w:val="num" w:pos="1134"/>
        </w:tabs>
        <w:ind w:left="1134" w:hanging="283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·"/>
      <w:lvlJc w:val="left"/>
      <w:pPr>
        <w:tabs>
          <w:tab w:val="num" w:pos="1417"/>
        </w:tabs>
        <w:ind w:left="1417" w:hanging="283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·"/>
      <w:lvlJc w:val="left"/>
      <w:pPr>
        <w:tabs>
          <w:tab w:val="num" w:pos="1701"/>
        </w:tabs>
        <w:ind w:left="1701" w:hanging="283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·"/>
      <w:lvlJc w:val="left"/>
      <w:pPr>
        <w:tabs>
          <w:tab w:val="num" w:pos="1984"/>
        </w:tabs>
        <w:ind w:left="1984" w:hanging="283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·"/>
      <w:lvlJc w:val="left"/>
      <w:pPr>
        <w:tabs>
          <w:tab w:val="num" w:pos="2268"/>
        </w:tabs>
        <w:ind w:left="2268" w:hanging="283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·"/>
      <w:lvlJc w:val="left"/>
      <w:pPr>
        <w:tabs>
          <w:tab w:val="num" w:pos="2551"/>
        </w:tabs>
        <w:ind w:left="2551" w:hanging="283"/>
      </w:pPr>
      <w:rPr>
        <w:rFonts w:ascii="Symbol" w:hAnsi="Symbol" w:cs="StarSymbol"/>
        <w:sz w:val="18"/>
        <w:szCs w:val="18"/>
      </w:rPr>
    </w:lvl>
  </w:abstractNum>
  <w:abstractNum w:abstractNumId="7">
    <w:nsid w:val="0000000D"/>
    <w:multiLevelType w:val="multilevel"/>
    <w:tmpl w:val="0000000D"/>
    <w:name w:val="WW8Num9"/>
    <w:lvl w:ilvl="0">
      <w:start w:val="1"/>
      <w:numFmt w:val="bullet"/>
      <w:lvlText w:val=""/>
      <w:lvlJc w:val="left"/>
      <w:pPr>
        <w:tabs>
          <w:tab w:val="num" w:pos="1065"/>
        </w:tabs>
        <w:ind w:left="1065" w:hanging="360"/>
      </w:pPr>
      <w:rPr>
        <w:rFonts w:ascii="Symbol" w:hAnsi="Symbol" w:cs="Times New Roman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8">
    <w:nsid w:val="00000014"/>
    <w:multiLevelType w:val="multilevel"/>
    <w:tmpl w:val="00000014"/>
    <w:name w:val="WW8Num10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9">
    <w:nsid w:val="00000015"/>
    <w:multiLevelType w:val="multilevel"/>
    <w:tmpl w:val="00000015"/>
    <w:name w:val="WW8Num12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10">
    <w:nsid w:val="00000019"/>
    <w:multiLevelType w:val="multilevel"/>
    <w:tmpl w:val="00000019"/>
    <w:name w:val="WW8Num21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StarSymbol"/>
        <w:sz w:val="18"/>
        <w:szCs w:val="18"/>
      </w:rPr>
    </w:lvl>
  </w:abstractNum>
  <w:abstractNum w:abstractNumId="11">
    <w:nsid w:val="0000001A"/>
    <w:multiLevelType w:val="multilevel"/>
    <w:tmpl w:val="0000001A"/>
    <w:name w:val="WW8Num22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StarSymbol"/>
        <w:sz w:val="18"/>
        <w:szCs w:val="18"/>
      </w:rPr>
    </w:lvl>
  </w:abstractNum>
  <w:abstractNum w:abstractNumId="12">
    <w:nsid w:val="0000001C"/>
    <w:multiLevelType w:val="multilevel"/>
    <w:tmpl w:val="0000001C"/>
    <w:name w:val="WW8Num25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StarSymbol"/>
        <w:sz w:val="18"/>
        <w:szCs w:val="18"/>
      </w:rPr>
    </w:lvl>
  </w:abstractNum>
  <w:abstractNum w:abstractNumId="13">
    <w:nsid w:val="0000001D"/>
    <w:multiLevelType w:val="multilevel"/>
    <w:tmpl w:val="0000001D"/>
    <w:name w:val="WW8Num26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StarSymbol"/>
        <w:sz w:val="18"/>
        <w:szCs w:val="18"/>
      </w:rPr>
    </w:lvl>
  </w:abstractNum>
  <w:abstractNum w:abstractNumId="14">
    <w:nsid w:val="00000034"/>
    <w:multiLevelType w:val="multilevel"/>
    <w:tmpl w:val="00000034"/>
    <w:name w:val="WW8Num28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  <w:sz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  <w:sz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  <w:sz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  <w:sz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  <w:sz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  <w:sz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  <w:sz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  <w:sz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  <w:sz w:val="18"/>
      </w:rPr>
    </w:lvl>
  </w:abstractNum>
  <w:abstractNum w:abstractNumId="15">
    <w:nsid w:val="00000039"/>
    <w:multiLevelType w:val="multilevel"/>
    <w:tmpl w:val="00000039"/>
    <w:name w:val="WW8Num29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16">
    <w:nsid w:val="0000003C"/>
    <w:multiLevelType w:val="multilevel"/>
    <w:tmpl w:val="0000003C"/>
    <w:name w:val="WW8Num53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17">
    <w:nsid w:val="0000003D"/>
    <w:multiLevelType w:val="multilevel"/>
    <w:tmpl w:val="0000003D"/>
    <w:name w:val="WW8Num58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18">
    <w:nsid w:val="0000003E"/>
    <w:multiLevelType w:val="multilevel"/>
    <w:tmpl w:val="0000003E"/>
    <w:name w:val="WW8Num61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19">
    <w:nsid w:val="00000040"/>
    <w:multiLevelType w:val="multilevel"/>
    <w:tmpl w:val="00000040"/>
    <w:name w:val="WW8Num62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20">
    <w:nsid w:val="00000041"/>
    <w:multiLevelType w:val="multilevel"/>
    <w:tmpl w:val="00000041"/>
    <w:name w:val="WW8Num63"/>
    <w:lvl w:ilvl="0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z w:val="18"/>
        <w:szCs w:val="18"/>
      </w:rPr>
    </w:lvl>
  </w:abstractNum>
  <w:abstractNum w:abstractNumId="21">
    <w:nsid w:val="00000042"/>
    <w:multiLevelType w:val="multilevel"/>
    <w:tmpl w:val="00000042"/>
    <w:name w:val="WW8Num65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22">
    <w:nsid w:val="00000043"/>
    <w:multiLevelType w:val="multilevel"/>
    <w:tmpl w:val="00000043"/>
    <w:name w:val="WW8Num66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23">
    <w:nsid w:val="00000044"/>
    <w:multiLevelType w:val="multilevel"/>
    <w:tmpl w:val="00000044"/>
    <w:name w:val="WW8Num67"/>
    <w:lvl w:ilvl="0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z w:val="18"/>
        <w:szCs w:val="18"/>
      </w:rPr>
    </w:lvl>
  </w:abstractNum>
  <w:abstractNum w:abstractNumId="24">
    <w:nsid w:val="00000045"/>
    <w:multiLevelType w:val="multilevel"/>
    <w:tmpl w:val="00000045"/>
    <w:name w:val="WW8Num68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25">
    <w:nsid w:val="00000046"/>
    <w:multiLevelType w:val="multilevel"/>
    <w:tmpl w:val="00000046"/>
    <w:name w:val="WW8Num69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26">
    <w:nsid w:val="00000047"/>
    <w:multiLevelType w:val="multilevel"/>
    <w:tmpl w:val="00000047"/>
    <w:name w:val="WW8Num70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27">
    <w:nsid w:val="00000048"/>
    <w:multiLevelType w:val="multilevel"/>
    <w:tmpl w:val="00000048"/>
    <w:name w:val="WW8Num71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28">
    <w:nsid w:val="00000049"/>
    <w:multiLevelType w:val="multilevel"/>
    <w:tmpl w:val="00000049"/>
    <w:name w:val="WW8Num72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29">
    <w:nsid w:val="0000004D"/>
    <w:multiLevelType w:val="multilevel"/>
    <w:tmpl w:val="0000004D"/>
    <w:name w:val="WW8Num73"/>
    <w:lvl w:ilvl="0">
      <w:start w:val="2"/>
      <w:numFmt w:val="decimal"/>
      <w:lvlText w:val="%1."/>
      <w:lvlJc w:val="left"/>
      <w:pPr>
        <w:tabs>
          <w:tab w:val="num" w:pos="0"/>
        </w:tabs>
        <w:ind w:left="450" w:hanging="450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1080" w:hanging="720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800" w:hanging="1080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2520" w:hanging="144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880" w:hanging="144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3600" w:hanging="180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4320" w:hanging="216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5040" w:hanging="252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5400" w:hanging="2520"/>
      </w:pPr>
    </w:lvl>
  </w:abstractNum>
  <w:abstractNum w:abstractNumId="30">
    <w:nsid w:val="00000050"/>
    <w:multiLevelType w:val="multilevel"/>
    <w:tmpl w:val="00000050"/>
    <w:name w:val="WW8Num74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31">
    <w:nsid w:val="00000054"/>
    <w:multiLevelType w:val="multilevel"/>
    <w:tmpl w:val="00000054"/>
    <w:name w:val="WW8Num86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32">
    <w:nsid w:val="00000059"/>
    <w:multiLevelType w:val="multilevel"/>
    <w:tmpl w:val="00000059"/>
    <w:name w:val="WW8Num81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33">
    <w:nsid w:val="0000005A"/>
    <w:multiLevelType w:val="multilevel"/>
    <w:tmpl w:val="0000005A"/>
    <w:name w:val="WW8Num85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34">
    <w:nsid w:val="0000005B"/>
    <w:multiLevelType w:val="multilevel"/>
    <w:tmpl w:val="0000005B"/>
    <w:name w:val="WW8Num90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35">
    <w:nsid w:val="0000005C"/>
    <w:multiLevelType w:val="multilevel"/>
    <w:tmpl w:val="0000005C"/>
    <w:name w:val="WW8Num91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36">
    <w:nsid w:val="00000068"/>
    <w:multiLevelType w:val="multilevel"/>
    <w:tmpl w:val="00000068"/>
    <w:name w:val="WW8Num92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37">
    <w:nsid w:val="0000006A"/>
    <w:multiLevelType w:val="multilevel"/>
    <w:tmpl w:val="0000006A"/>
    <w:name w:val="WWNum104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38">
    <w:nsid w:val="0000006B"/>
    <w:multiLevelType w:val="multilevel"/>
    <w:tmpl w:val="0000006B"/>
    <w:name w:val="WW8Num93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39">
    <w:nsid w:val="0000006C"/>
    <w:multiLevelType w:val="multilevel"/>
    <w:tmpl w:val="0000006C"/>
    <w:name w:val="WW8Num107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40">
    <w:nsid w:val="00000087"/>
    <w:multiLevelType w:val="multilevel"/>
    <w:tmpl w:val="00000087"/>
    <w:name w:val="WW8Num108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41">
    <w:nsid w:val="0000008D"/>
    <w:multiLevelType w:val="multilevel"/>
    <w:tmpl w:val="0000008D"/>
    <w:name w:val="WW8Num109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42">
    <w:nsid w:val="0000008E"/>
    <w:multiLevelType w:val="multilevel"/>
    <w:tmpl w:val="0000008E"/>
    <w:name w:val="WW8Num136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43">
    <w:nsid w:val="0000008F"/>
    <w:multiLevelType w:val="multilevel"/>
    <w:tmpl w:val="0000008F"/>
    <w:name w:val="WW8Num142"/>
    <w:lvl w:ilvl="0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z w:val="18"/>
        <w:szCs w:val="18"/>
      </w:rPr>
    </w:lvl>
  </w:abstractNum>
  <w:abstractNum w:abstractNumId="44">
    <w:nsid w:val="00000090"/>
    <w:multiLevelType w:val="multilevel"/>
    <w:tmpl w:val="00000090"/>
    <w:name w:val="WW8Num143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45">
    <w:nsid w:val="00000091"/>
    <w:multiLevelType w:val="multilevel"/>
    <w:tmpl w:val="00000091"/>
    <w:name w:val="WW8Num144"/>
    <w:lvl w:ilvl="0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tarSymbol"/>
        <w:sz w:val="18"/>
        <w:szCs w:val="18"/>
      </w:rPr>
    </w:lvl>
  </w:abstractNum>
  <w:abstractNum w:abstractNumId="46">
    <w:nsid w:val="00000092"/>
    <w:multiLevelType w:val="multilevel"/>
    <w:tmpl w:val="00000092"/>
    <w:name w:val="WW8Num145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47">
    <w:nsid w:val="00000093"/>
    <w:multiLevelType w:val="multilevel"/>
    <w:tmpl w:val="00000093"/>
    <w:name w:val="WW8Num146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48">
    <w:nsid w:val="00000094"/>
    <w:multiLevelType w:val="multilevel"/>
    <w:tmpl w:val="00000094"/>
    <w:name w:val="WW8Num147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49">
    <w:nsid w:val="00000095"/>
    <w:multiLevelType w:val="multilevel"/>
    <w:tmpl w:val="00000095"/>
    <w:name w:val="WW8Num148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50">
    <w:nsid w:val="0000009D"/>
    <w:multiLevelType w:val="multilevel"/>
    <w:tmpl w:val="0000009D"/>
    <w:name w:val="WW8Num149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51">
    <w:nsid w:val="0000009E"/>
    <w:multiLevelType w:val="multilevel"/>
    <w:tmpl w:val="0000009E"/>
    <w:name w:val="WW8Num150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52">
    <w:nsid w:val="000000A2"/>
    <w:multiLevelType w:val="multilevel"/>
    <w:tmpl w:val="000000A2"/>
    <w:name w:val="WW8Num158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53">
    <w:nsid w:val="000000A3"/>
    <w:multiLevelType w:val="multilevel"/>
    <w:tmpl w:val="000000A3"/>
    <w:name w:val="WW8Num159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54">
    <w:nsid w:val="000000A4"/>
    <w:multiLevelType w:val="multilevel"/>
    <w:tmpl w:val="000000A4"/>
    <w:name w:val="WW8Num163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55">
    <w:nsid w:val="000000A5"/>
    <w:multiLevelType w:val="multilevel"/>
    <w:tmpl w:val="000000A5"/>
    <w:name w:val="WW8Num164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56">
    <w:nsid w:val="000000B0"/>
    <w:multiLevelType w:val="multilevel"/>
    <w:tmpl w:val="000000B0"/>
    <w:name w:val="WW8Num165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57">
    <w:nsid w:val="003E7A71"/>
    <w:multiLevelType w:val="hybridMultilevel"/>
    <w:tmpl w:val="587C07F8"/>
    <w:name w:val="WW8Num166"/>
    <w:lvl w:ilvl="0" w:tplc="7BEA555A">
      <w:start w:val="1"/>
      <w:numFmt w:val="bullet"/>
      <w:lvlText w:val=""/>
      <w:lvlJc w:val="left"/>
      <w:pPr>
        <w:ind w:left="1967" w:hanging="360"/>
      </w:pPr>
      <w:rPr>
        <w:rFonts w:ascii="Symbol" w:hAnsi="Symbol" w:hint="default"/>
      </w:rPr>
    </w:lvl>
    <w:lvl w:ilvl="1" w:tplc="BEF2E274" w:tentative="1">
      <w:start w:val="1"/>
      <w:numFmt w:val="bullet"/>
      <w:lvlText w:val="o"/>
      <w:lvlJc w:val="left"/>
      <w:pPr>
        <w:ind w:left="2687" w:hanging="360"/>
      </w:pPr>
      <w:rPr>
        <w:rFonts w:ascii="Courier New" w:hAnsi="Courier New" w:cs="Courier New" w:hint="default"/>
      </w:rPr>
    </w:lvl>
    <w:lvl w:ilvl="2" w:tplc="2D16F2C0" w:tentative="1">
      <w:start w:val="1"/>
      <w:numFmt w:val="bullet"/>
      <w:lvlText w:val=""/>
      <w:lvlJc w:val="left"/>
      <w:pPr>
        <w:ind w:left="3407" w:hanging="360"/>
      </w:pPr>
      <w:rPr>
        <w:rFonts w:ascii="Wingdings" w:hAnsi="Wingdings" w:hint="default"/>
      </w:rPr>
    </w:lvl>
    <w:lvl w:ilvl="3" w:tplc="3E860E7C" w:tentative="1">
      <w:start w:val="1"/>
      <w:numFmt w:val="bullet"/>
      <w:lvlText w:val=""/>
      <w:lvlJc w:val="left"/>
      <w:pPr>
        <w:ind w:left="4127" w:hanging="360"/>
      </w:pPr>
      <w:rPr>
        <w:rFonts w:ascii="Symbol" w:hAnsi="Symbol" w:hint="default"/>
      </w:rPr>
    </w:lvl>
    <w:lvl w:ilvl="4" w:tplc="F86E2470" w:tentative="1">
      <w:start w:val="1"/>
      <w:numFmt w:val="bullet"/>
      <w:lvlText w:val="o"/>
      <w:lvlJc w:val="left"/>
      <w:pPr>
        <w:ind w:left="4847" w:hanging="360"/>
      </w:pPr>
      <w:rPr>
        <w:rFonts w:ascii="Courier New" w:hAnsi="Courier New" w:cs="Courier New" w:hint="default"/>
      </w:rPr>
    </w:lvl>
    <w:lvl w:ilvl="5" w:tplc="4B765F60" w:tentative="1">
      <w:start w:val="1"/>
      <w:numFmt w:val="bullet"/>
      <w:lvlText w:val=""/>
      <w:lvlJc w:val="left"/>
      <w:pPr>
        <w:ind w:left="5567" w:hanging="360"/>
      </w:pPr>
      <w:rPr>
        <w:rFonts w:ascii="Wingdings" w:hAnsi="Wingdings" w:hint="default"/>
      </w:rPr>
    </w:lvl>
    <w:lvl w:ilvl="6" w:tplc="74B00896" w:tentative="1">
      <w:start w:val="1"/>
      <w:numFmt w:val="bullet"/>
      <w:lvlText w:val=""/>
      <w:lvlJc w:val="left"/>
      <w:pPr>
        <w:ind w:left="6287" w:hanging="360"/>
      </w:pPr>
      <w:rPr>
        <w:rFonts w:ascii="Symbol" w:hAnsi="Symbol" w:hint="default"/>
      </w:rPr>
    </w:lvl>
    <w:lvl w:ilvl="7" w:tplc="A590F7F2" w:tentative="1">
      <w:start w:val="1"/>
      <w:numFmt w:val="bullet"/>
      <w:lvlText w:val="o"/>
      <w:lvlJc w:val="left"/>
      <w:pPr>
        <w:ind w:left="7007" w:hanging="360"/>
      </w:pPr>
      <w:rPr>
        <w:rFonts w:ascii="Courier New" w:hAnsi="Courier New" w:cs="Courier New" w:hint="default"/>
      </w:rPr>
    </w:lvl>
    <w:lvl w:ilvl="8" w:tplc="C2DA978C" w:tentative="1">
      <w:start w:val="1"/>
      <w:numFmt w:val="bullet"/>
      <w:lvlText w:val=""/>
      <w:lvlJc w:val="left"/>
      <w:pPr>
        <w:ind w:left="7727" w:hanging="360"/>
      </w:pPr>
      <w:rPr>
        <w:rFonts w:ascii="Wingdings" w:hAnsi="Wingdings" w:hint="default"/>
      </w:rPr>
    </w:lvl>
  </w:abstractNum>
  <w:abstractNum w:abstractNumId="58">
    <w:nsid w:val="00E02D80"/>
    <w:multiLevelType w:val="hybridMultilevel"/>
    <w:tmpl w:val="7D90856C"/>
    <w:name w:val="WW8Num177"/>
    <w:lvl w:ilvl="0" w:tplc="0EFAEBF8">
      <w:start w:val="1"/>
      <w:numFmt w:val="bullet"/>
      <w:lvlText w:val=""/>
      <w:lvlJc w:val="left"/>
      <w:pPr>
        <w:ind w:left="1967" w:hanging="360"/>
      </w:pPr>
      <w:rPr>
        <w:rFonts w:ascii="Symbol" w:hAnsi="Symbol" w:hint="default"/>
      </w:rPr>
    </w:lvl>
    <w:lvl w:ilvl="1" w:tplc="0818F786" w:tentative="1">
      <w:start w:val="1"/>
      <w:numFmt w:val="bullet"/>
      <w:lvlText w:val="o"/>
      <w:lvlJc w:val="left"/>
      <w:pPr>
        <w:ind w:left="2687" w:hanging="360"/>
      </w:pPr>
      <w:rPr>
        <w:rFonts w:ascii="Courier New" w:hAnsi="Courier New" w:cs="Courier New" w:hint="default"/>
      </w:rPr>
    </w:lvl>
    <w:lvl w:ilvl="2" w:tplc="8D9045C8" w:tentative="1">
      <w:start w:val="1"/>
      <w:numFmt w:val="bullet"/>
      <w:lvlText w:val=""/>
      <w:lvlJc w:val="left"/>
      <w:pPr>
        <w:ind w:left="3407" w:hanging="360"/>
      </w:pPr>
      <w:rPr>
        <w:rFonts w:ascii="Wingdings" w:hAnsi="Wingdings" w:hint="default"/>
      </w:rPr>
    </w:lvl>
    <w:lvl w:ilvl="3" w:tplc="8864F28C" w:tentative="1">
      <w:start w:val="1"/>
      <w:numFmt w:val="bullet"/>
      <w:lvlText w:val=""/>
      <w:lvlJc w:val="left"/>
      <w:pPr>
        <w:ind w:left="4127" w:hanging="360"/>
      </w:pPr>
      <w:rPr>
        <w:rFonts w:ascii="Symbol" w:hAnsi="Symbol" w:hint="default"/>
      </w:rPr>
    </w:lvl>
    <w:lvl w:ilvl="4" w:tplc="75420124" w:tentative="1">
      <w:start w:val="1"/>
      <w:numFmt w:val="bullet"/>
      <w:lvlText w:val="o"/>
      <w:lvlJc w:val="left"/>
      <w:pPr>
        <w:ind w:left="4847" w:hanging="360"/>
      </w:pPr>
      <w:rPr>
        <w:rFonts w:ascii="Courier New" w:hAnsi="Courier New" w:cs="Courier New" w:hint="default"/>
      </w:rPr>
    </w:lvl>
    <w:lvl w:ilvl="5" w:tplc="02C499DC" w:tentative="1">
      <w:start w:val="1"/>
      <w:numFmt w:val="bullet"/>
      <w:lvlText w:val=""/>
      <w:lvlJc w:val="left"/>
      <w:pPr>
        <w:ind w:left="5567" w:hanging="360"/>
      </w:pPr>
      <w:rPr>
        <w:rFonts w:ascii="Wingdings" w:hAnsi="Wingdings" w:hint="default"/>
      </w:rPr>
    </w:lvl>
    <w:lvl w:ilvl="6" w:tplc="033C8780" w:tentative="1">
      <w:start w:val="1"/>
      <w:numFmt w:val="bullet"/>
      <w:lvlText w:val=""/>
      <w:lvlJc w:val="left"/>
      <w:pPr>
        <w:ind w:left="6287" w:hanging="360"/>
      </w:pPr>
      <w:rPr>
        <w:rFonts w:ascii="Symbol" w:hAnsi="Symbol" w:hint="default"/>
      </w:rPr>
    </w:lvl>
    <w:lvl w:ilvl="7" w:tplc="B40478D6" w:tentative="1">
      <w:start w:val="1"/>
      <w:numFmt w:val="bullet"/>
      <w:lvlText w:val="o"/>
      <w:lvlJc w:val="left"/>
      <w:pPr>
        <w:ind w:left="7007" w:hanging="360"/>
      </w:pPr>
      <w:rPr>
        <w:rFonts w:ascii="Courier New" w:hAnsi="Courier New" w:cs="Courier New" w:hint="default"/>
      </w:rPr>
    </w:lvl>
    <w:lvl w:ilvl="8" w:tplc="3104CF36" w:tentative="1">
      <w:start w:val="1"/>
      <w:numFmt w:val="bullet"/>
      <w:lvlText w:val=""/>
      <w:lvlJc w:val="left"/>
      <w:pPr>
        <w:ind w:left="7727" w:hanging="360"/>
      </w:pPr>
      <w:rPr>
        <w:rFonts w:ascii="Wingdings" w:hAnsi="Wingdings" w:hint="default"/>
      </w:rPr>
    </w:lvl>
  </w:abstractNum>
  <w:abstractNum w:abstractNumId="59">
    <w:nsid w:val="0DEA7678"/>
    <w:multiLevelType w:val="hybridMultilevel"/>
    <w:tmpl w:val="34ACFFB8"/>
    <w:lvl w:ilvl="0" w:tplc="04150001">
      <w:start w:val="1"/>
      <w:numFmt w:val="bullet"/>
      <w:lvlText w:val=""/>
      <w:lvlJc w:val="left"/>
      <w:pPr>
        <w:ind w:left="204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76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48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0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92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64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36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08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07" w:hanging="360"/>
      </w:pPr>
      <w:rPr>
        <w:rFonts w:ascii="Wingdings" w:hAnsi="Wingdings" w:hint="default"/>
      </w:rPr>
    </w:lvl>
  </w:abstractNum>
  <w:abstractNum w:abstractNumId="60">
    <w:nsid w:val="11D70D7F"/>
    <w:multiLevelType w:val="hybridMultilevel"/>
    <w:tmpl w:val="43B858B2"/>
    <w:lvl w:ilvl="0" w:tplc="04150001">
      <w:start w:val="1"/>
      <w:numFmt w:val="bullet"/>
      <w:lvlText w:val=""/>
      <w:lvlJc w:val="left"/>
      <w:pPr>
        <w:ind w:left="199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71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43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15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87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59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31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03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756" w:hanging="360"/>
      </w:pPr>
      <w:rPr>
        <w:rFonts w:ascii="Wingdings" w:hAnsi="Wingdings" w:hint="default"/>
      </w:rPr>
    </w:lvl>
  </w:abstractNum>
  <w:abstractNum w:abstractNumId="61">
    <w:nsid w:val="1E7703F1"/>
    <w:multiLevelType w:val="hybridMultilevel"/>
    <w:tmpl w:val="DFB23C48"/>
    <w:lvl w:ilvl="0" w:tplc="04150001">
      <w:start w:val="1"/>
      <w:numFmt w:val="bullet"/>
      <w:lvlText w:val=""/>
      <w:lvlJc w:val="left"/>
      <w:pPr>
        <w:ind w:left="199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71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43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15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87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59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31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03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756" w:hanging="360"/>
      </w:pPr>
      <w:rPr>
        <w:rFonts w:ascii="Wingdings" w:hAnsi="Wingdings" w:hint="default"/>
      </w:rPr>
    </w:lvl>
  </w:abstractNum>
  <w:abstractNum w:abstractNumId="62">
    <w:nsid w:val="1FCB7896"/>
    <w:multiLevelType w:val="multilevel"/>
    <w:tmpl w:val="B52ABE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3">
    <w:nsid w:val="27C60F44"/>
    <w:multiLevelType w:val="multilevel"/>
    <w:tmpl w:val="589E02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2160"/>
        </w:tabs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160"/>
        </w:tabs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520"/>
        </w:tabs>
        <w:ind w:left="2520" w:hanging="2160"/>
      </w:pPr>
      <w:rPr>
        <w:rFonts w:hint="default"/>
      </w:rPr>
    </w:lvl>
  </w:abstractNum>
  <w:abstractNum w:abstractNumId="64">
    <w:nsid w:val="2CC83A0F"/>
    <w:multiLevelType w:val="multilevel"/>
    <w:tmpl w:val="31004E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5">
    <w:nsid w:val="2E12342F"/>
    <w:multiLevelType w:val="multilevel"/>
    <w:tmpl w:val="963E3A58"/>
    <w:lvl w:ilvl="0">
      <w:start w:val="1"/>
      <w:numFmt w:val="decimal"/>
      <w:lvlText w:val="%1."/>
      <w:lvlJc w:val="left"/>
      <w:pPr>
        <w:ind w:left="567" w:hanging="567"/>
      </w:pPr>
      <w:rPr>
        <w:rFonts w:ascii="Arial" w:eastAsia="Calibri" w:hAnsi="Arial" w:cs="Arial" w:hint="default"/>
        <w:b/>
        <w:sz w:val="22"/>
        <w:szCs w:val="20"/>
      </w:rPr>
    </w:lvl>
    <w:lvl w:ilvl="1">
      <w:start w:val="1"/>
      <w:numFmt w:val="decimal"/>
      <w:isLgl/>
      <w:lvlText w:val="%1.%2."/>
      <w:lvlJc w:val="left"/>
      <w:pPr>
        <w:ind w:left="5104" w:hanging="284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2">
      <w:start w:val="1"/>
      <w:numFmt w:val="decimal"/>
      <w:isLgl/>
      <w:lvlText w:val="%1.%2.%3."/>
      <w:lvlJc w:val="left"/>
      <w:pPr>
        <w:ind w:left="7372" w:hanging="284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136" w:hanging="284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20" w:hanging="284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04" w:hanging="284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988" w:hanging="284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72" w:hanging="284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56" w:hanging="284"/>
      </w:pPr>
      <w:rPr>
        <w:rFonts w:hint="default"/>
      </w:rPr>
    </w:lvl>
  </w:abstractNum>
  <w:abstractNum w:abstractNumId="66">
    <w:nsid w:val="2F7D014F"/>
    <w:multiLevelType w:val="hybridMultilevel"/>
    <w:tmpl w:val="082AA232"/>
    <w:lvl w:ilvl="0" w:tplc="2DAA4032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C09CA2AC">
      <w:start w:val="1"/>
      <w:numFmt w:val="lowerLetter"/>
      <w:lvlText w:val="%2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67">
    <w:nsid w:val="304B6E0D"/>
    <w:multiLevelType w:val="hybridMultilevel"/>
    <w:tmpl w:val="9800B804"/>
    <w:lvl w:ilvl="0" w:tplc="BCCA2AF4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  <w:sz w:val="20"/>
      </w:rPr>
    </w:lvl>
    <w:lvl w:ilvl="1" w:tplc="0415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68">
    <w:nsid w:val="363E26D4"/>
    <w:multiLevelType w:val="hybridMultilevel"/>
    <w:tmpl w:val="A2B2165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9">
    <w:nsid w:val="3F5852A3"/>
    <w:multiLevelType w:val="multilevel"/>
    <w:tmpl w:val="E9FADD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0">
    <w:nsid w:val="445F3657"/>
    <w:multiLevelType w:val="hybridMultilevel"/>
    <w:tmpl w:val="C1903828"/>
    <w:lvl w:ilvl="0" w:tplc="04150001">
      <w:start w:val="1"/>
      <w:numFmt w:val="bullet"/>
      <w:lvlText w:val=""/>
      <w:lvlJc w:val="left"/>
      <w:pPr>
        <w:ind w:left="199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71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43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15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87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59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31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03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756" w:hanging="360"/>
      </w:pPr>
      <w:rPr>
        <w:rFonts w:ascii="Wingdings" w:hAnsi="Wingdings" w:hint="default"/>
      </w:rPr>
    </w:lvl>
  </w:abstractNum>
  <w:abstractNum w:abstractNumId="71">
    <w:nsid w:val="457269AE"/>
    <w:multiLevelType w:val="hybridMultilevel"/>
    <w:tmpl w:val="F43C6730"/>
    <w:lvl w:ilvl="0" w:tplc="04150001">
      <w:start w:val="1"/>
      <w:numFmt w:val="bullet"/>
      <w:lvlText w:val=""/>
      <w:lvlJc w:val="left"/>
      <w:pPr>
        <w:ind w:left="199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71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43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15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87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59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31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03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756" w:hanging="360"/>
      </w:pPr>
      <w:rPr>
        <w:rFonts w:ascii="Wingdings" w:hAnsi="Wingdings" w:hint="default"/>
      </w:rPr>
    </w:lvl>
  </w:abstractNum>
  <w:abstractNum w:abstractNumId="72">
    <w:nsid w:val="4D697392"/>
    <w:multiLevelType w:val="hybridMultilevel"/>
    <w:tmpl w:val="E1EEE54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3">
    <w:nsid w:val="570470C9"/>
    <w:multiLevelType w:val="hybridMultilevel"/>
    <w:tmpl w:val="9D7E7166"/>
    <w:lvl w:ilvl="0" w:tplc="09EA9230">
      <w:start w:val="1"/>
      <w:numFmt w:val="lowerLetter"/>
      <w:lvlText w:val="%1)"/>
      <w:lvlJc w:val="left"/>
      <w:pPr>
        <w:ind w:left="163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356" w:hanging="360"/>
      </w:pPr>
    </w:lvl>
    <w:lvl w:ilvl="2" w:tplc="0415001B" w:tentative="1">
      <w:start w:val="1"/>
      <w:numFmt w:val="lowerRoman"/>
      <w:lvlText w:val="%3."/>
      <w:lvlJc w:val="right"/>
      <w:pPr>
        <w:ind w:left="3076" w:hanging="180"/>
      </w:pPr>
    </w:lvl>
    <w:lvl w:ilvl="3" w:tplc="0415000F" w:tentative="1">
      <w:start w:val="1"/>
      <w:numFmt w:val="decimal"/>
      <w:lvlText w:val="%4."/>
      <w:lvlJc w:val="left"/>
      <w:pPr>
        <w:ind w:left="3796" w:hanging="360"/>
      </w:pPr>
    </w:lvl>
    <w:lvl w:ilvl="4" w:tplc="04150019" w:tentative="1">
      <w:start w:val="1"/>
      <w:numFmt w:val="lowerLetter"/>
      <w:lvlText w:val="%5."/>
      <w:lvlJc w:val="left"/>
      <w:pPr>
        <w:ind w:left="4516" w:hanging="360"/>
      </w:pPr>
    </w:lvl>
    <w:lvl w:ilvl="5" w:tplc="0415001B" w:tentative="1">
      <w:start w:val="1"/>
      <w:numFmt w:val="lowerRoman"/>
      <w:lvlText w:val="%6."/>
      <w:lvlJc w:val="right"/>
      <w:pPr>
        <w:ind w:left="5236" w:hanging="180"/>
      </w:pPr>
    </w:lvl>
    <w:lvl w:ilvl="6" w:tplc="0415000F" w:tentative="1">
      <w:start w:val="1"/>
      <w:numFmt w:val="decimal"/>
      <w:lvlText w:val="%7."/>
      <w:lvlJc w:val="left"/>
      <w:pPr>
        <w:ind w:left="5956" w:hanging="360"/>
      </w:pPr>
    </w:lvl>
    <w:lvl w:ilvl="7" w:tplc="04150019" w:tentative="1">
      <w:start w:val="1"/>
      <w:numFmt w:val="lowerLetter"/>
      <w:lvlText w:val="%8."/>
      <w:lvlJc w:val="left"/>
      <w:pPr>
        <w:ind w:left="6676" w:hanging="360"/>
      </w:pPr>
    </w:lvl>
    <w:lvl w:ilvl="8" w:tplc="0415001B" w:tentative="1">
      <w:start w:val="1"/>
      <w:numFmt w:val="lowerRoman"/>
      <w:lvlText w:val="%9."/>
      <w:lvlJc w:val="right"/>
      <w:pPr>
        <w:ind w:left="7396" w:hanging="180"/>
      </w:pPr>
    </w:lvl>
  </w:abstractNum>
  <w:abstractNum w:abstractNumId="74">
    <w:nsid w:val="629367A4"/>
    <w:multiLevelType w:val="multilevel"/>
    <w:tmpl w:val="7DDA74EC"/>
    <w:lvl w:ilvl="0">
      <w:start w:val="1"/>
      <w:numFmt w:val="decimal"/>
      <w:pStyle w:val="Nagwek1"/>
      <w:lvlText w:val="%1"/>
      <w:lvlJc w:val="left"/>
      <w:pPr>
        <w:tabs>
          <w:tab w:val="num" w:pos="432"/>
        </w:tabs>
        <w:ind w:left="432" w:hanging="432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pStyle w:val="Nagwek2"/>
      <w:lvlText w:val="%1.%2"/>
      <w:lvlJc w:val="left"/>
      <w:pPr>
        <w:tabs>
          <w:tab w:val="num" w:pos="860"/>
        </w:tabs>
        <w:ind w:left="860" w:hanging="576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22"/>
        <w:szCs w:val="22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pStyle w:val="Nagwek3"/>
      <w:lvlText w:val="%1.%2.%3"/>
      <w:lvlJc w:val="left"/>
      <w:pPr>
        <w:tabs>
          <w:tab w:val="num" w:pos="720"/>
        </w:tabs>
        <w:ind w:left="720" w:hanging="72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decimal"/>
      <w:pStyle w:val="Nagwek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Nagwek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Nagwek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Nagwek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Nagwek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75">
    <w:nsid w:val="632C6DAD"/>
    <w:multiLevelType w:val="hybridMultilevel"/>
    <w:tmpl w:val="CA1AE41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>
    <w:nsid w:val="66593D78"/>
    <w:multiLevelType w:val="hybridMultilevel"/>
    <w:tmpl w:val="CE2AC05E"/>
    <w:lvl w:ilvl="0" w:tplc="04150001">
      <w:start w:val="1"/>
      <w:numFmt w:val="bullet"/>
      <w:lvlText w:val=""/>
      <w:lvlJc w:val="left"/>
      <w:pPr>
        <w:ind w:left="199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71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43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15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87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59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31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03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756" w:hanging="360"/>
      </w:pPr>
      <w:rPr>
        <w:rFonts w:ascii="Wingdings" w:hAnsi="Wingdings" w:hint="default"/>
      </w:rPr>
    </w:lvl>
  </w:abstractNum>
  <w:abstractNum w:abstractNumId="77">
    <w:nsid w:val="6F35205B"/>
    <w:multiLevelType w:val="hybridMultilevel"/>
    <w:tmpl w:val="306E7382"/>
    <w:lvl w:ilvl="0" w:tplc="F82401A8">
      <w:start w:val="1"/>
      <w:numFmt w:val="bullet"/>
      <w:lvlText w:val=""/>
      <w:lvlJc w:val="left"/>
      <w:pPr>
        <w:ind w:left="2639" w:hanging="360"/>
      </w:pPr>
      <w:rPr>
        <w:rFonts w:ascii="Symbol" w:hAnsi="Symbol" w:hint="default"/>
      </w:rPr>
    </w:lvl>
    <w:lvl w:ilvl="1" w:tplc="E25A2A6A">
      <w:start w:val="1"/>
      <w:numFmt w:val="bullet"/>
      <w:lvlText w:val="o"/>
      <w:lvlJc w:val="left"/>
      <w:pPr>
        <w:ind w:left="3359" w:hanging="360"/>
      </w:pPr>
      <w:rPr>
        <w:rFonts w:ascii="Courier New" w:hAnsi="Courier New" w:cs="Courier New" w:hint="default"/>
      </w:rPr>
    </w:lvl>
    <w:lvl w:ilvl="2" w:tplc="B2A0365E">
      <w:start w:val="1"/>
      <w:numFmt w:val="bullet"/>
      <w:lvlText w:val=""/>
      <w:lvlJc w:val="left"/>
      <w:pPr>
        <w:ind w:left="4079" w:hanging="360"/>
      </w:pPr>
      <w:rPr>
        <w:rFonts w:ascii="Wingdings" w:hAnsi="Wingdings" w:hint="default"/>
      </w:rPr>
    </w:lvl>
    <w:lvl w:ilvl="3" w:tplc="0ED45FD8">
      <w:start w:val="1"/>
      <w:numFmt w:val="bullet"/>
      <w:lvlText w:val=""/>
      <w:lvlJc w:val="left"/>
      <w:pPr>
        <w:ind w:left="4799" w:hanging="360"/>
      </w:pPr>
      <w:rPr>
        <w:rFonts w:ascii="Symbol" w:hAnsi="Symbol" w:hint="default"/>
      </w:rPr>
    </w:lvl>
    <w:lvl w:ilvl="4" w:tplc="3C887AA4">
      <w:start w:val="1"/>
      <w:numFmt w:val="bullet"/>
      <w:lvlText w:val="o"/>
      <w:lvlJc w:val="left"/>
      <w:pPr>
        <w:ind w:left="5519" w:hanging="360"/>
      </w:pPr>
      <w:rPr>
        <w:rFonts w:ascii="Courier New" w:hAnsi="Courier New" w:cs="Courier New" w:hint="default"/>
      </w:rPr>
    </w:lvl>
    <w:lvl w:ilvl="5" w:tplc="616248E2">
      <w:start w:val="1"/>
      <w:numFmt w:val="bullet"/>
      <w:lvlText w:val=""/>
      <w:lvlJc w:val="left"/>
      <w:pPr>
        <w:ind w:left="6239" w:hanging="360"/>
      </w:pPr>
      <w:rPr>
        <w:rFonts w:ascii="Wingdings" w:hAnsi="Wingdings" w:hint="default"/>
      </w:rPr>
    </w:lvl>
    <w:lvl w:ilvl="6" w:tplc="6FE2D188">
      <w:start w:val="1"/>
      <w:numFmt w:val="bullet"/>
      <w:lvlText w:val=""/>
      <w:lvlJc w:val="left"/>
      <w:pPr>
        <w:ind w:left="6959" w:hanging="360"/>
      </w:pPr>
      <w:rPr>
        <w:rFonts w:ascii="Symbol" w:hAnsi="Symbol" w:hint="default"/>
      </w:rPr>
    </w:lvl>
    <w:lvl w:ilvl="7" w:tplc="0BAC1A5A">
      <w:start w:val="1"/>
      <w:numFmt w:val="bullet"/>
      <w:lvlText w:val="o"/>
      <w:lvlJc w:val="left"/>
      <w:pPr>
        <w:ind w:left="7679" w:hanging="360"/>
      </w:pPr>
      <w:rPr>
        <w:rFonts w:ascii="Courier New" w:hAnsi="Courier New" w:cs="Courier New" w:hint="default"/>
      </w:rPr>
    </w:lvl>
    <w:lvl w:ilvl="8" w:tplc="361E8338" w:tentative="1">
      <w:start w:val="1"/>
      <w:numFmt w:val="bullet"/>
      <w:lvlText w:val=""/>
      <w:lvlJc w:val="left"/>
      <w:pPr>
        <w:ind w:left="8399" w:hanging="360"/>
      </w:pPr>
      <w:rPr>
        <w:rFonts w:ascii="Wingdings" w:hAnsi="Wingdings" w:hint="default"/>
      </w:rPr>
    </w:lvl>
  </w:abstractNum>
  <w:abstractNum w:abstractNumId="78">
    <w:nsid w:val="73CC2491"/>
    <w:multiLevelType w:val="hybridMultilevel"/>
    <w:tmpl w:val="1F44E336"/>
    <w:lvl w:ilvl="0" w:tplc="04150001">
      <w:start w:val="1"/>
      <w:numFmt w:val="bullet"/>
      <w:lvlText w:val=""/>
      <w:lvlJc w:val="left"/>
      <w:pPr>
        <w:ind w:left="199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71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43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15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87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59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31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03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756" w:hanging="360"/>
      </w:pPr>
      <w:rPr>
        <w:rFonts w:ascii="Wingdings" w:hAnsi="Wingdings" w:hint="default"/>
      </w:rPr>
    </w:lvl>
  </w:abstractNum>
  <w:abstractNum w:abstractNumId="79">
    <w:nsid w:val="787A2065"/>
    <w:multiLevelType w:val="hybridMultilevel"/>
    <w:tmpl w:val="1A14F432"/>
    <w:lvl w:ilvl="0" w:tplc="04150001">
      <w:start w:val="1"/>
      <w:numFmt w:val="bullet"/>
      <w:lvlText w:val=""/>
      <w:lvlJc w:val="left"/>
      <w:pPr>
        <w:ind w:left="196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68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40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12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84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56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28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00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727" w:hanging="360"/>
      </w:pPr>
      <w:rPr>
        <w:rFonts w:ascii="Wingdings" w:hAnsi="Wingdings" w:hint="default"/>
      </w:rPr>
    </w:lvl>
  </w:abstractNum>
  <w:abstractNum w:abstractNumId="80">
    <w:nsid w:val="7B65217C"/>
    <w:multiLevelType w:val="hybridMultilevel"/>
    <w:tmpl w:val="A8F66E26"/>
    <w:lvl w:ilvl="0" w:tplc="04150001">
      <w:start w:val="1"/>
      <w:numFmt w:val="bullet"/>
      <w:lvlText w:val=""/>
      <w:lvlJc w:val="left"/>
      <w:pPr>
        <w:ind w:left="199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71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43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15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87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59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31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03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756" w:hanging="360"/>
      </w:pPr>
      <w:rPr>
        <w:rFonts w:ascii="Wingdings" w:hAnsi="Wingdings" w:hint="default"/>
      </w:rPr>
    </w:lvl>
  </w:abstractNum>
  <w:num w:numId="1">
    <w:abstractNumId w:val="74"/>
  </w:num>
  <w:num w:numId="2">
    <w:abstractNumId w:val="67"/>
  </w:num>
  <w:num w:numId="3">
    <w:abstractNumId w:val="60"/>
  </w:num>
  <w:num w:numId="4">
    <w:abstractNumId w:val="72"/>
  </w:num>
  <w:num w:numId="5">
    <w:abstractNumId w:val="7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73"/>
  </w:num>
  <w:num w:numId="7">
    <w:abstractNumId w:val="63"/>
  </w:num>
  <w:num w:numId="8">
    <w:abstractNumId w:val="66"/>
  </w:num>
  <w:num w:numId="9">
    <w:abstractNumId w:val="76"/>
  </w:num>
  <w:num w:numId="10">
    <w:abstractNumId w:val="64"/>
  </w:num>
  <w:num w:numId="11">
    <w:abstractNumId w:val="62"/>
  </w:num>
  <w:num w:numId="12">
    <w:abstractNumId w:val="78"/>
  </w:num>
  <w:num w:numId="13">
    <w:abstractNumId w:val="70"/>
  </w:num>
  <w:num w:numId="14">
    <w:abstractNumId w:val="69"/>
  </w:num>
  <w:num w:numId="15">
    <w:abstractNumId w:val="77"/>
  </w:num>
  <w:num w:numId="16">
    <w:abstractNumId w:val="65"/>
  </w:num>
  <w:num w:numId="17">
    <w:abstractNumId w:val="59"/>
  </w:num>
  <w:num w:numId="18">
    <w:abstractNumId w:val="74"/>
  </w:num>
  <w:num w:numId="19">
    <w:abstractNumId w:val="79"/>
  </w:num>
  <w:num w:numId="20">
    <w:abstractNumId w:val="80"/>
  </w:num>
  <w:num w:numId="21">
    <w:abstractNumId w:val="75"/>
  </w:num>
  <w:num w:numId="22">
    <w:abstractNumId w:val="74"/>
  </w:num>
  <w:num w:numId="23">
    <w:abstractNumId w:val="74"/>
  </w:num>
  <w:num w:numId="24">
    <w:abstractNumId w:val="74"/>
  </w:num>
  <w:num w:numId="25">
    <w:abstractNumId w:val="74"/>
  </w:num>
  <w:num w:numId="26">
    <w:abstractNumId w:val="74"/>
  </w:num>
  <w:num w:numId="27">
    <w:abstractNumId w:val="74"/>
  </w:num>
  <w:num w:numId="28">
    <w:abstractNumId w:val="74"/>
  </w:num>
  <w:num w:numId="29">
    <w:abstractNumId w:val="71"/>
  </w:num>
  <w:num w:numId="30">
    <w:abstractNumId w:val="68"/>
  </w:num>
  <w:num w:numId="31">
    <w:abstractNumId w:val="61"/>
  </w:num>
  <w:num w:numId="32">
    <w:abstractNumId w:val="74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00"/>
  <w:displayHorizontalDrawingGridEvery w:val="2"/>
  <w:characterSpacingControl w:val="doNotCompress"/>
  <w:hdrShapeDefaults>
    <o:shapedefaults v:ext="edit" spidmax="192513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E64B0"/>
    <w:rsid w:val="000004BD"/>
    <w:rsid w:val="0000061F"/>
    <w:rsid w:val="00000843"/>
    <w:rsid w:val="0000317F"/>
    <w:rsid w:val="00003332"/>
    <w:rsid w:val="0000499C"/>
    <w:rsid w:val="00004EC8"/>
    <w:rsid w:val="00006C41"/>
    <w:rsid w:val="000109C2"/>
    <w:rsid w:val="00010BF5"/>
    <w:rsid w:val="000115EE"/>
    <w:rsid w:val="00011A1C"/>
    <w:rsid w:val="00012767"/>
    <w:rsid w:val="00012DC2"/>
    <w:rsid w:val="00013A1C"/>
    <w:rsid w:val="000158DC"/>
    <w:rsid w:val="00015E5F"/>
    <w:rsid w:val="00017333"/>
    <w:rsid w:val="0001773A"/>
    <w:rsid w:val="00020291"/>
    <w:rsid w:val="000202F2"/>
    <w:rsid w:val="00021808"/>
    <w:rsid w:val="00021DE3"/>
    <w:rsid w:val="00021E74"/>
    <w:rsid w:val="0002211E"/>
    <w:rsid w:val="00022234"/>
    <w:rsid w:val="00023195"/>
    <w:rsid w:val="0002362D"/>
    <w:rsid w:val="0002469A"/>
    <w:rsid w:val="00024827"/>
    <w:rsid w:val="00024A42"/>
    <w:rsid w:val="00025188"/>
    <w:rsid w:val="00025AD4"/>
    <w:rsid w:val="00026868"/>
    <w:rsid w:val="00030295"/>
    <w:rsid w:val="00030856"/>
    <w:rsid w:val="00030F65"/>
    <w:rsid w:val="00031612"/>
    <w:rsid w:val="00031C02"/>
    <w:rsid w:val="00031FE9"/>
    <w:rsid w:val="00032D50"/>
    <w:rsid w:val="00032DB5"/>
    <w:rsid w:val="00033149"/>
    <w:rsid w:val="00034760"/>
    <w:rsid w:val="000357A0"/>
    <w:rsid w:val="00036565"/>
    <w:rsid w:val="00036E05"/>
    <w:rsid w:val="0003752B"/>
    <w:rsid w:val="00037AF1"/>
    <w:rsid w:val="00040304"/>
    <w:rsid w:val="00040EC3"/>
    <w:rsid w:val="00041089"/>
    <w:rsid w:val="00041CB8"/>
    <w:rsid w:val="0004229E"/>
    <w:rsid w:val="00042923"/>
    <w:rsid w:val="00042D1D"/>
    <w:rsid w:val="000436D2"/>
    <w:rsid w:val="00043D19"/>
    <w:rsid w:val="000442DC"/>
    <w:rsid w:val="00044579"/>
    <w:rsid w:val="0004476D"/>
    <w:rsid w:val="00044D44"/>
    <w:rsid w:val="00044F57"/>
    <w:rsid w:val="00045939"/>
    <w:rsid w:val="00045CF1"/>
    <w:rsid w:val="00046550"/>
    <w:rsid w:val="00046C7F"/>
    <w:rsid w:val="00047157"/>
    <w:rsid w:val="0004790E"/>
    <w:rsid w:val="000504C4"/>
    <w:rsid w:val="0005089B"/>
    <w:rsid w:val="00050C62"/>
    <w:rsid w:val="0005278B"/>
    <w:rsid w:val="00053219"/>
    <w:rsid w:val="000533C7"/>
    <w:rsid w:val="00053C60"/>
    <w:rsid w:val="00055152"/>
    <w:rsid w:val="00055303"/>
    <w:rsid w:val="0005532D"/>
    <w:rsid w:val="0005544D"/>
    <w:rsid w:val="00055453"/>
    <w:rsid w:val="000555B9"/>
    <w:rsid w:val="000570BD"/>
    <w:rsid w:val="0006048C"/>
    <w:rsid w:val="00060B5B"/>
    <w:rsid w:val="00060F1F"/>
    <w:rsid w:val="00061241"/>
    <w:rsid w:val="00061359"/>
    <w:rsid w:val="00061487"/>
    <w:rsid w:val="000629C2"/>
    <w:rsid w:val="0006325B"/>
    <w:rsid w:val="00063A46"/>
    <w:rsid w:val="00063D69"/>
    <w:rsid w:val="00064690"/>
    <w:rsid w:val="00064AB1"/>
    <w:rsid w:val="00064D06"/>
    <w:rsid w:val="00065BFE"/>
    <w:rsid w:val="000662AA"/>
    <w:rsid w:val="000662EE"/>
    <w:rsid w:val="0006747B"/>
    <w:rsid w:val="0007088F"/>
    <w:rsid w:val="00070D8F"/>
    <w:rsid w:val="00071673"/>
    <w:rsid w:val="000725F5"/>
    <w:rsid w:val="00072FBD"/>
    <w:rsid w:val="0007490A"/>
    <w:rsid w:val="00075448"/>
    <w:rsid w:val="00075A18"/>
    <w:rsid w:val="00076A27"/>
    <w:rsid w:val="0007753E"/>
    <w:rsid w:val="000807F5"/>
    <w:rsid w:val="000813A9"/>
    <w:rsid w:val="0008140E"/>
    <w:rsid w:val="000818F9"/>
    <w:rsid w:val="00081B5B"/>
    <w:rsid w:val="000826E7"/>
    <w:rsid w:val="000832A1"/>
    <w:rsid w:val="000833AF"/>
    <w:rsid w:val="00083B8F"/>
    <w:rsid w:val="00084EB3"/>
    <w:rsid w:val="000855AB"/>
    <w:rsid w:val="000866B3"/>
    <w:rsid w:val="00086AED"/>
    <w:rsid w:val="00086B64"/>
    <w:rsid w:val="000901A1"/>
    <w:rsid w:val="0009020B"/>
    <w:rsid w:val="00090BE3"/>
    <w:rsid w:val="00091601"/>
    <w:rsid w:val="0009328B"/>
    <w:rsid w:val="000945A2"/>
    <w:rsid w:val="00095C54"/>
    <w:rsid w:val="0009631E"/>
    <w:rsid w:val="000969C2"/>
    <w:rsid w:val="00096CE7"/>
    <w:rsid w:val="0009755F"/>
    <w:rsid w:val="00097572"/>
    <w:rsid w:val="000A0AD5"/>
    <w:rsid w:val="000A16F8"/>
    <w:rsid w:val="000A3106"/>
    <w:rsid w:val="000A4170"/>
    <w:rsid w:val="000A5038"/>
    <w:rsid w:val="000A6029"/>
    <w:rsid w:val="000A6BEF"/>
    <w:rsid w:val="000A6CFA"/>
    <w:rsid w:val="000B0106"/>
    <w:rsid w:val="000B02AC"/>
    <w:rsid w:val="000B05C1"/>
    <w:rsid w:val="000B080F"/>
    <w:rsid w:val="000B37C9"/>
    <w:rsid w:val="000B4F04"/>
    <w:rsid w:val="000B59BF"/>
    <w:rsid w:val="000B63C5"/>
    <w:rsid w:val="000B6AAB"/>
    <w:rsid w:val="000B7195"/>
    <w:rsid w:val="000B7308"/>
    <w:rsid w:val="000B77D1"/>
    <w:rsid w:val="000B7C66"/>
    <w:rsid w:val="000C0652"/>
    <w:rsid w:val="000C0748"/>
    <w:rsid w:val="000C0BE4"/>
    <w:rsid w:val="000C14DB"/>
    <w:rsid w:val="000C15B7"/>
    <w:rsid w:val="000C1CE2"/>
    <w:rsid w:val="000C2F1A"/>
    <w:rsid w:val="000C3B3E"/>
    <w:rsid w:val="000C3C68"/>
    <w:rsid w:val="000C40AA"/>
    <w:rsid w:val="000C47F0"/>
    <w:rsid w:val="000C4895"/>
    <w:rsid w:val="000C5284"/>
    <w:rsid w:val="000C5BD9"/>
    <w:rsid w:val="000C5DA4"/>
    <w:rsid w:val="000C69D6"/>
    <w:rsid w:val="000C7598"/>
    <w:rsid w:val="000C7945"/>
    <w:rsid w:val="000C7F81"/>
    <w:rsid w:val="000D05E4"/>
    <w:rsid w:val="000D1916"/>
    <w:rsid w:val="000D2CF3"/>
    <w:rsid w:val="000D3BC9"/>
    <w:rsid w:val="000D3E7A"/>
    <w:rsid w:val="000D4F41"/>
    <w:rsid w:val="000D51B0"/>
    <w:rsid w:val="000D6A1B"/>
    <w:rsid w:val="000D7A8B"/>
    <w:rsid w:val="000E08AA"/>
    <w:rsid w:val="000E0DC1"/>
    <w:rsid w:val="000E0F8B"/>
    <w:rsid w:val="000E1427"/>
    <w:rsid w:val="000E1513"/>
    <w:rsid w:val="000E15A4"/>
    <w:rsid w:val="000E3076"/>
    <w:rsid w:val="000E3661"/>
    <w:rsid w:val="000E3BFD"/>
    <w:rsid w:val="000E3DD5"/>
    <w:rsid w:val="000E4784"/>
    <w:rsid w:val="000E4E46"/>
    <w:rsid w:val="000E5ECB"/>
    <w:rsid w:val="000E69D1"/>
    <w:rsid w:val="000E70F4"/>
    <w:rsid w:val="000E76B5"/>
    <w:rsid w:val="000E7C21"/>
    <w:rsid w:val="000F0E01"/>
    <w:rsid w:val="000F0F09"/>
    <w:rsid w:val="000F2ABC"/>
    <w:rsid w:val="000F43AA"/>
    <w:rsid w:val="000F5108"/>
    <w:rsid w:val="000F5971"/>
    <w:rsid w:val="000F5DC7"/>
    <w:rsid w:val="000F64B1"/>
    <w:rsid w:val="000F6A0A"/>
    <w:rsid w:val="000F6AC4"/>
    <w:rsid w:val="000F7553"/>
    <w:rsid w:val="000F7712"/>
    <w:rsid w:val="000F78FD"/>
    <w:rsid w:val="001003CF"/>
    <w:rsid w:val="0010041D"/>
    <w:rsid w:val="001013F5"/>
    <w:rsid w:val="00102612"/>
    <w:rsid w:val="00103363"/>
    <w:rsid w:val="0010373A"/>
    <w:rsid w:val="0010529F"/>
    <w:rsid w:val="001053FE"/>
    <w:rsid w:val="00105B52"/>
    <w:rsid w:val="00106225"/>
    <w:rsid w:val="00106AEA"/>
    <w:rsid w:val="00107252"/>
    <w:rsid w:val="0010774B"/>
    <w:rsid w:val="00107D7C"/>
    <w:rsid w:val="00107F16"/>
    <w:rsid w:val="001109AC"/>
    <w:rsid w:val="00110E95"/>
    <w:rsid w:val="001120C2"/>
    <w:rsid w:val="0011243B"/>
    <w:rsid w:val="00112A4F"/>
    <w:rsid w:val="00112B28"/>
    <w:rsid w:val="00112EF5"/>
    <w:rsid w:val="0011339A"/>
    <w:rsid w:val="00113875"/>
    <w:rsid w:val="00113C9B"/>
    <w:rsid w:val="00114103"/>
    <w:rsid w:val="001144C9"/>
    <w:rsid w:val="00114FA1"/>
    <w:rsid w:val="00114FBB"/>
    <w:rsid w:val="00115992"/>
    <w:rsid w:val="00116265"/>
    <w:rsid w:val="00116300"/>
    <w:rsid w:val="0011793E"/>
    <w:rsid w:val="00120D77"/>
    <w:rsid w:val="00120DBF"/>
    <w:rsid w:val="00121D84"/>
    <w:rsid w:val="00122D4C"/>
    <w:rsid w:val="00122F72"/>
    <w:rsid w:val="00123FF1"/>
    <w:rsid w:val="00124268"/>
    <w:rsid w:val="0012454F"/>
    <w:rsid w:val="00124BAE"/>
    <w:rsid w:val="00125B36"/>
    <w:rsid w:val="00125EEA"/>
    <w:rsid w:val="001260BD"/>
    <w:rsid w:val="001260D1"/>
    <w:rsid w:val="00126C80"/>
    <w:rsid w:val="00126F84"/>
    <w:rsid w:val="00127578"/>
    <w:rsid w:val="0012776A"/>
    <w:rsid w:val="00127A44"/>
    <w:rsid w:val="00131588"/>
    <w:rsid w:val="00131A56"/>
    <w:rsid w:val="00131F9E"/>
    <w:rsid w:val="001321D4"/>
    <w:rsid w:val="001333B3"/>
    <w:rsid w:val="00133630"/>
    <w:rsid w:val="00133CCC"/>
    <w:rsid w:val="00133F35"/>
    <w:rsid w:val="001343F8"/>
    <w:rsid w:val="00134AEF"/>
    <w:rsid w:val="00134EA0"/>
    <w:rsid w:val="0013515A"/>
    <w:rsid w:val="001352F4"/>
    <w:rsid w:val="00136736"/>
    <w:rsid w:val="001371CE"/>
    <w:rsid w:val="001372F1"/>
    <w:rsid w:val="00137410"/>
    <w:rsid w:val="00140849"/>
    <w:rsid w:val="001408C4"/>
    <w:rsid w:val="001410D8"/>
    <w:rsid w:val="00141366"/>
    <w:rsid w:val="001419C1"/>
    <w:rsid w:val="00141A80"/>
    <w:rsid w:val="00141B1B"/>
    <w:rsid w:val="00141CC1"/>
    <w:rsid w:val="00142DD3"/>
    <w:rsid w:val="00143A11"/>
    <w:rsid w:val="00143A37"/>
    <w:rsid w:val="00145237"/>
    <w:rsid w:val="00145889"/>
    <w:rsid w:val="00145910"/>
    <w:rsid w:val="00145F13"/>
    <w:rsid w:val="00146C4A"/>
    <w:rsid w:val="00147853"/>
    <w:rsid w:val="00151252"/>
    <w:rsid w:val="0015164F"/>
    <w:rsid w:val="00151901"/>
    <w:rsid w:val="00153B62"/>
    <w:rsid w:val="00154A2F"/>
    <w:rsid w:val="001553D7"/>
    <w:rsid w:val="00155C39"/>
    <w:rsid w:val="00156502"/>
    <w:rsid w:val="001567E0"/>
    <w:rsid w:val="0015748F"/>
    <w:rsid w:val="0015784A"/>
    <w:rsid w:val="001610D6"/>
    <w:rsid w:val="00161A61"/>
    <w:rsid w:val="00162F76"/>
    <w:rsid w:val="00163649"/>
    <w:rsid w:val="00163726"/>
    <w:rsid w:val="00163806"/>
    <w:rsid w:val="001641AC"/>
    <w:rsid w:val="001651ED"/>
    <w:rsid w:val="00165FB1"/>
    <w:rsid w:val="00166007"/>
    <w:rsid w:val="001663DB"/>
    <w:rsid w:val="00166B01"/>
    <w:rsid w:val="00166F73"/>
    <w:rsid w:val="001706CE"/>
    <w:rsid w:val="001720B8"/>
    <w:rsid w:val="00172340"/>
    <w:rsid w:val="00173A6D"/>
    <w:rsid w:val="00173AEF"/>
    <w:rsid w:val="001747A7"/>
    <w:rsid w:val="001754D6"/>
    <w:rsid w:val="0017597A"/>
    <w:rsid w:val="00175B1B"/>
    <w:rsid w:val="00176517"/>
    <w:rsid w:val="00177013"/>
    <w:rsid w:val="0017720F"/>
    <w:rsid w:val="00180714"/>
    <w:rsid w:val="00180B8E"/>
    <w:rsid w:val="00180E97"/>
    <w:rsid w:val="00181840"/>
    <w:rsid w:val="00181D98"/>
    <w:rsid w:val="00181F44"/>
    <w:rsid w:val="00182349"/>
    <w:rsid w:val="00183C4B"/>
    <w:rsid w:val="00184096"/>
    <w:rsid w:val="00184438"/>
    <w:rsid w:val="00184933"/>
    <w:rsid w:val="0018599E"/>
    <w:rsid w:val="00186215"/>
    <w:rsid w:val="00187015"/>
    <w:rsid w:val="0018702F"/>
    <w:rsid w:val="00187A54"/>
    <w:rsid w:val="001902E6"/>
    <w:rsid w:val="00190623"/>
    <w:rsid w:val="00191368"/>
    <w:rsid w:val="00192C28"/>
    <w:rsid w:val="00193A2E"/>
    <w:rsid w:val="00193FB1"/>
    <w:rsid w:val="00195102"/>
    <w:rsid w:val="001956A3"/>
    <w:rsid w:val="00196849"/>
    <w:rsid w:val="00196EBC"/>
    <w:rsid w:val="0019718B"/>
    <w:rsid w:val="0019726E"/>
    <w:rsid w:val="00197A16"/>
    <w:rsid w:val="00197DB6"/>
    <w:rsid w:val="001A1099"/>
    <w:rsid w:val="001A194F"/>
    <w:rsid w:val="001A1EF8"/>
    <w:rsid w:val="001A2015"/>
    <w:rsid w:val="001A21C0"/>
    <w:rsid w:val="001A283E"/>
    <w:rsid w:val="001A378F"/>
    <w:rsid w:val="001A3BEC"/>
    <w:rsid w:val="001A7178"/>
    <w:rsid w:val="001A7947"/>
    <w:rsid w:val="001B10C3"/>
    <w:rsid w:val="001B18A0"/>
    <w:rsid w:val="001B1DF4"/>
    <w:rsid w:val="001B1ECA"/>
    <w:rsid w:val="001B20BB"/>
    <w:rsid w:val="001B22F4"/>
    <w:rsid w:val="001B252A"/>
    <w:rsid w:val="001B3517"/>
    <w:rsid w:val="001B5003"/>
    <w:rsid w:val="001B6BA9"/>
    <w:rsid w:val="001B77DA"/>
    <w:rsid w:val="001B7958"/>
    <w:rsid w:val="001C0350"/>
    <w:rsid w:val="001C09B4"/>
    <w:rsid w:val="001C0BB3"/>
    <w:rsid w:val="001C0E0C"/>
    <w:rsid w:val="001C1928"/>
    <w:rsid w:val="001C1A30"/>
    <w:rsid w:val="001C1C63"/>
    <w:rsid w:val="001C1DA9"/>
    <w:rsid w:val="001C1F8D"/>
    <w:rsid w:val="001C27F2"/>
    <w:rsid w:val="001C3440"/>
    <w:rsid w:val="001C4D06"/>
    <w:rsid w:val="001C5548"/>
    <w:rsid w:val="001C57A3"/>
    <w:rsid w:val="001C62CB"/>
    <w:rsid w:val="001C6670"/>
    <w:rsid w:val="001C69EE"/>
    <w:rsid w:val="001C6AC1"/>
    <w:rsid w:val="001C6B1D"/>
    <w:rsid w:val="001C6FE0"/>
    <w:rsid w:val="001D0693"/>
    <w:rsid w:val="001D1EF2"/>
    <w:rsid w:val="001D228D"/>
    <w:rsid w:val="001D3F81"/>
    <w:rsid w:val="001D4943"/>
    <w:rsid w:val="001D5B2E"/>
    <w:rsid w:val="001D62AA"/>
    <w:rsid w:val="001D6AB5"/>
    <w:rsid w:val="001D7119"/>
    <w:rsid w:val="001D720D"/>
    <w:rsid w:val="001D77BA"/>
    <w:rsid w:val="001D7953"/>
    <w:rsid w:val="001E0154"/>
    <w:rsid w:val="001E01E1"/>
    <w:rsid w:val="001E03CE"/>
    <w:rsid w:val="001E1107"/>
    <w:rsid w:val="001E1B09"/>
    <w:rsid w:val="001E1BBA"/>
    <w:rsid w:val="001E1CD9"/>
    <w:rsid w:val="001E3D23"/>
    <w:rsid w:val="001E50F1"/>
    <w:rsid w:val="001E549A"/>
    <w:rsid w:val="001E5861"/>
    <w:rsid w:val="001E623A"/>
    <w:rsid w:val="001E693B"/>
    <w:rsid w:val="001E6A27"/>
    <w:rsid w:val="001E6C04"/>
    <w:rsid w:val="001E794F"/>
    <w:rsid w:val="001F025F"/>
    <w:rsid w:val="001F02C5"/>
    <w:rsid w:val="001F13A3"/>
    <w:rsid w:val="001F1F2C"/>
    <w:rsid w:val="001F2C35"/>
    <w:rsid w:val="001F2FC2"/>
    <w:rsid w:val="001F3498"/>
    <w:rsid w:val="001F418E"/>
    <w:rsid w:val="001F5AF4"/>
    <w:rsid w:val="001F6C78"/>
    <w:rsid w:val="001F6E3B"/>
    <w:rsid w:val="001F7BBC"/>
    <w:rsid w:val="001F7D75"/>
    <w:rsid w:val="00200058"/>
    <w:rsid w:val="002017A5"/>
    <w:rsid w:val="00202582"/>
    <w:rsid w:val="00202961"/>
    <w:rsid w:val="002029D5"/>
    <w:rsid w:val="00202B21"/>
    <w:rsid w:val="00202E98"/>
    <w:rsid w:val="0020382A"/>
    <w:rsid w:val="00203907"/>
    <w:rsid w:val="00203BE1"/>
    <w:rsid w:val="00203E9A"/>
    <w:rsid w:val="00204939"/>
    <w:rsid w:val="00204A70"/>
    <w:rsid w:val="00206114"/>
    <w:rsid w:val="00206661"/>
    <w:rsid w:val="00206DE7"/>
    <w:rsid w:val="00210026"/>
    <w:rsid w:val="00210BB6"/>
    <w:rsid w:val="00210D67"/>
    <w:rsid w:val="002115A6"/>
    <w:rsid w:val="00211FB7"/>
    <w:rsid w:val="0021231E"/>
    <w:rsid w:val="00212816"/>
    <w:rsid w:val="002130CB"/>
    <w:rsid w:val="002132A8"/>
    <w:rsid w:val="0021366F"/>
    <w:rsid w:val="00213F1E"/>
    <w:rsid w:val="00214347"/>
    <w:rsid w:val="002146FE"/>
    <w:rsid w:val="00214C71"/>
    <w:rsid w:val="002155D4"/>
    <w:rsid w:val="002156EC"/>
    <w:rsid w:val="00216014"/>
    <w:rsid w:val="00216746"/>
    <w:rsid w:val="00216CDE"/>
    <w:rsid w:val="0021736C"/>
    <w:rsid w:val="0021760B"/>
    <w:rsid w:val="00217B99"/>
    <w:rsid w:val="00220288"/>
    <w:rsid w:val="00220FC1"/>
    <w:rsid w:val="002218E2"/>
    <w:rsid w:val="002222BC"/>
    <w:rsid w:val="00222A5B"/>
    <w:rsid w:val="00222F1E"/>
    <w:rsid w:val="0022301A"/>
    <w:rsid w:val="0022350C"/>
    <w:rsid w:val="00224FAB"/>
    <w:rsid w:val="00225C31"/>
    <w:rsid w:val="00225D72"/>
    <w:rsid w:val="00225F72"/>
    <w:rsid w:val="00226181"/>
    <w:rsid w:val="00226851"/>
    <w:rsid w:val="00226B27"/>
    <w:rsid w:val="00230275"/>
    <w:rsid w:val="002306F5"/>
    <w:rsid w:val="00230972"/>
    <w:rsid w:val="00230EB3"/>
    <w:rsid w:val="00232172"/>
    <w:rsid w:val="00232930"/>
    <w:rsid w:val="00232F37"/>
    <w:rsid w:val="00233623"/>
    <w:rsid w:val="00234043"/>
    <w:rsid w:val="002343DD"/>
    <w:rsid w:val="00234785"/>
    <w:rsid w:val="002355DE"/>
    <w:rsid w:val="00235BE4"/>
    <w:rsid w:val="00235E80"/>
    <w:rsid w:val="00241D98"/>
    <w:rsid w:val="00241F03"/>
    <w:rsid w:val="00242149"/>
    <w:rsid w:val="002424DE"/>
    <w:rsid w:val="0024263D"/>
    <w:rsid w:val="00242C6E"/>
    <w:rsid w:val="002437D9"/>
    <w:rsid w:val="00243924"/>
    <w:rsid w:val="00243BED"/>
    <w:rsid w:val="0024443E"/>
    <w:rsid w:val="00245167"/>
    <w:rsid w:val="00245398"/>
    <w:rsid w:val="00245409"/>
    <w:rsid w:val="00245A56"/>
    <w:rsid w:val="00245CDE"/>
    <w:rsid w:val="00245E8A"/>
    <w:rsid w:val="00245EAD"/>
    <w:rsid w:val="00245EEC"/>
    <w:rsid w:val="00245FF0"/>
    <w:rsid w:val="0024734A"/>
    <w:rsid w:val="00247C51"/>
    <w:rsid w:val="00251195"/>
    <w:rsid w:val="002513E5"/>
    <w:rsid w:val="0025162D"/>
    <w:rsid w:val="002527BC"/>
    <w:rsid w:val="00254348"/>
    <w:rsid w:val="00254CA7"/>
    <w:rsid w:val="002558A2"/>
    <w:rsid w:val="00255A0A"/>
    <w:rsid w:val="00255E26"/>
    <w:rsid w:val="00256C3E"/>
    <w:rsid w:val="00256DDD"/>
    <w:rsid w:val="00256FEC"/>
    <w:rsid w:val="002573E8"/>
    <w:rsid w:val="002606C5"/>
    <w:rsid w:val="00261511"/>
    <w:rsid w:val="002615B2"/>
    <w:rsid w:val="0026170A"/>
    <w:rsid w:val="0026231A"/>
    <w:rsid w:val="0026401A"/>
    <w:rsid w:val="002645DE"/>
    <w:rsid w:val="002645ED"/>
    <w:rsid w:val="0026554E"/>
    <w:rsid w:val="00265DBB"/>
    <w:rsid w:val="002660D9"/>
    <w:rsid w:val="0026660A"/>
    <w:rsid w:val="00266C18"/>
    <w:rsid w:val="00266F7E"/>
    <w:rsid w:val="00267E8D"/>
    <w:rsid w:val="00270FE8"/>
    <w:rsid w:val="00271157"/>
    <w:rsid w:val="00271469"/>
    <w:rsid w:val="002718C6"/>
    <w:rsid w:val="002718EF"/>
    <w:rsid w:val="00271AC5"/>
    <w:rsid w:val="00273399"/>
    <w:rsid w:val="00273470"/>
    <w:rsid w:val="00274096"/>
    <w:rsid w:val="0027444C"/>
    <w:rsid w:val="00275428"/>
    <w:rsid w:val="00276243"/>
    <w:rsid w:val="002769BB"/>
    <w:rsid w:val="00276B24"/>
    <w:rsid w:val="0027701D"/>
    <w:rsid w:val="0028062A"/>
    <w:rsid w:val="002807D6"/>
    <w:rsid w:val="00280AA5"/>
    <w:rsid w:val="00281BC1"/>
    <w:rsid w:val="002828AE"/>
    <w:rsid w:val="00282DA4"/>
    <w:rsid w:val="00283183"/>
    <w:rsid w:val="0028348A"/>
    <w:rsid w:val="002839FB"/>
    <w:rsid w:val="00283AB9"/>
    <w:rsid w:val="00283D80"/>
    <w:rsid w:val="00284DE3"/>
    <w:rsid w:val="00285331"/>
    <w:rsid w:val="00285713"/>
    <w:rsid w:val="00285790"/>
    <w:rsid w:val="002862B9"/>
    <w:rsid w:val="00286C2C"/>
    <w:rsid w:val="00287600"/>
    <w:rsid w:val="002906B6"/>
    <w:rsid w:val="00290E13"/>
    <w:rsid w:val="00292D71"/>
    <w:rsid w:val="00292E87"/>
    <w:rsid w:val="00292EB5"/>
    <w:rsid w:val="0029314E"/>
    <w:rsid w:val="00293FBA"/>
    <w:rsid w:val="002940B2"/>
    <w:rsid w:val="002949F8"/>
    <w:rsid w:val="00294A3E"/>
    <w:rsid w:val="00296715"/>
    <w:rsid w:val="002971B6"/>
    <w:rsid w:val="00297BDB"/>
    <w:rsid w:val="00297E0B"/>
    <w:rsid w:val="002A001B"/>
    <w:rsid w:val="002A171A"/>
    <w:rsid w:val="002A1886"/>
    <w:rsid w:val="002A25A0"/>
    <w:rsid w:val="002A2670"/>
    <w:rsid w:val="002A28F6"/>
    <w:rsid w:val="002A2D0D"/>
    <w:rsid w:val="002A3D40"/>
    <w:rsid w:val="002A4343"/>
    <w:rsid w:val="002A73E4"/>
    <w:rsid w:val="002B0140"/>
    <w:rsid w:val="002B02EC"/>
    <w:rsid w:val="002B0662"/>
    <w:rsid w:val="002B06B4"/>
    <w:rsid w:val="002B0AD6"/>
    <w:rsid w:val="002B0D50"/>
    <w:rsid w:val="002B12CC"/>
    <w:rsid w:val="002B1544"/>
    <w:rsid w:val="002B19DA"/>
    <w:rsid w:val="002B19F8"/>
    <w:rsid w:val="002B24EC"/>
    <w:rsid w:val="002B26DF"/>
    <w:rsid w:val="002B2B4F"/>
    <w:rsid w:val="002B326A"/>
    <w:rsid w:val="002B4FDF"/>
    <w:rsid w:val="002B5686"/>
    <w:rsid w:val="002B6497"/>
    <w:rsid w:val="002B6814"/>
    <w:rsid w:val="002B7080"/>
    <w:rsid w:val="002B70F5"/>
    <w:rsid w:val="002B77E7"/>
    <w:rsid w:val="002B7BB4"/>
    <w:rsid w:val="002B7F95"/>
    <w:rsid w:val="002C0C1C"/>
    <w:rsid w:val="002C0D4D"/>
    <w:rsid w:val="002C1ED6"/>
    <w:rsid w:val="002C2002"/>
    <w:rsid w:val="002C2A34"/>
    <w:rsid w:val="002C2AAF"/>
    <w:rsid w:val="002C2F0F"/>
    <w:rsid w:val="002C3677"/>
    <w:rsid w:val="002C3F89"/>
    <w:rsid w:val="002C4112"/>
    <w:rsid w:val="002C52D5"/>
    <w:rsid w:val="002C5733"/>
    <w:rsid w:val="002C5EFE"/>
    <w:rsid w:val="002C5F94"/>
    <w:rsid w:val="002C6753"/>
    <w:rsid w:val="002C7B09"/>
    <w:rsid w:val="002D0AEB"/>
    <w:rsid w:val="002D1274"/>
    <w:rsid w:val="002D1702"/>
    <w:rsid w:val="002D3249"/>
    <w:rsid w:val="002D42A8"/>
    <w:rsid w:val="002D479B"/>
    <w:rsid w:val="002D485C"/>
    <w:rsid w:val="002D4C86"/>
    <w:rsid w:val="002D4F0C"/>
    <w:rsid w:val="002D5BE6"/>
    <w:rsid w:val="002D5C65"/>
    <w:rsid w:val="002D5D4E"/>
    <w:rsid w:val="002D603B"/>
    <w:rsid w:val="002D6AFE"/>
    <w:rsid w:val="002D6B1B"/>
    <w:rsid w:val="002E2400"/>
    <w:rsid w:val="002E244E"/>
    <w:rsid w:val="002E2904"/>
    <w:rsid w:val="002E3074"/>
    <w:rsid w:val="002E3215"/>
    <w:rsid w:val="002E49F1"/>
    <w:rsid w:val="002E4C1D"/>
    <w:rsid w:val="002E50D7"/>
    <w:rsid w:val="002E5B87"/>
    <w:rsid w:val="002E6314"/>
    <w:rsid w:val="002E6471"/>
    <w:rsid w:val="002E7733"/>
    <w:rsid w:val="002E7A98"/>
    <w:rsid w:val="002E7C35"/>
    <w:rsid w:val="002F17A2"/>
    <w:rsid w:val="002F1C3A"/>
    <w:rsid w:val="002F23EA"/>
    <w:rsid w:val="002F2F99"/>
    <w:rsid w:val="002F34AA"/>
    <w:rsid w:val="002F3628"/>
    <w:rsid w:val="002F3864"/>
    <w:rsid w:val="002F474C"/>
    <w:rsid w:val="002F4D51"/>
    <w:rsid w:val="002F570F"/>
    <w:rsid w:val="002F6A06"/>
    <w:rsid w:val="002F7D41"/>
    <w:rsid w:val="0030026D"/>
    <w:rsid w:val="00300360"/>
    <w:rsid w:val="00302159"/>
    <w:rsid w:val="00302B8E"/>
    <w:rsid w:val="00302CA4"/>
    <w:rsid w:val="00303162"/>
    <w:rsid w:val="00303BF3"/>
    <w:rsid w:val="00303DA3"/>
    <w:rsid w:val="00304104"/>
    <w:rsid w:val="003045CD"/>
    <w:rsid w:val="0030464E"/>
    <w:rsid w:val="00304907"/>
    <w:rsid w:val="00304B8D"/>
    <w:rsid w:val="003050D1"/>
    <w:rsid w:val="003052DE"/>
    <w:rsid w:val="00305949"/>
    <w:rsid w:val="00306AEC"/>
    <w:rsid w:val="00306B66"/>
    <w:rsid w:val="0030795A"/>
    <w:rsid w:val="00310565"/>
    <w:rsid w:val="00311329"/>
    <w:rsid w:val="00312750"/>
    <w:rsid w:val="00313AFB"/>
    <w:rsid w:val="0031409D"/>
    <w:rsid w:val="00314542"/>
    <w:rsid w:val="00314AE5"/>
    <w:rsid w:val="00314B21"/>
    <w:rsid w:val="00314C36"/>
    <w:rsid w:val="003152B3"/>
    <w:rsid w:val="00316B95"/>
    <w:rsid w:val="00316DE4"/>
    <w:rsid w:val="00316F38"/>
    <w:rsid w:val="003171D5"/>
    <w:rsid w:val="003175F3"/>
    <w:rsid w:val="00317DEE"/>
    <w:rsid w:val="00320147"/>
    <w:rsid w:val="00320303"/>
    <w:rsid w:val="003206AF"/>
    <w:rsid w:val="0032076C"/>
    <w:rsid w:val="003216A6"/>
    <w:rsid w:val="00321C8B"/>
    <w:rsid w:val="0032278B"/>
    <w:rsid w:val="00322BD7"/>
    <w:rsid w:val="003232FD"/>
    <w:rsid w:val="00323D20"/>
    <w:rsid w:val="00323D97"/>
    <w:rsid w:val="00323E90"/>
    <w:rsid w:val="003240EA"/>
    <w:rsid w:val="00324183"/>
    <w:rsid w:val="00325A35"/>
    <w:rsid w:val="00325D12"/>
    <w:rsid w:val="00330B24"/>
    <w:rsid w:val="00330C7B"/>
    <w:rsid w:val="003317D2"/>
    <w:rsid w:val="003319A7"/>
    <w:rsid w:val="00331C49"/>
    <w:rsid w:val="00332C86"/>
    <w:rsid w:val="003333B6"/>
    <w:rsid w:val="0033392D"/>
    <w:rsid w:val="003342AC"/>
    <w:rsid w:val="00334A25"/>
    <w:rsid w:val="00334D1D"/>
    <w:rsid w:val="00335861"/>
    <w:rsid w:val="00336046"/>
    <w:rsid w:val="00336CCC"/>
    <w:rsid w:val="00336DBF"/>
    <w:rsid w:val="003372B4"/>
    <w:rsid w:val="0033768B"/>
    <w:rsid w:val="00337CB2"/>
    <w:rsid w:val="00340575"/>
    <w:rsid w:val="003405E4"/>
    <w:rsid w:val="003406C8"/>
    <w:rsid w:val="0034198A"/>
    <w:rsid w:val="00342AF2"/>
    <w:rsid w:val="003432A6"/>
    <w:rsid w:val="00345E96"/>
    <w:rsid w:val="003467B3"/>
    <w:rsid w:val="00347C00"/>
    <w:rsid w:val="0035021B"/>
    <w:rsid w:val="003515E7"/>
    <w:rsid w:val="00351810"/>
    <w:rsid w:val="00352BA4"/>
    <w:rsid w:val="00352D85"/>
    <w:rsid w:val="003538E8"/>
    <w:rsid w:val="003543C9"/>
    <w:rsid w:val="00354672"/>
    <w:rsid w:val="00357BEA"/>
    <w:rsid w:val="003604BE"/>
    <w:rsid w:val="00362AF7"/>
    <w:rsid w:val="00363BB8"/>
    <w:rsid w:val="00364177"/>
    <w:rsid w:val="0036476A"/>
    <w:rsid w:val="003665E3"/>
    <w:rsid w:val="0036688F"/>
    <w:rsid w:val="00366F26"/>
    <w:rsid w:val="00367F80"/>
    <w:rsid w:val="00370465"/>
    <w:rsid w:val="00370CA8"/>
    <w:rsid w:val="00371ECC"/>
    <w:rsid w:val="003726B4"/>
    <w:rsid w:val="00372E33"/>
    <w:rsid w:val="00372FFE"/>
    <w:rsid w:val="00373116"/>
    <w:rsid w:val="003731B1"/>
    <w:rsid w:val="003734C5"/>
    <w:rsid w:val="003736ED"/>
    <w:rsid w:val="003738B8"/>
    <w:rsid w:val="00373C8A"/>
    <w:rsid w:val="00373CFB"/>
    <w:rsid w:val="00373D40"/>
    <w:rsid w:val="0037457B"/>
    <w:rsid w:val="003752C5"/>
    <w:rsid w:val="0037570F"/>
    <w:rsid w:val="003771FD"/>
    <w:rsid w:val="003774A7"/>
    <w:rsid w:val="00377C81"/>
    <w:rsid w:val="003800E3"/>
    <w:rsid w:val="00380C36"/>
    <w:rsid w:val="0038145E"/>
    <w:rsid w:val="003844C1"/>
    <w:rsid w:val="0038480B"/>
    <w:rsid w:val="00385CCE"/>
    <w:rsid w:val="00385E7B"/>
    <w:rsid w:val="003873DA"/>
    <w:rsid w:val="00387B9D"/>
    <w:rsid w:val="00387E3D"/>
    <w:rsid w:val="0039000E"/>
    <w:rsid w:val="00390194"/>
    <w:rsid w:val="00390410"/>
    <w:rsid w:val="0039061D"/>
    <w:rsid w:val="00390A38"/>
    <w:rsid w:val="00390CBF"/>
    <w:rsid w:val="00390EE3"/>
    <w:rsid w:val="00390F93"/>
    <w:rsid w:val="00391D49"/>
    <w:rsid w:val="003933EC"/>
    <w:rsid w:val="0039352B"/>
    <w:rsid w:val="0039394C"/>
    <w:rsid w:val="0039484E"/>
    <w:rsid w:val="00394DD3"/>
    <w:rsid w:val="003956D9"/>
    <w:rsid w:val="00395F18"/>
    <w:rsid w:val="00396D5F"/>
    <w:rsid w:val="003976F6"/>
    <w:rsid w:val="00397839"/>
    <w:rsid w:val="00397842"/>
    <w:rsid w:val="00397866"/>
    <w:rsid w:val="003A0072"/>
    <w:rsid w:val="003A040C"/>
    <w:rsid w:val="003A0BF2"/>
    <w:rsid w:val="003A0D84"/>
    <w:rsid w:val="003A214B"/>
    <w:rsid w:val="003A28E9"/>
    <w:rsid w:val="003A2DE2"/>
    <w:rsid w:val="003A3895"/>
    <w:rsid w:val="003A4A24"/>
    <w:rsid w:val="003A4AE3"/>
    <w:rsid w:val="003A56BB"/>
    <w:rsid w:val="003A5F19"/>
    <w:rsid w:val="003A6483"/>
    <w:rsid w:val="003A6518"/>
    <w:rsid w:val="003A76D9"/>
    <w:rsid w:val="003A76E2"/>
    <w:rsid w:val="003A7BCB"/>
    <w:rsid w:val="003B1C0A"/>
    <w:rsid w:val="003B204E"/>
    <w:rsid w:val="003B27D3"/>
    <w:rsid w:val="003B4ABC"/>
    <w:rsid w:val="003B519F"/>
    <w:rsid w:val="003B5575"/>
    <w:rsid w:val="003B5607"/>
    <w:rsid w:val="003B5BCD"/>
    <w:rsid w:val="003B5D52"/>
    <w:rsid w:val="003B5FF2"/>
    <w:rsid w:val="003B65F0"/>
    <w:rsid w:val="003B6654"/>
    <w:rsid w:val="003B695A"/>
    <w:rsid w:val="003B69C4"/>
    <w:rsid w:val="003C156A"/>
    <w:rsid w:val="003C1C5F"/>
    <w:rsid w:val="003C1CE1"/>
    <w:rsid w:val="003C2941"/>
    <w:rsid w:val="003C3B15"/>
    <w:rsid w:val="003C447E"/>
    <w:rsid w:val="003C6228"/>
    <w:rsid w:val="003C6870"/>
    <w:rsid w:val="003C6F8E"/>
    <w:rsid w:val="003C7AA3"/>
    <w:rsid w:val="003C7C06"/>
    <w:rsid w:val="003D0D11"/>
    <w:rsid w:val="003D0DBD"/>
    <w:rsid w:val="003D1014"/>
    <w:rsid w:val="003D27B6"/>
    <w:rsid w:val="003D28EB"/>
    <w:rsid w:val="003D297D"/>
    <w:rsid w:val="003D31CD"/>
    <w:rsid w:val="003D37C3"/>
    <w:rsid w:val="003D3B14"/>
    <w:rsid w:val="003D4DD5"/>
    <w:rsid w:val="003D6616"/>
    <w:rsid w:val="003D6F44"/>
    <w:rsid w:val="003D7177"/>
    <w:rsid w:val="003E028E"/>
    <w:rsid w:val="003E1CC0"/>
    <w:rsid w:val="003E2389"/>
    <w:rsid w:val="003E339D"/>
    <w:rsid w:val="003E3DAA"/>
    <w:rsid w:val="003E5174"/>
    <w:rsid w:val="003E5489"/>
    <w:rsid w:val="003E54F1"/>
    <w:rsid w:val="003E5E33"/>
    <w:rsid w:val="003E60EE"/>
    <w:rsid w:val="003E6633"/>
    <w:rsid w:val="003E7E7F"/>
    <w:rsid w:val="003E7F0B"/>
    <w:rsid w:val="003F0586"/>
    <w:rsid w:val="003F0D67"/>
    <w:rsid w:val="003F1FB2"/>
    <w:rsid w:val="003F2B4E"/>
    <w:rsid w:val="003F2B53"/>
    <w:rsid w:val="003F39D9"/>
    <w:rsid w:val="003F3AF2"/>
    <w:rsid w:val="003F798C"/>
    <w:rsid w:val="00401E8E"/>
    <w:rsid w:val="004031DC"/>
    <w:rsid w:val="0040383F"/>
    <w:rsid w:val="004045B2"/>
    <w:rsid w:val="0040554C"/>
    <w:rsid w:val="00405B18"/>
    <w:rsid w:val="00406BF1"/>
    <w:rsid w:val="00406CBF"/>
    <w:rsid w:val="00406E04"/>
    <w:rsid w:val="00407798"/>
    <w:rsid w:val="00410479"/>
    <w:rsid w:val="00410623"/>
    <w:rsid w:val="00410C98"/>
    <w:rsid w:val="004112D7"/>
    <w:rsid w:val="00411F6F"/>
    <w:rsid w:val="004120C3"/>
    <w:rsid w:val="004129A6"/>
    <w:rsid w:val="00413B06"/>
    <w:rsid w:val="0041519D"/>
    <w:rsid w:val="00416366"/>
    <w:rsid w:val="0041681C"/>
    <w:rsid w:val="0041743B"/>
    <w:rsid w:val="00417933"/>
    <w:rsid w:val="00417958"/>
    <w:rsid w:val="0042097D"/>
    <w:rsid w:val="004216C2"/>
    <w:rsid w:val="004226CB"/>
    <w:rsid w:val="00422FFD"/>
    <w:rsid w:val="00423391"/>
    <w:rsid w:val="00423906"/>
    <w:rsid w:val="00424AAF"/>
    <w:rsid w:val="004256B6"/>
    <w:rsid w:val="00426AA7"/>
    <w:rsid w:val="00427FEB"/>
    <w:rsid w:val="0043047D"/>
    <w:rsid w:val="004314A7"/>
    <w:rsid w:val="00431546"/>
    <w:rsid w:val="004328B4"/>
    <w:rsid w:val="0043373A"/>
    <w:rsid w:val="00433DE7"/>
    <w:rsid w:val="004345BD"/>
    <w:rsid w:val="004349AE"/>
    <w:rsid w:val="00434ADE"/>
    <w:rsid w:val="00434E7C"/>
    <w:rsid w:val="004353F7"/>
    <w:rsid w:val="00435405"/>
    <w:rsid w:val="00436E3F"/>
    <w:rsid w:val="0043789E"/>
    <w:rsid w:val="00437A51"/>
    <w:rsid w:val="00437D26"/>
    <w:rsid w:val="00437FEC"/>
    <w:rsid w:val="00440A3E"/>
    <w:rsid w:val="00440D66"/>
    <w:rsid w:val="0044136C"/>
    <w:rsid w:val="004423B2"/>
    <w:rsid w:val="004425D4"/>
    <w:rsid w:val="004428D6"/>
    <w:rsid w:val="0044307F"/>
    <w:rsid w:val="00443D68"/>
    <w:rsid w:val="0044516E"/>
    <w:rsid w:val="00445878"/>
    <w:rsid w:val="0044606A"/>
    <w:rsid w:val="00446420"/>
    <w:rsid w:val="0044695C"/>
    <w:rsid w:val="00447FCA"/>
    <w:rsid w:val="0045059B"/>
    <w:rsid w:val="00450632"/>
    <w:rsid w:val="00451246"/>
    <w:rsid w:val="0045173D"/>
    <w:rsid w:val="004532E8"/>
    <w:rsid w:val="0045436A"/>
    <w:rsid w:val="004544DB"/>
    <w:rsid w:val="004550FC"/>
    <w:rsid w:val="00455850"/>
    <w:rsid w:val="00455A0C"/>
    <w:rsid w:val="00455B44"/>
    <w:rsid w:val="004563F6"/>
    <w:rsid w:val="004572FF"/>
    <w:rsid w:val="00457548"/>
    <w:rsid w:val="00457FB0"/>
    <w:rsid w:val="00460305"/>
    <w:rsid w:val="00460619"/>
    <w:rsid w:val="004607D0"/>
    <w:rsid w:val="004609B5"/>
    <w:rsid w:val="00460C4B"/>
    <w:rsid w:val="004610D8"/>
    <w:rsid w:val="0046120B"/>
    <w:rsid w:val="00461CA2"/>
    <w:rsid w:val="00463537"/>
    <w:rsid w:val="004635A9"/>
    <w:rsid w:val="0046363D"/>
    <w:rsid w:val="0046430D"/>
    <w:rsid w:val="00464350"/>
    <w:rsid w:val="004643A5"/>
    <w:rsid w:val="004650CD"/>
    <w:rsid w:val="0046594A"/>
    <w:rsid w:val="00465FA9"/>
    <w:rsid w:val="00466735"/>
    <w:rsid w:val="00467674"/>
    <w:rsid w:val="00471181"/>
    <w:rsid w:val="004723A1"/>
    <w:rsid w:val="004729C4"/>
    <w:rsid w:val="00472C2E"/>
    <w:rsid w:val="00474204"/>
    <w:rsid w:val="00475343"/>
    <w:rsid w:val="00476169"/>
    <w:rsid w:val="00476D7B"/>
    <w:rsid w:val="00477E2E"/>
    <w:rsid w:val="00477EC7"/>
    <w:rsid w:val="00480FA3"/>
    <w:rsid w:val="004812BF"/>
    <w:rsid w:val="00481399"/>
    <w:rsid w:val="004814C7"/>
    <w:rsid w:val="00481DFD"/>
    <w:rsid w:val="0048260F"/>
    <w:rsid w:val="00482BC1"/>
    <w:rsid w:val="00483004"/>
    <w:rsid w:val="004839DB"/>
    <w:rsid w:val="00484C91"/>
    <w:rsid w:val="0048561A"/>
    <w:rsid w:val="00486AF7"/>
    <w:rsid w:val="00487440"/>
    <w:rsid w:val="00490DF9"/>
    <w:rsid w:val="00491C32"/>
    <w:rsid w:val="00491F92"/>
    <w:rsid w:val="00492249"/>
    <w:rsid w:val="004934A8"/>
    <w:rsid w:val="00494A50"/>
    <w:rsid w:val="00495DBB"/>
    <w:rsid w:val="00497A8A"/>
    <w:rsid w:val="00497C98"/>
    <w:rsid w:val="004A03D8"/>
    <w:rsid w:val="004A10D8"/>
    <w:rsid w:val="004A323C"/>
    <w:rsid w:val="004A6BFD"/>
    <w:rsid w:val="004A7F4F"/>
    <w:rsid w:val="004B0CE7"/>
    <w:rsid w:val="004B111D"/>
    <w:rsid w:val="004B14D3"/>
    <w:rsid w:val="004B17AC"/>
    <w:rsid w:val="004B2227"/>
    <w:rsid w:val="004B5DA3"/>
    <w:rsid w:val="004B734B"/>
    <w:rsid w:val="004C0847"/>
    <w:rsid w:val="004C0F8B"/>
    <w:rsid w:val="004C113E"/>
    <w:rsid w:val="004C16B5"/>
    <w:rsid w:val="004C1914"/>
    <w:rsid w:val="004C200C"/>
    <w:rsid w:val="004C4434"/>
    <w:rsid w:val="004C497A"/>
    <w:rsid w:val="004C5417"/>
    <w:rsid w:val="004C5FA5"/>
    <w:rsid w:val="004C6E4A"/>
    <w:rsid w:val="004C7D1A"/>
    <w:rsid w:val="004D0915"/>
    <w:rsid w:val="004D15BB"/>
    <w:rsid w:val="004D1F0D"/>
    <w:rsid w:val="004D2A3C"/>
    <w:rsid w:val="004D2A54"/>
    <w:rsid w:val="004D2EEC"/>
    <w:rsid w:val="004D39F8"/>
    <w:rsid w:val="004D4186"/>
    <w:rsid w:val="004D4FBB"/>
    <w:rsid w:val="004D505F"/>
    <w:rsid w:val="004D507A"/>
    <w:rsid w:val="004D571A"/>
    <w:rsid w:val="004D633E"/>
    <w:rsid w:val="004D64B9"/>
    <w:rsid w:val="004D7483"/>
    <w:rsid w:val="004D7B99"/>
    <w:rsid w:val="004E0AA9"/>
    <w:rsid w:val="004E1A72"/>
    <w:rsid w:val="004E2FE9"/>
    <w:rsid w:val="004E4FE0"/>
    <w:rsid w:val="004E532B"/>
    <w:rsid w:val="004E6932"/>
    <w:rsid w:val="004E772B"/>
    <w:rsid w:val="004E7816"/>
    <w:rsid w:val="004F014B"/>
    <w:rsid w:val="004F1BAE"/>
    <w:rsid w:val="004F2A0D"/>
    <w:rsid w:val="004F46E2"/>
    <w:rsid w:val="004F48F1"/>
    <w:rsid w:val="004F4929"/>
    <w:rsid w:val="004F4956"/>
    <w:rsid w:val="004F5180"/>
    <w:rsid w:val="004F5565"/>
    <w:rsid w:val="004F56D7"/>
    <w:rsid w:val="004F72E3"/>
    <w:rsid w:val="004F748E"/>
    <w:rsid w:val="004F7CB2"/>
    <w:rsid w:val="00500679"/>
    <w:rsid w:val="00501655"/>
    <w:rsid w:val="00501790"/>
    <w:rsid w:val="005019A3"/>
    <w:rsid w:val="00501C81"/>
    <w:rsid w:val="005027C0"/>
    <w:rsid w:val="00503BE0"/>
    <w:rsid w:val="00503FC2"/>
    <w:rsid w:val="00505D0C"/>
    <w:rsid w:val="00506255"/>
    <w:rsid w:val="005067BD"/>
    <w:rsid w:val="00506A04"/>
    <w:rsid w:val="00506F5E"/>
    <w:rsid w:val="00506FA7"/>
    <w:rsid w:val="00507376"/>
    <w:rsid w:val="005105CA"/>
    <w:rsid w:val="00510944"/>
    <w:rsid w:val="00510B7B"/>
    <w:rsid w:val="005112B0"/>
    <w:rsid w:val="005117C3"/>
    <w:rsid w:val="005117C8"/>
    <w:rsid w:val="005122B9"/>
    <w:rsid w:val="005129CA"/>
    <w:rsid w:val="005132EB"/>
    <w:rsid w:val="0051387A"/>
    <w:rsid w:val="0051422C"/>
    <w:rsid w:val="0051476F"/>
    <w:rsid w:val="005162AD"/>
    <w:rsid w:val="00516481"/>
    <w:rsid w:val="00516907"/>
    <w:rsid w:val="00516FB3"/>
    <w:rsid w:val="00517788"/>
    <w:rsid w:val="005211D5"/>
    <w:rsid w:val="00521763"/>
    <w:rsid w:val="00521A51"/>
    <w:rsid w:val="00522BB0"/>
    <w:rsid w:val="005239C1"/>
    <w:rsid w:val="005255B5"/>
    <w:rsid w:val="00525901"/>
    <w:rsid w:val="00525A61"/>
    <w:rsid w:val="00525A8E"/>
    <w:rsid w:val="0052674D"/>
    <w:rsid w:val="00526D8F"/>
    <w:rsid w:val="005274C5"/>
    <w:rsid w:val="00527A38"/>
    <w:rsid w:val="00527C11"/>
    <w:rsid w:val="00530A0D"/>
    <w:rsid w:val="00531415"/>
    <w:rsid w:val="00531A10"/>
    <w:rsid w:val="00533154"/>
    <w:rsid w:val="00533562"/>
    <w:rsid w:val="00533875"/>
    <w:rsid w:val="00533B0E"/>
    <w:rsid w:val="00533FA4"/>
    <w:rsid w:val="005346DC"/>
    <w:rsid w:val="00534AB3"/>
    <w:rsid w:val="0053521F"/>
    <w:rsid w:val="00536569"/>
    <w:rsid w:val="00536B40"/>
    <w:rsid w:val="00537A0D"/>
    <w:rsid w:val="00537F7A"/>
    <w:rsid w:val="0054049E"/>
    <w:rsid w:val="00540648"/>
    <w:rsid w:val="00540A01"/>
    <w:rsid w:val="00541035"/>
    <w:rsid w:val="00541CA2"/>
    <w:rsid w:val="0054215D"/>
    <w:rsid w:val="00542568"/>
    <w:rsid w:val="00542648"/>
    <w:rsid w:val="00542E2B"/>
    <w:rsid w:val="005448C0"/>
    <w:rsid w:val="00545185"/>
    <w:rsid w:val="00545F98"/>
    <w:rsid w:val="005464E7"/>
    <w:rsid w:val="00546BD9"/>
    <w:rsid w:val="0054760E"/>
    <w:rsid w:val="00547627"/>
    <w:rsid w:val="00547922"/>
    <w:rsid w:val="00547EBB"/>
    <w:rsid w:val="005504CD"/>
    <w:rsid w:val="005510D2"/>
    <w:rsid w:val="0055122B"/>
    <w:rsid w:val="00551A0B"/>
    <w:rsid w:val="00551AEC"/>
    <w:rsid w:val="0055256A"/>
    <w:rsid w:val="005525D9"/>
    <w:rsid w:val="005530A4"/>
    <w:rsid w:val="00553AFB"/>
    <w:rsid w:val="00553D45"/>
    <w:rsid w:val="00553E98"/>
    <w:rsid w:val="0055475C"/>
    <w:rsid w:val="00554D5B"/>
    <w:rsid w:val="00554FCB"/>
    <w:rsid w:val="00555142"/>
    <w:rsid w:val="00555382"/>
    <w:rsid w:val="00557C16"/>
    <w:rsid w:val="005605A7"/>
    <w:rsid w:val="00561571"/>
    <w:rsid w:val="00561FC9"/>
    <w:rsid w:val="00561FE7"/>
    <w:rsid w:val="00562086"/>
    <w:rsid w:val="005620BA"/>
    <w:rsid w:val="005630A2"/>
    <w:rsid w:val="005631EB"/>
    <w:rsid w:val="005637FF"/>
    <w:rsid w:val="00564857"/>
    <w:rsid w:val="00565369"/>
    <w:rsid w:val="00566078"/>
    <w:rsid w:val="0056644C"/>
    <w:rsid w:val="00566E12"/>
    <w:rsid w:val="00567285"/>
    <w:rsid w:val="00570176"/>
    <w:rsid w:val="00570A95"/>
    <w:rsid w:val="0057156B"/>
    <w:rsid w:val="00571AF4"/>
    <w:rsid w:val="00571DFA"/>
    <w:rsid w:val="00571EC5"/>
    <w:rsid w:val="00573112"/>
    <w:rsid w:val="00573ADD"/>
    <w:rsid w:val="00573D43"/>
    <w:rsid w:val="00574026"/>
    <w:rsid w:val="005751A1"/>
    <w:rsid w:val="005753ED"/>
    <w:rsid w:val="005753FC"/>
    <w:rsid w:val="005758E0"/>
    <w:rsid w:val="00575D6A"/>
    <w:rsid w:val="00576000"/>
    <w:rsid w:val="00577D58"/>
    <w:rsid w:val="00580237"/>
    <w:rsid w:val="00580C96"/>
    <w:rsid w:val="00582118"/>
    <w:rsid w:val="0058368A"/>
    <w:rsid w:val="00583A1E"/>
    <w:rsid w:val="00585074"/>
    <w:rsid w:val="00585DDD"/>
    <w:rsid w:val="005860E6"/>
    <w:rsid w:val="00587062"/>
    <w:rsid w:val="00587B38"/>
    <w:rsid w:val="005909A4"/>
    <w:rsid w:val="005909DF"/>
    <w:rsid w:val="00590B04"/>
    <w:rsid w:val="00591F9C"/>
    <w:rsid w:val="00592F69"/>
    <w:rsid w:val="00593262"/>
    <w:rsid w:val="00593B61"/>
    <w:rsid w:val="005942BB"/>
    <w:rsid w:val="0059485F"/>
    <w:rsid w:val="00594B80"/>
    <w:rsid w:val="00596496"/>
    <w:rsid w:val="00596B88"/>
    <w:rsid w:val="0059737B"/>
    <w:rsid w:val="00597AD0"/>
    <w:rsid w:val="00597ADE"/>
    <w:rsid w:val="00597BBF"/>
    <w:rsid w:val="005A043F"/>
    <w:rsid w:val="005A085F"/>
    <w:rsid w:val="005A1139"/>
    <w:rsid w:val="005A1216"/>
    <w:rsid w:val="005A2F7E"/>
    <w:rsid w:val="005A32CF"/>
    <w:rsid w:val="005A3EDC"/>
    <w:rsid w:val="005A4439"/>
    <w:rsid w:val="005A5348"/>
    <w:rsid w:val="005A595C"/>
    <w:rsid w:val="005A5F85"/>
    <w:rsid w:val="005A5F8F"/>
    <w:rsid w:val="005A694E"/>
    <w:rsid w:val="005A6BA4"/>
    <w:rsid w:val="005A7BA8"/>
    <w:rsid w:val="005B01F9"/>
    <w:rsid w:val="005B194D"/>
    <w:rsid w:val="005B1F12"/>
    <w:rsid w:val="005B3410"/>
    <w:rsid w:val="005B3847"/>
    <w:rsid w:val="005B3913"/>
    <w:rsid w:val="005B46B5"/>
    <w:rsid w:val="005B4722"/>
    <w:rsid w:val="005B4A8B"/>
    <w:rsid w:val="005B52B9"/>
    <w:rsid w:val="005B55D3"/>
    <w:rsid w:val="005B565A"/>
    <w:rsid w:val="005B5981"/>
    <w:rsid w:val="005B5BEE"/>
    <w:rsid w:val="005B646C"/>
    <w:rsid w:val="005B66CF"/>
    <w:rsid w:val="005B6F99"/>
    <w:rsid w:val="005B7BAE"/>
    <w:rsid w:val="005C1907"/>
    <w:rsid w:val="005C2278"/>
    <w:rsid w:val="005C2857"/>
    <w:rsid w:val="005C327C"/>
    <w:rsid w:val="005C382E"/>
    <w:rsid w:val="005C56C9"/>
    <w:rsid w:val="005C5C65"/>
    <w:rsid w:val="005C5D3A"/>
    <w:rsid w:val="005C6325"/>
    <w:rsid w:val="005C644C"/>
    <w:rsid w:val="005D0302"/>
    <w:rsid w:val="005D07DB"/>
    <w:rsid w:val="005D08FB"/>
    <w:rsid w:val="005D2C7C"/>
    <w:rsid w:val="005D49F1"/>
    <w:rsid w:val="005D6026"/>
    <w:rsid w:val="005D7869"/>
    <w:rsid w:val="005E095B"/>
    <w:rsid w:val="005E0F34"/>
    <w:rsid w:val="005E1CF6"/>
    <w:rsid w:val="005E2050"/>
    <w:rsid w:val="005E22E3"/>
    <w:rsid w:val="005E3150"/>
    <w:rsid w:val="005E36AF"/>
    <w:rsid w:val="005E37E4"/>
    <w:rsid w:val="005E6AB7"/>
    <w:rsid w:val="005E6F42"/>
    <w:rsid w:val="005E71E9"/>
    <w:rsid w:val="005E75FE"/>
    <w:rsid w:val="005F1A5F"/>
    <w:rsid w:val="005F1B44"/>
    <w:rsid w:val="005F2535"/>
    <w:rsid w:val="005F3180"/>
    <w:rsid w:val="005F419F"/>
    <w:rsid w:val="005F44B6"/>
    <w:rsid w:val="005F45E0"/>
    <w:rsid w:val="005F4748"/>
    <w:rsid w:val="005F4776"/>
    <w:rsid w:val="005F53CE"/>
    <w:rsid w:val="005F5814"/>
    <w:rsid w:val="005F5BEB"/>
    <w:rsid w:val="005F5EEF"/>
    <w:rsid w:val="005F6D51"/>
    <w:rsid w:val="005F6D59"/>
    <w:rsid w:val="005F7630"/>
    <w:rsid w:val="005F7E1C"/>
    <w:rsid w:val="006002DF"/>
    <w:rsid w:val="00600508"/>
    <w:rsid w:val="0060137B"/>
    <w:rsid w:val="00602684"/>
    <w:rsid w:val="006027AA"/>
    <w:rsid w:val="0060366B"/>
    <w:rsid w:val="006037FA"/>
    <w:rsid w:val="0060433C"/>
    <w:rsid w:val="006045C6"/>
    <w:rsid w:val="00605556"/>
    <w:rsid w:val="00605950"/>
    <w:rsid w:val="0060758F"/>
    <w:rsid w:val="00607662"/>
    <w:rsid w:val="00607B30"/>
    <w:rsid w:val="00610F7C"/>
    <w:rsid w:val="00611BB3"/>
    <w:rsid w:val="006136D4"/>
    <w:rsid w:val="00613964"/>
    <w:rsid w:val="00613A53"/>
    <w:rsid w:val="00613E11"/>
    <w:rsid w:val="006147DD"/>
    <w:rsid w:val="00614DB6"/>
    <w:rsid w:val="00616010"/>
    <w:rsid w:val="0061604A"/>
    <w:rsid w:val="00616BAE"/>
    <w:rsid w:val="006170FE"/>
    <w:rsid w:val="00617C58"/>
    <w:rsid w:val="0062028B"/>
    <w:rsid w:val="00620EBB"/>
    <w:rsid w:val="00620F58"/>
    <w:rsid w:val="006224B0"/>
    <w:rsid w:val="006235B7"/>
    <w:rsid w:val="006237A9"/>
    <w:rsid w:val="00624D35"/>
    <w:rsid w:val="00624E94"/>
    <w:rsid w:val="00626015"/>
    <w:rsid w:val="006263CE"/>
    <w:rsid w:val="006268FE"/>
    <w:rsid w:val="00627063"/>
    <w:rsid w:val="00630CC2"/>
    <w:rsid w:val="00630D6E"/>
    <w:rsid w:val="00630DD6"/>
    <w:rsid w:val="00631376"/>
    <w:rsid w:val="00631708"/>
    <w:rsid w:val="00632D38"/>
    <w:rsid w:val="00633351"/>
    <w:rsid w:val="0063342E"/>
    <w:rsid w:val="00634073"/>
    <w:rsid w:val="00634872"/>
    <w:rsid w:val="00634F56"/>
    <w:rsid w:val="00634FFF"/>
    <w:rsid w:val="006367CB"/>
    <w:rsid w:val="00636DC1"/>
    <w:rsid w:val="00636E13"/>
    <w:rsid w:val="00637230"/>
    <w:rsid w:val="00640161"/>
    <w:rsid w:val="006410C4"/>
    <w:rsid w:val="0064191D"/>
    <w:rsid w:val="006426F4"/>
    <w:rsid w:val="00642BD7"/>
    <w:rsid w:val="00642D8C"/>
    <w:rsid w:val="00643778"/>
    <w:rsid w:val="0064574C"/>
    <w:rsid w:val="00645E2D"/>
    <w:rsid w:val="0064631E"/>
    <w:rsid w:val="00647703"/>
    <w:rsid w:val="00647721"/>
    <w:rsid w:val="00647C30"/>
    <w:rsid w:val="00647D7A"/>
    <w:rsid w:val="00650985"/>
    <w:rsid w:val="006519C7"/>
    <w:rsid w:val="00651D33"/>
    <w:rsid w:val="00652059"/>
    <w:rsid w:val="0065283F"/>
    <w:rsid w:val="00655154"/>
    <w:rsid w:val="00655CFB"/>
    <w:rsid w:val="00656101"/>
    <w:rsid w:val="00657C58"/>
    <w:rsid w:val="006600AA"/>
    <w:rsid w:val="00660292"/>
    <w:rsid w:val="006609E4"/>
    <w:rsid w:val="00661645"/>
    <w:rsid w:val="00661874"/>
    <w:rsid w:val="00661AC2"/>
    <w:rsid w:val="0066265C"/>
    <w:rsid w:val="006635BB"/>
    <w:rsid w:val="006648A5"/>
    <w:rsid w:val="00664D32"/>
    <w:rsid w:val="00664EEA"/>
    <w:rsid w:val="0066526E"/>
    <w:rsid w:val="00665FAC"/>
    <w:rsid w:val="00666868"/>
    <w:rsid w:val="00667268"/>
    <w:rsid w:val="00667B2C"/>
    <w:rsid w:val="00670AB3"/>
    <w:rsid w:val="00670D2F"/>
    <w:rsid w:val="00671027"/>
    <w:rsid w:val="006715AB"/>
    <w:rsid w:val="006719EE"/>
    <w:rsid w:val="00672027"/>
    <w:rsid w:val="006723FF"/>
    <w:rsid w:val="00672623"/>
    <w:rsid w:val="00672A30"/>
    <w:rsid w:val="00672E1D"/>
    <w:rsid w:val="006730DC"/>
    <w:rsid w:val="00673117"/>
    <w:rsid w:val="006731DE"/>
    <w:rsid w:val="006734B0"/>
    <w:rsid w:val="0067471A"/>
    <w:rsid w:val="00675EDE"/>
    <w:rsid w:val="00677434"/>
    <w:rsid w:val="00677969"/>
    <w:rsid w:val="00677CB5"/>
    <w:rsid w:val="006803F9"/>
    <w:rsid w:val="00681C23"/>
    <w:rsid w:val="00681EED"/>
    <w:rsid w:val="00681F8C"/>
    <w:rsid w:val="00682322"/>
    <w:rsid w:val="006830CE"/>
    <w:rsid w:val="0068380A"/>
    <w:rsid w:val="006838B5"/>
    <w:rsid w:val="00683DEF"/>
    <w:rsid w:val="0068659E"/>
    <w:rsid w:val="00687468"/>
    <w:rsid w:val="00687754"/>
    <w:rsid w:val="00687C0A"/>
    <w:rsid w:val="00690404"/>
    <w:rsid w:val="0069045D"/>
    <w:rsid w:val="00690C62"/>
    <w:rsid w:val="00690F27"/>
    <w:rsid w:val="0069182B"/>
    <w:rsid w:val="0069217C"/>
    <w:rsid w:val="00692EF2"/>
    <w:rsid w:val="006945BC"/>
    <w:rsid w:val="00694F5C"/>
    <w:rsid w:val="006951BB"/>
    <w:rsid w:val="0069543C"/>
    <w:rsid w:val="006954F3"/>
    <w:rsid w:val="00695653"/>
    <w:rsid w:val="006956E8"/>
    <w:rsid w:val="00695AA3"/>
    <w:rsid w:val="00695BA2"/>
    <w:rsid w:val="00695DE3"/>
    <w:rsid w:val="00696654"/>
    <w:rsid w:val="00696CED"/>
    <w:rsid w:val="00697613"/>
    <w:rsid w:val="006976C8"/>
    <w:rsid w:val="006A1E23"/>
    <w:rsid w:val="006A2AB1"/>
    <w:rsid w:val="006A2B95"/>
    <w:rsid w:val="006A33FE"/>
    <w:rsid w:val="006A380F"/>
    <w:rsid w:val="006A3970"/>
    <w:rsid w:val="006A436D"/>
    <w:rsid w:val="006A4A6A"/>
    <w:rsid w:val="006A53DD"/>
    <w:rsid w:val="006A5B99"/>
    <w:rsid w:val="006A5D8A"/>
    <w:rsid w:val="006A6746"/>
    <w:rsid w:val="006A6747"/>
    <w:rsid w:val="006A7126"/>
    <w:rsid w:val="006A714C"/>
    <w:rsid w:val="006A785C"/>
    <w:rsid w:val="006A7C63"/>
    <w:rsid w:val="006B018E"/>
    <w:rsid w:val="006B1523"/>
    <w:rsid w:val="006B279A"/>
    <w:rsid w:val="006B3174"/>
    <w:rsid w:val="006B6063"/>
    <w:rsid w:val="006B61A4"/>
    <w:rsid w:val="006B667E"/>
    <w:rsid w:val="006B75E1"/>
    <w:rsid w:val="006C0135"/>
    <w:rsid w:val="006C01AA"/>
    <w:rsid w:val="006C0AED"/>
    <w:rsid w:val="006C25B1"/>
    <w:rsid w:val="006C346C"/>
    <w:rsid w:val="006C3A02"/>
    <w:rsid w:val="006C5DFF"/>
    <w:rsid w:val="006C6045"/>
    <w:rsid w:val="006C6280"/>
    <w:rsid w:val="006C69AB"/>
    <w:rsid w:val="006C6AB4"/>
    <w:rsid w:val="006C7B11"/>
    <w:rsid w:val="006D0461"/>
    <w:rsid w:val="006D142F"/>
    <w:rsid w:val="006D162F"/>
    <w:rsid w:val="006D16A3"/>
    <w:rsid w:val="006D19AD"/>
    <w:rsid w:val="006D2FDA"/>
    <w:rsid w:val="006D34E2"/>
    <w:rsid w:val="006D3E65"/>
    <w:rsid w:val="006D4A0B"/>
    <w:rsid w:val="006D5274"/>
    <w:rsid w:val="006D660B"/>
    <w:rsid w:val="006D6DD9"/>
    <w:rsid w:val="006D7498"/>
    <w:rsid w:val="006D75B6"/>
    <w:rsid w:val="006D790E"/>
    <w:rsid w:val="006D7A53"/>
    <w:rsid w:val="006E02AE"/>
    <w:rsid w:val="006E0B7E"/>
    <w:rsid w:val="006E0DE6"/>
    <w:rsid w:val="006E0EA6"/>
    <w:rsid w:val="006E28D0"/>
    <w:rsid w:val="006E2B7D"/>
    <w:rsid w:val="006E3287"/>
    <w:rsid w:val="006E46FF"/>
    <w:rsid w:val="006E5F98"/>
    <w:rsid w:val="006E64B0"/>
    <w:rsid w:val="006E77F9"/>
    <w:rsid w:val="006E77FB"/>
    <w:rsid w:val="006E7A0B"/>
    <w:rsid w:val="006E7CD4"/>
    <w:rsid w:val="006F0060"/>
    <w:rsid w:val="006F02C7"/>
    <w:rsid w:val="006F12A8"/>
    <w:rsid w:val="006F1324"/>
    <w:rsid w:val="006F184C"/>
    <w:rsid w:val="006F293B"/>
    <w:rsid w:val="006F3FE7"/>
    <w:rsid w:val="006F4008"/>
    <w:rsid w:val="006F5F42"/>
    <w:rsid w:val="006F65E0"/>
    <w:rsid w:val="006F6966"/>
    <w:rsid w:val="006F7CD7"/>
    <w:rsid w:val="00701819"/>
    <w:rsid w:val="00701FFC"/>
    <w:rsid w:val="00703788"/>
    <w:rsid w:val="0070420E"/>
    <w:rsid w:val="0070456B"/>
    <w:rsid w:val="0070483D"/>
    <w:rsid w:val="00704E37"/>
    <w:rsid w:val="0070659C"/>
    <w:rsid w:val="00706870"/>
    <w:rsid w:val="00706961"/>
    <w:rsid w:val="0070746B"/>
    <w:rsid w:val="00707C50"/>
    <w:rsid w:val="007102B8"/>
    <w:rsid w:val="00710316"/>
    <w:rsid w:val="00710AE9"/>
    <w:rsid w:val="00710DB3"/>
    <w:rsid w:val="007114A7"/>
    <w:rsid w:val="0071179A"/>
    <w:rsid w:val="00711A8A"/>
    <w:rsid w:val="00712194"/>
    <w:rsid w:val="00713F8A"/>
    <w:rsid w:val="0071482B"/>
    <w:rsid w:val="007150FC"/>
    <w:rsid w:val="00715881"/>
    <w:rsid w:val="00715F36"/>
    <w:rsid w:val="0071691B"/>
    <w:rsid w:val="007169E2"/>
    <w:rsid w:val="0071725E"/>
    <w:rsid w:val="0071726E"/>
    <w:rsid w:val="00717510"/>
    <w:rsid w:val="00720055"/>
    <w:rsid w:val="0072065C"/>
    <w:rsid w:val="007208D5"/>
    <w:rsid w:val="007221A1"/>
    <w:rsid w:val="00722E91"/>
    <w:rsid w:val="007233C9"/>
    <w:rsid w:val="00723839"/>
    <w:rsid w:val="00723847"/>
    <w:rsid w:val="007242A0"/>
    <w:rsid w:val="00724F51"/>
    <w:rsid w:val="007262CF"/>
    <w:rsid w:val="007266F7"/>
    <w:rsid w:val="007276B0"/>
    <w:rsid w:val="00727DAA"/>
    <w:rsid w:val="007300A7"/>
    <w:rsid w:val="0073186D"/>
    <w:rsid w:val="00732446"/>
    <w:rsid w:val="0073297E"/>
    <w:rsid w:val="00733BBC"/>
    <w:rsid w:val="007344F4"/>
    <w:rsid w:val="00735048"/>
    <w:rsid w:val="007352A8"/>
    <w:rsid w:val="00735348"/>
    <w:rsid w:val="00736064"/>
    <w:rsid w:val="007371A1"/>
    <w:rsid w:val="00737CF8"/>
    <w:rsid w:val="00737E61"/>
    <w:rsid w:val="00737EBE"/>
    <w:rsid w:val="0074061C"/>
    <w:rsid w:val="00740FD8"/>
    <w:rsid w:val="007411DF"/>
    <w:rsid w:val="007427C6"/>
    <w:rsid w:val="007429BC"/>
    <w:rsid w:val="007435EC"/>
    <w:rsid w:val="00743797"/>
    <w:rsid w:val="00744999"/>
    <w:rsid w:val="00744B6B"/>
    <w:rsid w:val="00745220"/>
    <w:rsid w:val="0074794F"/>
    <w:rsid w:val="00751452"/>
    <w:rsid w:val="00752DEF"/>
    <w:rsid w:val="007552C7"/>
    <w:rsid w:val="007554D1"/>
    <w:rsid w:val="00756967"/>
    <w:rsid w:val="00756CA5"/>
    <w:rsid w:val="0075797B"/>
    <w:rsid w:val="00757FF4"/>
    <w:rsid w:val="00760844"/>
    <w:rsid w:val="00760A6E"/>
    <w:rsid w:val="00760F5A"/>
    <w:rsid w:val="0076106B"/>
    <w:rsid w:val="00761DAF"/>
    <w:rsid w:val="00761EB7"/>
    <w:rsid w:val="00762275"/>
    <w:rsid w:val="007628C2"/>
    <w:rsid w:val="0076384A"/>
    <w:rsid w:val="00763AC8"/>
    <w:rsid w:val="00763E16"/>
    <w:rsid w:val="00764012"/>
    <w:rsid w:val="00764070"/>
    <w:rsid w:val="007643B9"/>
    <w:rsid w:val="00764597"/>
    <w:rsid w:val="00764DB5"/>
    <w:rsid w:val="007656C1"/>
    <w:rsid w:val="00765AB5"/>
    <w:rsid w:val="00766A42"/>
    <w:rsid w:val="00766DE1"/>
    <w:rsid w:val="0076712A"/>
    <w:rsid w:val="00767F89"/>
    <w:rsid w:val="00770711"/>
    <w:rsid w:val="007716B7"/>
    <w:rsid w:val="0077231F"/>
    <w:rsid w:val="007724E3"/>
    <w:rsid w:val="00772A9E"/>
    <w:rsid w:val="007730EE"/>
    <w:rsid w:val="00773DD6"/>
    <w:rsid w:val="00774429"/>
    <w:rsid w:val="00774491"/>
    <w:rsid w:val="00774B79"/>
    <w:rsid w:val="00775216"/>
    <w:rsid w:val="00775229"/>
    <w:rsid w:val="007758E7"/>
    <w:rsid w:val="00775A22"/>
    <w:rsid w:val="00777AF3"/>
    <w:rsid w:val="00777E2D"/>
    <w:rsid w:val="007800AA"/>
    <w:rsid w:val="007807B0"/>
    <w:rsid w:val="007807DE"/>
    <w:rsid w:val="0078090D"/>
    <w:rsid w:val="00782106"/>
    <w:rsid w:val="007832A7"/>
    <w:rsid w:val="0078355B"/>
    <w:rsid w:val="0078516A"/>
    <w:rsid w:val="00785879"/>
    <w:rsid w:val="00786454"/>
    <w:rsid w:val="00787B90"/>
    <w:rsid w:val="00787D85"/>
    <w:rsid w:val="00787DCB"/>
    <w:rsid w:val="00790AB0"/>
    <w:rsid w:val="00790C41"/>
    <w:rsid w:val="00790F49"/>
    <w:rsid w:val="00791624"/>
    <w:rsid w:val="00791AEA"/>
    <w:rsid w:val="0079272D"/>
    <w:rsid w:val="00797801"/>
    <w:rsid w:val="00797A61"/>
    <w:rsid w:val="007A0809"/>
    <w:rsid w:val="007A149F"/>
    <w:rsid w:val="007A317A"/>
    <w:rsid w:val="007A3A78"/>
    <w:rsid w:val="007A412E"/>
    <w:rsid w:val="007A4864"/>
    <w:rsid w:val="007A491C"/>
    <w:rsid w:val="007A4E57"/>
    <w:rsid w:val="007A6DB2"/>
    <w:rsid w:val="007A7074"/>
    <w:rsid w:val="007A76D0"/>
    <w:rsid w:val="007A7B7F"/>
    <w:rsid w:val="007B06D3"/>
    <w:rsid w:val="007B07FC"/>
    <w:rsid w:val="007B3137"/>
    <w:rsid w:val="007B3699"/>
    <w:rsid w:val="007B3779"/>
    <w:rsid w:val="007B4212"/>
    <w:rsid w:val="007B4423"/>
    <w:rsid w:val="007B44F8"/>
    <w:rsid w:val="007B4E61"/>
    <w:rsid w:val="007B510E"/>
    <w:rsid w:val="007B5860"/>
    <w:rsid w:val="007B5D58"/>
    <w:rsid w:val="007B5F1C"/>
    <w:rsid w:val="007B682F"/>
    <w:rsid w:val="007B698C"/>
    <w:rsid w:val="007B6B22"/>
    <w:rsid w:val="007B7374"/>
    <w:rsid w:val="007B785E"/>
    <w:rsid w:val="007C051A"/>
    <w:rsid w:val="007C0C2B"/>
    <w:rsid w:val="007C0F4C"/>
    <w:rsid w:val="007C1287"/>
    <w:rsid w:val="007C1415"/>
    <w:rsid w:val="007C2B6B"/>
    <w:rsid w:val="007C2B85"/>
    <w:rsid w:val="007C2D30"/>
    <w:rsid w:val="007C386B"/>
    <w:rsid w:val="007C3DB8"/>
    <w:rsid w:val="007C4563"/>
    <w:rsid w:val="007C5BFE"/>
    <w:rsid w:val="007C7317"/>
    <w:rsid w:val="007D0C9E"/>
    <w:rsid w:val="007D1932"/>
    <w:rsid w:val="007D2D82"/>
    <w:rsid w:val="007D3D69"/>
    <w:rsid w:val="007D4308"/>
    <w:rsid w:val="007D492D"/>
    <w:rsid w:val="007D5653"/>
    <w:rsid w:val="007D5D18"/>
    <w:rsid w:val="007D5FA2"/>
    <w:rsid w:val="007D6B26"/>
    <w:rsid w:val="007D6C09"/>
    <w:rsid w:val="007D71F3"/>
    <w:rsid w:val="007D75CE"/>
    <w:rsid w:val="007D7A1F"/>
    <w:rsid w:val="007D7DA4"/>
    <w:rsid w:val="007D7FB2"/>
    <w:rsid w:val="007E094D"/>
    <w:rsid w:val="007E122C"/>
    <w:rsid w:val="007E13CA"/>
    <w:rsid w:val="007E14D6"/>
    <w:rsid w:val="007E1C1C"/>
    <w:rsid w:val="007E2C10"/>
    <w:rsid w:val="007E4758"/>
    <w:rsid w:val="007E49E3"/>
    <w:rsid w:val="007E582D"/>
    <w:rsid w:val="007E5E83"/>
    <w:rsid w:val="007E6649"/>
    <w:rsid w:val="007E7B17"/>
    <w:rsid w:val="007F043D"/>
    <w:rsid w:val="007F04A7"/>
    <w:rsid w:val="007F0A41"/>
    <w:rsid w:val="007F1166"/>
    <w:rsid w:val="007F1DF0"/>
    <w:rsid w:val="007F2C57"/>
    <w:rsid w:val="007F2F38"/>
    <w:rsid w:val="007F3865"/>
    <w:rsid w:val="007F4924"/>
    <w:rsid w:val="007F53AF"/>
    <w:rsid w:val="007F57DE"/>
    <w:rsid w:val="007F649B"/>
    <w:rsid w:val="007F6D77"/>
    <w:rsid w:val="007F74F8"/>
    <w:rsid w:val="007F7BE4"/>
    <w:rsid w:val="00800D82"/>
    <w:rsid w:val="00801286"/>
    <w:rsid w:val="008013B1"/>
    <w:rsid w:val="008014EE"/>
    <w:rsid w:val="00801916"/>
    <w:rsid w:val="008021C5"/>
    <w:rsid w:val="0080304D"/>
    <w:rsid w:val="008030A2"/>
    <w:rsid w:val="0080336D"/>
    <w:rsid w:val="008039DD"/>
    <w:rsid w:val="00803A67"/>
    <w:rsid w:val="00803AC8"/>
    <w:rsid w:val="00803DF3"/>
    <w:rsid w:val="00804714"/>
    <w:rsid w:val="00805278"/>
    <w:rsid w:val="00805DF7"/>
    <w:rsid w:val="00806C34"/>
    <w:rsid w:val="00810012"/>
    <w:rsid w:val="00810C0A"/>
    <w:rsid w:val="00810E38"/>
    <w:rsid w:val="008114CD"/>
    <w:rsid w:val="008122FB"/>
    <w:rsid w:val="00812523"/>
    <w:rsid w:val="00812B44"/>
    <w:rsid w:val="00812B7C"/>
    <w:rsid w:val="008134FD"/>
    <w:rsid w:val="008141F3"/>
    <w:rsid w:val="00815A84"/>
    <w:rsid w:val="00816BF5"/>
    <w:rsid w:val="00816DA9"/>
    <w:rsid w:val="008171A4"/>
    <w:rsid w:val="00817403"/>
    <w:rsid w:val="00817EF9"/>
    <w:rsid w:val="00821BCD"/>
    <w:rsid w:val="00823496"/>
    <w:rsid w:val="0082459F"/>
    <w:rsid w:val="00826ABC"/>
    <w:rsid w:val="0082714C"/>
    <w:rsid w:val="008279E8"/>
    <w:rsid w:val="00830020"/>
    <w:rsid w:val="008306FD"/>
    <w:rsid w:val="00830E9A"/>
    <w:rsid w:val="00830F10"/>
    <w:rsid w:val="008312A5"/>
    <w:rsid w:val="00831327"/>
    <w:rsid w:val="00831725"/>
    <w:rsid w:val="00831A4A"/>
    <w:rsid w:val="00832384"/>
    <w:rsid w:val="00833C07"/>
    <w:rsid w:val="008348E5"/>
    <w:rsid w:val="00835F83"/>
    <w:rsid w:val="008367BA"/>
    <w:rsid w:val="00836D75"/>
    <w:rsid w:val="00837D40"/>
    <w:rsid w:val="008419A1"/>
    <w:rsid w:val="00841B2B"/>
    <w:rsid w:val="00843271"/>
    <w:rsid w:val="00843889"/>
    <w:rsid w:val="00844027"/>
    <w:rsid w:val="00844386"/>
    <w:rsid w:val="00844964"/>
    <w:rsid w:val="0084540B"/>
    <w:rsid w:val="00845B71"/>
    <w:rsid w:val="00845CF7"/>
    <w:rsid w:val="008464FE"/>
    <w:rsid w:val="00846940"/>
    <w:rsid w:val="00846E08"/>
    <w:rsid w:val="00847232"/>
    <w:rsid w:val="008502C7"/>
    <w:rsid w:val="00851300"/>
    <w:rsid w:val="0085137E"/>
    <w:rsid w:val="00851785"/>
    <w:rsid w:val="0085196B"/>
    <w:rsid w:val="00851B82"/>
    <w:rsid w:val="00851D72"/>
    <w:rsid w:val="00852BAF"/>
    <w:rsid w:val="00853A53"/>
    <w:rsid w:val="00853F6F"/>
    <w:rsid w:val="00854C69"/>
    <w:rsid w:val="00855017"/>
    <w:rsid w:val="008560F5"/>
    <w:rsid w:val="00856D83"/>
    <w:rsid w:val="008579A7"/>
    <w:rsid w:val="00857D78"/>
    <w:rsid w:val="00860665"/>
    <w:rsid w:val="00860A48"/>
    <w:rsid w:val="00860E11"/>
    <w:rsid w:val="008614D1"/>
    <w:rsid w:val="00861A8C"/>
    <w:rsid w:val="00861D31"/>
    <w:rsid w:val="008629AB"/>
    <w:rsid w:val="00862E6C"/>
    <w:rsid w:val="00862F7D"/>
    <w:rsid w:val="0086314E"/>
    <w:rsid w:val="00863231"/>
    <w:rsid w:val="00863A33"/>
    <w:rsid w:val="00863AEB"/>
    <w:rsid w:val="00863C30"/>
    <w:rsid w:val="00863D95"/>
    <w:rsid w:val="008648BC"/>
    <w:rsid w:val="008665FC"/>
    <w:rsid w:val="00866A54"/>
    <w:rsid w:val="00866DFD"/>
    <w:rsid w:val="0086790F"/>
    <w:rsid w:val="0086794B"/>
    <w:rsid w:val="00867D39"/>
    <w:rsid w:val="008707FA"/>
    <w:rsid w:val="00871100"/>
    <w:rsid w:val="00871E66"/>
    <w:rsid w:val="00873474"/>
    <w:rsid w:val="008736F1"/>
    <w:rsid w:val="00873AE6"/>
    <w:rsid w:val="00874097"/>
    <w:rsid w:val="00874617"/>
    <w:rsid w:val="00875111"/>
    <w:rsid w:val="008757D9"/>
    <w:rsid w:val="00877078"/>
    <w:rsid w:val="008774C0"/>
    <w:rsid w:val="008812D0"/>
    <w:rsid w:val="00881E1C"/>
    <w:rsid w:val="00881F20"/>
    <w:rsid w:val="00881FC2"/>
    <w:rsid w:val="00882535"/>
    <w:rsid w:val="00883CFB"/>
    <w:rsid w:val="0088454A"/>
    <w:rsid w:val="00884BA3"/>
    <w:rsid w:val="00885418"/>
    <w:rsid w:val="008859FE"/>
    <w:rsid w:val="0088653D"/>
    <w:rsid w:val="00886581"/>
    <w:rsid w:val="008865AB"/>
    <w:rsid w:val="00887460"/>
    <w:rsid w:val="0088758D"/>
    <w:rsid w:val="00887DE3"/>
    <w:rsid w:val="0089032F"/>
    <w:rsid w:val="008910E1"/>
    <w:rsid w:val="00891768"/>
    <w:rsid w:val="0089193F"/>
    <w:rsid w:val="00892B40"/>
    <w:rsid w:val="00893235"/>
    <w:rsid w:val="00893434"/>
    <w:rsid w:val="008945A0"/>
    <w:rsid w:val="00894E4E"/>
    <w:rsid w:val="00895165"/>
    <w:rsid w:val="008956B0"/>
    <w:rsid w:val="00896386"/>
    <w:rsid w:val="008963E5"/>
    <w:rsid w:val="00896C16"/>
    <w:rsid w:val="008A15F5"/>
    <w:rsid w:val="008A2151"/>
    <w:rsid w:val="008A27B6"/>
    <w:rsid w:val="008A397D"/>
    <w:rsid w:val="008A3F8B"/>
    <w:rsid w:val="008A49EC"/>
    <w:rsid w:val="008A4D1E"/>
    <w:rsid w:val="008A5062"/>
    <w:rsid w:val="008A50CA"/>
    <w:rsid w:val="008A6C58"/>
    <w:rsid w:val="008A6D43"/>
    <w:rsid w:val="008A6F0B"/>
    <w:rsid w:val="008A78A8"/>
    <w:rsid w:val="008B00C4"/>
    <w:rsid w:val="008B0CE1"/>
    <w:rsid w:val="008B1735"/>
    <w:rsid w:val="008B1D69"/>
    <w:rsid w:val="008B21C0"/>
    <w:rsid w:val="008B2605"/>
    <w:rsid w:val="008B371A"/>
    <w:rsid w:val="008B4673"/>
    <w:rsid w:val="008B54AC"/>
    <w:rsid w:val="008B6D2A"/>
    <w:rsid w:val="008B710C"/>
    <w:rsid w:val="008B7C4A"/>
    <w:rsid w:val="008C06B3"/>
    <w:rsid w:val="008C1031"/>
    <w:rsid w:val="008C22D2"/>
    <w:rsid w:val="008C2A8C"/>
    <w:rsid w:val="008C39AC"/>
    <w:rsid w:val="008C3ABA"/>
    <w:rsid w:val="008C4147"/>
    <w:rsid w:val="008C4A0F"/>
    <w:rsid w:val="008C51F5"/>
    <w:rsid w:val="008C54EA"/>
    <w:rsid w:val="008C584B"/>
    <w:rsid w:val="008C65F5"/>
    <w:rsid w:val="008C6CAF"/>
    <w:rsid w:val="008C7609"/>
    <w:rsid w:val="008C7943"/>
    <w:rsid w:val="008D0790"/>
    <w:rsid w:val="008D120B"/>
    <w:rsid w:val="008D157C"/>
    <w:rsid w:val="008D2386"/>
    <w:rsid w:val="008D2D9D"/>
    <w:rsid w:val="008D508E"/>
    <w:rsid w:val="008D5F03"/>
    <w:rsid w:val="008D6E72"/>
    <w:rsid w:val="008D71DF"/>
    <w:rsid w:val="008D722D"/>
    <w:rsid w:val="008E02E5"/>
    <w:rsid w:val="008E05E9"/>
    <w:rsid w:val="008E1011"/>
    <w:rsid w:val="008E12EA"/>
    <w:rsid w:val="008E2492"/>
    <w:rsid w:val="008E2B9B"/>
    <w:rsid w:val="008E306A"/>
    <w:rsid w:val="008E341B"/>
    <w:rsid w:val="008E353D"/>
    <w:rsid w:val="008E35D0"/>
    <w:rsid w:val="008E440F"/>
    <w:rsid w:val="008E6796"/>
    <w:rsid w:val="008E6AF0"/>
    <w:rsid w:val="008E7BA8"/>
    <w:rsid w:val="008E7EB8"/>
    <w:rsid w:val="008F0210"/>
    <w:rsid w:val="008F1B1C"/>
    <w:rsid w:val="008F1E9B"/>
    <w:rsid w:val="008F5433"/>
    <w:rsid w:val="008F5667"/>
    <w:rsid w:val="008F5DE1"/>
    <w:rsid w:val="008F6A5A"/>
    <w:rsid w:val="008F708F"/>
    <w:rsid w:val="008F7797"/>
    <w:rsid w:val="008F7F68"/>
    <w:rsid w:val="00900713"/>
    <w:rsid w:val="0090124F"/>
    <w:rsid w:val="009013EB"/>
    <w:rsid w:val="00903B3D"/>
    <w:rsid w:val="009044E7"/>
    <w:rsid w:val="009044F0"/>
    <w:rsid w:val="00904CC9"/>
    <w:rsid w:val="00904CE9"/>
    <w:rsid w:val="00905345"/>
    <w:rsid w:val="009064C0"/>
    <w:rsid w:val="009070B6"/>
    <w:rsid w:val="0090724E"/>
    <w:rsid w:val="00907A50"/>
    <w:rsid w:val="0091012E"/>
    <w:rsid w:val="009101AD"/>
    <w:rsid w:val="009105AF"/>
    <w:rsid w:val="00910806"/>
    <w:rsid w:val="00910BCB"/>
    <w:rsid w:val="009111C7"/>
    <w:rsid w:val="00912129"/>
    <w:rsid w:val="009136FE"/>
    <w:rsid w:val="009144C0"/>
    <w:rsid w:val="009145C4"/>
    <w:rsid w:val="00914D7D"/>
    <w:rsid w:val="00915056"/>
    <w:rsid w:val="009154BC"/>
    <w:rsid w:val="009162A0"/>
    <w:rsid w:val="0091718B"/>
    <w:rsid w:val="00920EB0"/>
    <w:rsid w:val="0092104E"/>
    <w:rsid w:val="00921B98"/>
    <w:rsid w:val="009226E2"/>
    <w:rsid w:val="00922839"/>
    <w:rsid w:val="00923321"/>
    <w:rsid w:val="0092487D"/>
    <w:rsid w:val="0092526E"/>
    <w:rsid w:val="00925ECA"/>
    <w:rsid w:val="00926327"/>
    <w:rsid w:val="00926568"/>
    <w:rsid w:val="009269FE"/>
    <w:rsid w:val="00926B72"/>
    <w:rsid w:val="00926DD6"/>
    <w:rsid w:val="00927A2D"/>
    <w:rsid w:val="0093058E"/>
    <w:rsid w:val="00930E7F"/>
    <w:rsid w:val="00930F69"/>
    <w:rsid w:val="009318B7"/>
    <w:rsid w:val="00931C90"/>
    <w:rsid w:val="00931F5F"/>
    <w:rsid w:val="009320DC"/>
    <w:rsid w:val="009322BE"/>
    <w:rsid w:val="0093243D"/>
    <w:rsid w:val="00933AC1"/>
    <w:rsid w:val="00933D2F"/>
    <w:rsid w:val="00933FE5"/>
    <w:rsid w:val="009342F9"/>
    <w:rsid w:val="00934364"/>
    <w:rsid w:val="009343B8"/>
    <w:rsid w:val="00934638"/>
    <w:rsid w:val="0093475F"/>
    <w:rsid w:val="009348E9"/>
    <w:rsid w:val="00934A18"/>
    <w:rsid w:val="00936ED8"/>
    <w:rsid w:val="00937C32"/>
    <w:rsid w:val="00940780"/>
    <w:rsid w:val="009408AC"/>
    <w:rsid w:val="009416D4"/>
    <w:rsid w:val="00941F03"/>
    <w:rsid w:val="00942A17"/>
    <w:rsid w:val="0094332D"/>
    <w:rsid w:val="0094421B"/>
    <w:rsid w:val="009442A8"/>
    <w:rsid w:val="009444EE"/>
    <w:rsid w:val="0094485C"/>
    <w:rsid w:val="009456E8"/>
    <w:rsid w:val="00945A2A"/>
    <w:rsid w:val="009472F4"/>
    <w:rsid w:val="009473F9"/>
    <w:rsid w:val="00947637"/>
    <w:rsid w:val="00947D47"/>
    <w:rsid w:val="0095115A"/>
    <w:rsid w:val="00951692"/>
    <w:rsid w:val="00951C34"/>
    <w:rsid w:val="0095229D"/>
    <w:rsid w:val="0095275C"/>
    <w:rsid w:val="00953CBB"/>
    <w:rsid w:val="00953FB6"/>
    <w:rsid w:val="00954906"/>
    <w:rsid w:val="00954A88"/>
    <w:rsid w:val="00954F9B"/>
    <w:rsid w:val="009555D5"/>
    <w:rsid w:val="00956849"/>
    <w:rsid w:val="00957533"/>
    <w:rsid w:val="00957996"/>
    <w:rsid w:val="00957FD4"/>
    <w:rsid w:val="00961099"/>
    <w:rsid w:val="00962586"/>
    <w:rsid w:val="00962A0D"/>
    <w:rsid w:val="00962D91"/>
    <w:rsid w:val="00964092"/>
    <w:rsid w:val="00965DF5"/>
    <w:rsid w:val="00965EEB"/>
    <w:rsid w:val="00966063"/>
    <w:rsid w:val="00966D78"/>
    <w:rsid w:val="00967837"/>
    <w:rsid w:val="00970921"/>
    <w:rsid w:val="00971591"/>
    <w:rsid w:val="00971E2B"/>
    <w:rsid w:val="00972553"/>
    <w:rsid w:val="009727EF"/>
    <w:rsid w:val="00972F54"/>
    <w:rsid w:val="009731CE"/>
    <w:rsid w:val="00973252"/>
    <w:rsid w:val="009755EB"/>
    <w:rsid w:val="009756BA"/>
    <w:rsid w:val="00976B87"/>
    <w:rsid w:val="00976D41"/>
    <w:rsid w:val="0097776A"/>
    <w:rsid w:val="009824A1"/>
    <w:rsid w:val="009826B9"/>
    <w:rsid w:val="0098379C"/>
    <w:rsid w:val="00983A2A"/>
    <w:rsid w:val="00983FE1"/>
    <w:rsid w:val="0098404E"/>
    <w:rsid w:val="009855AD"/>
    <w:rsid w:val="009855F2"/>
    <w:rsid w:val="00986E59"/>
    <w:rsid w:val="0099047E"/>
    <w:rsid w:val="009914C1"/>
    <w:rsid w:val="0099220D"/>
    <w:rsid w:val="00992873"/>
    <w:rsid w:val="00992ADC"/>
    <w:rsid w:val="00992F04"/>
    <w:rsid w:val="00993A08"/>
    <w:rsid w:val="009941DC"/>
    <w:rsid w:val="009942B6"/>
    <w:rsid w:val="009947BD"/>
    <w:rsid w:val="0099492B"/>
    <w:rsid w:val="00994F21"/>
    <w:rsid w:val="0099569B"/>
    <w:rsid w:val="00996AA1"/>
    <w:rsid w:val="00996C70"/>
    <w:rsid w:val="0099796E"/>
    <w:rsid w:val="009A03EE"/>
    <w:rsid w:val="009A06CD"/>
    <w:rsid w:val="009A1A40"/>
    <w:rsid w:val="009A2178"/>
    <w:rsid w:val="009A233C"/>
    <w:rsid w:val="009A30BA"/>
    <w:rsid w:val="009A3585"/>
    <w:rsid w:val="009A3868"/>
    <w:rsid w:val="009A3E04"/>
    <w:rsid w:val="009A3E82"/>
    <w:rsid w:val="009A40D3"/>
    <w:rsid w:val="009A4E4F"/>
    <w:rsid w:val="009A7133"/>
    <w:rsid w:val="009A7263"/>
    <w:rsid w:val="009B0F89"/>
    <w:rsid w:val="009B16B1"/>
    <w:rsid w:val="009B2226"/>
    <w:rsid w:val="009B2E3F"/>
    <w:rsid w:val="009B361A"/>
    <w:rsid w:val="009B36EB"/>
    <w:rsid w:val="009B50B2"/>
    <w:rsid w:val="009B52F6"/>
    <w:rsid w:val="009B54B2"/>
    <w:rsid w:val="009B588A"/>
    <w:rsid w:val="009B6277"/>
    <w:rsid w:val="009B7475"/>
    <w:rsid w:val="009C0145"/>
    <w:rsid w:val="009C072B"/>
    <w:rsid w:val="009C0D47"/>
    <w:rsid w:val="009C2965"/>
    <w:rsid w:val="009C30DB"/>
    <w:rsid w:val="009C37B8"/>
    <w:rsid w:val="009C386D"/>
    <w:rsid w:val="009C3CDF"/>
    <w:rsid w:val="009C42B7"/>
    <w:rsid w:val="009C5091"/>
    <w:rsid w:val="009C5119"/>
    <w:rsid w:val="009C5710"/>
    <w:rsid w:val="009C5C0D"/>
    <w:rsid w:val="009C6F6A"/>
    <w:rsid w:val="009C7162"/>
    <w:rsid w:val="009C77D4"/>
    <w:rsid w:val="009C79A3"/>
    <w:rsid w:val="009D09A9"/>
    <w:rsid w:val="009D0D54"/>
    <w:rsid w:val="009D158D"/>
    <w:rsid w:val="009D1A4D"/>
    <w:rsid w:val="009D255A"/>
    <w:rsid w:val="009D26C8"/>
    <w:rsid w:val="009D2B3B"/>
    <w:rsid w:val="009D3AD5"/>
    <w:rsid w:val="009D3D08"/>
    <w:rsid w:val="009D40E9"/>
    <w:rsid w:val="009D44AD"/>
    <w:rsid w:val="009D45D1"/>
    <w:rsid w:val="009D4655"/>
    <w:rsid w:val="009D51CF"/>
    <w:rsid w:val="009D51FE"/>
    <w:rsid w:val="009D583F"/>
    <w:rsid w:val="009D5AA7"/>
    <w:rsid w:val="009D5F14"/>
    <w:rsid w:val="009D7305"/>
    <w:rsid w:val="009D784A"/>
    <w:rsid w:val="009D7C10"/>
    <w:rsid w:val="009E0005"/>
    <w:rsid w:val="009E309C"/>
    <w:rsid w:val="009E316D"/>
    <w:rsid w:val="009E3A98"/>
    <w:rsid w:val="009E5A3F"/>
    <w:rsid w:val="009E669B"/>
    <w:rsid w:val="009E6C3C"/>
    <w:rsid w:val="009E7E99"/>
    <w:rsid w:val="009E7FF4"/>
    <w:rsid w:val="009F1790"/>
    <w:rsid w:val="009F1B8F"/>
    <w:rsid w:val="009F1BD2"/>
    <w:rsid w:val="009F2113"/>
    <w:rsid w:val="009F2471"/>
    <w:rsid w:val="009F275B"/>
    <w:rsid w:val="009F47D2"/>
    <w:rsid w:val="009F4947"/>
    <w:rsid w:val="009F500F"/>
    <w:rsid w:val="009F54B6"/>
    <w:rsid w:val="009F5725"/>
    <w:rsid w:val="009F5A65"/>
    <w:rsid w:val="009F5F29"/>
    <w:rsid w:val="00A0101C"/>
    <w:rsid w:val="00A01556"/>
    <w:rsid w:val="00A019EA"/>
    <w:rsid w:val="00A01A02"/>
    <w:rsid w:val="00A01C01"/>
    <w:rsid w:val="00A02B40"/>
    <w:rsid w:val="00A03226"/>
    <w:rsid w:val="00A04892"/>
    <w:rsid w:val="00A04A7A"/>
    <w:rsid w:val="00A04BE5"/>
    <w:rsid w:val="00A050E9"/>
    <w:rsid w:val="00A05207"/>
    <w:rsid w:val="00A05F20"/>
    <w:rsid w:val="00A0657B"/>
    <w:rsid w:val="00A07257"/>
    <w:rsid w:val="00A10F5B"/>
    <w:rsid w:val="00A136EF"/>
    <w:rsid w:val="00A14209"/>
    <w:rsid w:val="00A1562D"/>
    <w:rsid w:val="00A15A7E"/>
    <w:rsid w:val="00A15DAA"/>
    <w:rsid w:val="00A16617"/>
    <w:rsid w:val="00A16FC1"/>
    <w:rsid w:val="00A17111"/>
    <w:rsid w:val="00A20D18"/>
    <w:rsid w:val="00A2190B"/>
    <w:rsid w:val="00A21C9C"/>
    <w:rsid w:val="00A23BE8"/>
    <w:rsid w:val="00A23E62"/>
    <w:rsid w:val="00A24767"/>
    <w:rsid w:val="00A24D01"/>
    <w:rsid w:val="00A24E14"/>
    <w:rsid w:val="00A25D08"/>
    <w:rsid w:val="00A27FA7"/>
    <w:rsid w:val="00A308B5"/>
    <w:rsid w:val="00A30CF3"/>
    <w:rsid w:val="00A31075"/>
    <w:rsid w:val="00A3275D"/>
    <w:rsid w:val="00A332DA"/>
    <w:rsid w:val="00A33344"/>
    <w:rsid w:val="00A33E51"/>
    <w:rsid w:val="00A33E60"/>
    <w:rsid w:val="00A355A2"/>
    <w:rsid w:val="00A3595D"/>
    <w:rsid w:val="00A36048"/>
    <w:rsid w:val="00A3630A"/>
    <w:rsid w:val="00A367AB"/>
    <w:rsid w:val="00A370CA"/>
    <w:rsid w:val="00A37EE1"/>
    <w:rsid w:val="00A40C50"/>
    <w:rsid w:val="00A425AE"/>
    <w:rsid w:val="00A42B33"/>
    <w:rsid w:val="00A42E19"/>
    <w:rsid w:val="00A43CA1"/>
    <w:rsid w:val="00A43CF0"/>
    <w:rsid w:val="00A4449D"/>
    <w:rsid w:val="00A4502D"/>
    <w:rsid w:val="00A45C50"/>
    <w:rsid w:val="00A45F9E"/>
    <w:rsid w:val="00A46358"/>
    <w:rsid w:val="00A466E1"/>
    <w:rsid w:val="00A46B55"/>
    <w:rsid w:val="00A46CB8"/>
    <w:rsid w:val="00A46E55"/>
    <w:rsid w:val="00A47122"/>
    <w:rsid w:val="00A51291"/>
    <w:rsid w:val="00A52722"/>
    <w:rsid w:val="00A52A67"/>
    <w:rsid w:val="00A53B18"/>
    <w:rsid w:val="00A54806"/>
    <w:rsid w:val="00A554CF"/>
    <w:rsid w:val="00A56D5D"/>
    <w:rsid w:val="00A57786"/>
    <w:rsid w:val="00A57C2D"/>
    <w:rsid w:val="00A6108E"/>
    <w:rsid w:val="00A61B7A"/>
    <w:rsid w:val="00A6228A"/>
    <w:rsid w:val="00A626BA"/>
    <w:rsid w:val="00A62738"/>
    <w:rsid w:val="00A62953"/>
    <w:rsid w:val="00A62F6C"/>
    <w:rsid w:val="00A63317"/>
    <w:rsid w:val="00A63C63"/>
    <w:rsid w:val="00A63D9D"/>
    <w:rsid w:val="00A644C3"/>
    <w:rsid w:val="00A64CEE"/>
    <w:rsid w:val="00A650B5"/>
    <w:rsid w:val="00A66452"/>
    <w:rsid w:val="00A669FD"/>
    <w:rsid w:val="00A6767A"/>
    <w:rsid w:val="00A67844"/>
    <w:rsid w:val="00A67C02"/>
    <w:rsid w:val="00A706FB"/>
    <w:rsid w:val="00A70B91"/>
    <w:rsid w:val="00A70F39"/>
    <w:rsid w:val="00A71652"/>
    <w:rsid w:val="00A717B4"/>
    <w:rsid w:val="00A7183A"/>
    <w:rsid w:val="00A728AB"/>
    <w:rsid w:val="00A73CEA"/>
    <w:rsid w:val="00A74130"/>
    <w:rsid w:val="00A74170"/>
    <w:rsid w:val="00A74893"/>
    <w:rsid w:val="00A7612E"/>
    <w:rsid w:val="00A761B1"/>
    <w:rsid w:val="00A76266"/>
    <w:rsid w:val="00A76BB7"/>
    <w:rsid w:val="00A77861"/>
    <w:rsid w:val="00A80006"/>
    <w:rsid w:val="00A8137B"/>
    <w:rsid w:val="00A81E43"/>
    <w:rsid w:val="00A81E91"/>
    <w:rsid w:val="00A82B30"/>
    <w:rsid w:val="00A83B00"/>
    <w:rsid w:val="00A84169"/>
    <w:rsid w:val="00A84C13"/>
    <w:rsid w:val="00A851C4"/>
    <w:rsid w:val="00A853D6"/>
    <w:rsid w:val="00A862ED"/>
    <w:rsid w:val="00A86DF5"/>
    <w:rsid w:val="00A872EF"/>
    <w:rsid w:val="00A879D3"/>
    <w:rsid w:val="00A87DF0"/>
    <w:rsid w:val="00A90502"/>
    <w:rsid w:val="00A91121"/>
    <w:rsid w:val="00A9185A"/>
    <w:rsid w:val="00A92F03"/>
    <w:rsid w:val="00A938F6"/>
    <w:rsid w:val="00A93C19"/>
    <w:rsid w:val="00A9435D"/>
    <w:rsid w:val="00A943C9"/>
    <w:rsid w:val="00A94E79"/>
    <w:rsid w:val="00A95255"/>
    <w:rsid w:val="00A958B2"/>
    <w:rsid w:val="00A97407"/>
    <w:rsid w:val="00A97A6B"/>
    <w:rsid w:val="00AA007D"/>
    <w:rsid w:val="00AA0181"/>
    <w:rsid w:val="00AA03D8"/>
    <w:rsid w:val="00AA1368"/>
    <w:rsid w:val="00AA1549"/>
    <w:rsid w:val="00AA19FB"/>
    <w:rsid w:val="00AA1A95"/>
    <w:rsid w:val="00AA2377"/>
    <w:rsid w:val="00AA3EBF"/>
    <w:rsid w:val="00AA5DE5"/>
    <w:rsid w:val="00AB0250"/>
    <w:rsid w:val="00AB0989"/>
    <w:rsid w:val="00AB1067"/>
    <w:rsid w:val="00AB10A1"/>
    <w:rsid w:val="00AB170F"/>
    <w:rsid w:val="00AB2782"/>
    <w:rsid w:val="00AB27E7"/>
    <w:rsid w:val="00AB349D"/>
    <w:rsid w:val="00AB38A3"/>
    <w:rsid w:val="00AB3D2B"/>
    <w:rsid w:val="00AB41C6"/>
    <w:rsid w:val="00AB4200"/>
    <w:rsid w:val="00AB5EB6"/>
    <w:rsid w:val="00AB635B"/>
    <w:rsid w:val="00AB69E6"/>
    <w:rsid w:val="00AB6A60"/>
    <w:rsid w:val="00AB6FDB"/>
    <w:rsid w:val="00AB7645"/>
    <w:rsid w:val="00AB7AC9"/>
    <w:rsid w:val="00AC033A"/>
    <w:rsid w:val="00AC0366"/>
    <w:rsid w:val="00AC2B7C"/>
    <w:rsid w:val="00AC2E09"/>
    <w:rsid w:val="00AC37ED"/>
    <w:rsid w:val="00AC3854"/>
    <w:rsid w:val="00AC5438"/>
    <w:rsid w:val="00AC7691"/>
    <w:rsid w:val="00AD0A3A"/>
    <w:rsid w:val="00AD0F67"/>
    <w:rsid w:val="00AD1714"/>
    <w:rsid w:val="00AD1715"/>
    <w:rsid w:val="00AD18E1"/>
    <w:rsid w:val="00AD2297"/>
    <w:rsid w:val="00AD23E2"/>
    <w:rsid w:val="00AD33B4"/>
    <w:rsid w:val="00AD4646"/>
    <w:rsid w:val="00AD6270"/>
    <w:rsid w:val="00AD671F"/>
    <w:rsid w:val="00AD6C2C"/>
    <w:rsid w:val="00AD7153"/>
    <w:rsid w:val="00AD7C64"/>
    <w:rsid w:val="00AD7CAA"/>
    <w:rsid w:val="00AD7D00"/>
    <w:rsid w:val="00AE01CB"/>
    <w:rsid w:val="00AE0A42"/>
    <w:rsid w:val="00AE1DB6"/>
    <w:rsid w:val="00AE2D7E"/>
    <w:rsid w:val="00AE2E5A"/>
    <w:rsid w:val="00AE2F87"/>
    <w:rsid w:val="00AE3378"/>
    <w:rsid w:val="00AE3D6B"/>
    <w:rsid w:val="00AE408B"/>
    <w:rsid w:val="00AE5F3C"/>
    <w:rsid w:val="00AE6406"/>
    <w:rsid w:val="00AE6CF1"/>
    <w:rsid w:val="00AE6E9C"/>
    <w:rsid w:val="00AE7EE5"/>
    <w:rsid w:val="00AE7F3A"/>
    <w:rsid w:val="00AF0220"/>
    <w:rsid w:val="00AF0772"/>
    <w:rsid w:val="00AF1A8E"/>
    <w:rsid w:val="00AF1C15"/>
    <w:rsid w:val="00AF1E12"/>
    <w:rsid w:val="00AF3087"/>
    <w:rsid w:val="00AF3375"/>
    <w:rsid w:val="00AF395B"/>
    <w:rsid w:val="00AF3F70"/>
    <w:rsid w:val="00AF409C"/>
    <w:rsid w:val="00AF4989"/>
    <w:rsid w:val="00AF4AED"/>
    <w:rsid w:val="00AF4B8A"/>
    <w:rsid w:val="00AF4E48"/>
    <w:rsid w:val="00AF5AEE"/>
    <w:rsid w:val="00AF6022"/>
    <w:rsid w:val="00AF62EB"/>
    <w:rsid w:val="00AF68CB"/>
    <w:rsid w:val="00AF7FE6"/>
    <w:rsid w:val="00B01F88"/>
    <w:rsid w:val="00B03124"/>
    <w:rsid w:val="00B03934"/>
    <w:rsid w:val="00B0422C"/>
    <w:rsid w:val="00B04D6F"/>
    <w:rsid w:val="00B04EC1"/>
    <w:rsid w:val="00B06CC3"/>
    <w:rsid w:val="00B06D85"/>
    <w:rsid w:val="00B070DE"/>
    <w:rsid w:val="00B0731E"/>
    <w:rsid w:val="00B0740E"/>
    <w:rsid w:val="00B10553"/>
    <w:rsid w:val="00B1057C"/>
    <w:rsid w:val="00B10591"/>
    <w:rsid w:val="00B10CC0"/>
    <w:rsid w:val="00B11C3C"/>
    <w:rsid w:val="00B121CF"/>
    <w:rsid w:val="00B129A4"/>
    <w:rsid w:val="00B12FC6"/>
    <w:rsid w:val="00B14194"/>
    <w:rsid w:val="00B14281"/>
    <w:rsid w:val="00B147BB"/>
    <w:rsid w:val="00B14903"/>
    <w:rsid w:val="00B1529B"/>
    <w:rsid w:val="00B15363"/>
    <w:rsid w:val="00B15EBF"/>
    <w:rsid w:val="00B163B2"/>
    <w:rsid w:val="00B16729"/>
    <w:rsid w:val="00B16736"/>
    <w:rsid w:val="00B16FF7"/>
    <w:rsid w:val="00B17BC0"/>
    <w:rsid w:val="00B21337"/>
    <w:rsid w:val="00B22C57"/>
    <w:rsid w:val="00B232BD"/>
    <w:rsid w:val="00B2354D"/>
    <w:rsid w:val="00B235A1"/>
    <w:rsid w:val="00B23B22"/>
    <w:rsid w:val="00B23D3B"/>
    <w:rsid w:val="00B24717"/>
    <w:rsid w:val="00B24BA2"/>
    <w:rsid w:val="00B25291"/>
    <w:rsid w:val="00B2543E"/>
    <w:rsid w:val="00B26753"/>
    <w:rsid w:val="00B26C67"/>
    <w:rsid w:val="00B30237"/>
    <w:rsid w:val="00B30441"/>
    <w:rsid w:val="00B30689"/>
    <w:rsid w:val="00B306E4"/>
    <w:rsid w:val="00B30F80"/>
    <w:rsid w:val="00B31C51"/>
    <w:rsid w:val="00B339AA"/>
    <w:rsid w:val="00B349C7"/>
    <w:rsid w:val="00B35E2E"/>
    <w:rsid w:val="00B377A8"/>
    <w:rsid w:val="00B37DEA"/>
    <w:rsid w:val="00B4078E"/>
    <w:rsid w:val="00B40E4B"/>
    <w:rsid w:val="00B40E83"/>
    <w:rsid w:val="00B40FE7"/>
    <w:rsid w:val="00B40FF7"/>
    <w:rsid w:val="00B410B9"/>
    <w:rsid w:val="00B415CB"/>
    <w:rsid w:val="00B4299E"/>
    <w:rsid w:val="00B42F86"/>
    <w:rsid w:val="00B4347C"/>
    <w:rsid w:val="00B4456E"/>
    <w:rsid w:val="00B450AA"/>
    <w:rsid w:val="00B461DA"/>
    <w:rsid w:val="00B470E6"/>
    <w:rsid w:val="00B5018D"/>
    <w:rsid w:val="00B50229"/>
    <w:rsid w:val="00B50B62"/>
    <w:rsid w:val="00B522B2"/>
    <w:rsid w:val="00B52A8B"/>
    <w:rsid w:val="00B540A9"/>
    <w:rsid w:val="00B54A06"/>
    <w:rsid w:val="00B55064"/>
    <w:rsid w:val="00B55460"/>
    <w:rsid w:val="00B55E6C"/>
    <w:rsid w:val="00B56188"/>
    <w:rsid w:val="00B561B2"/>
    <w:rsid w:val="00B57CE8"/>
    <w:rsid w:val="00B57DA8"/>
    <w:rsid w:val="00B60D47"/>
    <w:rsid w:val="00B60EB3"/>
    <w:rsid w:val="00B61E07"/>
    <w:rsid w:val="00B63A95"/>
    <w:rsid w:val="00B6426D"/>
    <w:rsid w:val="00B64B35"/>
    <w:rsid w:val="00B64B8B"/>
    <w:rsid w:val="00B64E83"/>
    <w:rsid w:val="00B654E3"/>
    <w:rsid w:val="00B66A76"/>
    <w:rsid w:val="00B675BF"/>
    <w:rsid w:val="00B6771F"/>
    <w:rsid w:val="00B703D3"/>
    <w:rsid w:val="00B709DE"/>
    <w:rsid w:val="00B718C5"/>
    <w:rsid w:val="00B7252C"/>
    <w:rsid w:val="00B72E4B"/>
    <w:rsid w:val="00B72EF9"/>
    <w:rsid w:val="00B73667"/>
    <w:rsid w:val="00B740B5"/>
    <w:rsid w:val="00B74761"/>
    <w:rsid w:val="00B75585"/>
    <w:rsid w:val="00B7648A"/>
    <w:rsid w:val="00B76EBA"/>
    <w:rsid w:val="00B77524"/>
    <w:rsid w:val="00B77DFD"/>
    <w:rsid w:val="00B80BBC"/>
    <w:rsid w:val="00B80F62"/>
    <w:rsid w:val="00B81389"/>
    <w:rsid w:val="00B818A9"/>
    <w:rsid w:val="00B81E0B"/>
    <w:rsid w:val="00B822F1"/>
    <w:rsid w:val="00B82461"/>
    <w:rsid w:val="00B831F9"/>
    <w:rsid w:val="00B85324"/>
    <w:rsid w:val="00B85642"/>
    <w:rsid w:val="00B8634A"/>
    <w:rsid w:val="00B8717B"/>
    <w:rsid w:val="00B87770"/>
    <w:rsid w:val="00B87954"/>
    <w:rsid w:val="00B9078E"/>
    <w:rsid w:val="00B90F8E"/>
    <w:rsid w:val="00B92BB3"/>
    <w:rsid w:val="00B92D2C"/>
    <w:rsid w:val="00B935C9"/>
    <w:rsid w:val="00B93E4D"/>
    <w:rsid w:val="00B9461B"/>
    <w:rsid w:val="00B9486A"/>
    <w:rsid w:val="00B956E4"/>
    <w:rsid w:val="00B96191"/>
    <w:rsid w:val="00B96971"/>
    <w:rsid w:val="00B96DE8"/>
    <w:rsid w:val="00B97278"/>
    <w:rsid w:val="00BA0666"/>
    <w:rsid w:val="00BA0675"/>
    <w:rsid w:val="00BA09FB"/>
    <w:rsid w:val="00BA16A6"/>
    <w:rsid w:val="00BA1A85"/>
    <w:rsid w:val="00BA227E"/>
    <w:rsid w:val="00BA237E"/>
    <w:rsid w:val="00BA2DFD"/>
    <w:rsid w:val="00BA3596"/>
    <w:rsid w:val="00BA4A4A"/>
    <w:rsid w:val="00BA594D"/>
    <w:rsid w:val="00BA5AE2"/>
    <w:rsid w:val="00BB0362"/>
    <w:rsid w:val="00BB06F0"/>
    <w:rsid w:val="00BB0953"/>
    <w:rsid w:val="00BB1613"/>
    <w:rsid w:val="00BB2E38"/>
    <w:rsid w:val="00BB349C"/>
    <w:rsid w:val="00BB34DD"/>
    <w:rsid w:val="00BB39D8"/>
    <w:rsid w:val="00BB42A3"/>
    <w:rsid w:val="00BB4DF3"/>
    <w:rsid w:val="00BB5F58"/>
    <w:rsid w:val="00BB7252"/>
    <w:rsid w:val="00BB7DC7"/>
    <w:rsid w:val="00BC0CC5"/>
    <w:rsid w:val="00BC12B5"/>
    <w:rsid w:val="00BC1CEC"/>
    <w:rsid w:val="00BC2D1B"/>
    <w:rsid w:val="00BC2DEB"/>
    <w:rsid w:val="00BC3821"/>
    <w:rsid w:val="00BC3C91"/>
    <w:rsid w:val="00BC42D2"/>
    <w:rsid w:val="00BC44E3"/>
    <w:rsid w:val="00BC4A04"/>
    <w:rsid w:val="00BC5C47"/>
    <w:rsid w:val="00BC62A4"/>
    <w:rsid w:val="00BC65AE"/>
    <w:rsid w:val="00BC6647"/>
    <w:rsid w:val="00BC68DC"/>
    <w:rsid w:val="00BC731E"/>
    <w:rsid w:val="00BD075A"/>
    <w:rsid w:val="00BD0956"/>
    <w:rsid w:val="00BD2B66"/>
    <w:rsid w:val="00BD378A"/>
    <w:rsid w:val="00BD3C0F"/>
    <w:rsid w:val="00BD6025"/>
    <w:rsid w:val="00BD6431"/>
    <w:rsid w:val="00BD67CC"/>
    <w:rsid w:val="00BD7259"/>
    <w:rsid w:val="00BE01CE"/>
    <w:rsid w:val="00BE0BD1"/>
    <w:rsid w:val="00BE161C"/>
    <w:rsid w:val="00BE1DF1"/>
    <w:rsid w:val="00BE2697"/>
    <w:rsid w:val="00BE2FF5"/>
    <w:rsid w:val="00BE35E7"/>
    <w:rsid w:val="00BE45E2"/>
    <w:rsid w:val="00BE47C7"/>
    <w:rsid w:val="00BE4B16"/>
    <w:rsid w:val="00BE605C"/>
    <w:rsid w:val="00BE6BE4"/>
    <w:rsid w:val="00BE782D"/>
    <w:rsid w:val="00BF0578"/>
    <w:rsid w:val="00BF0DD9"/>
    <w:rsid w:val="00BF0F92"/>
    <w:rsid w:val="00BF1298"/>
    <w:rsid w:val="00BF288D"/>
    <w:rsid w:val="00BF2BDC"/>
    <w:rsid w:val="00BF2C8F"/>
    <w:rsid w:val="00BF37F9"/>
    <w:rsid w:val="00BF3852"/>
    <w:rsid w:val="00BF3C93"/>
    <w:rsid w:val="00BF49ED"/>
    <w:rsid w:val="00BF6EED"/>
    <w:rsid w:val="00C0051F"/>
    <w:rsid w:val="00C00AAC"/>
    <w:rsid w:val="00C02189"/>
    <w:rsid w:val="00C02F92"/>
    <w:rsid w:val="00C030A1"/>
    <w:rsid w:val="00C03977"/>
    <w:rsid w:val="00C03AA3"/>
    <w:rsid w:val="00C058F9"/>
    <w:rsid w:val="00C07531"/>
    <w:rsid w:val="00C107FB"/>
    <w:rsid w:val="00C13005"/>
    <w:rsid w:val="00C13746"/>
    <w:rsid w:val="00C140EC"/>
    <w:rsid w:val="00C14F0A"/>
    <w:rsid w:val="00C1545F"/>
    <w:rsid w:val="00C154D4"/>
    <w:rsid w:val="00C162A6"/>
    <w:rsid w:val="00C1681E"/>
    <w:rsid w:val="00C178D7"/>
    <w:rsid w:val="00C17C2B"/>
    <w:rsid w:val="00C229B6"/>
    <w:rsid w:val="00C22ACE"/>
    <w:rsid w:val="00C231AB"/>
    <w:rsid w:val="00C234AD"/>
    <w:rsid w:val="00C23679"/>
    <w:rsid w:val="00C23A5E"/>
    <w:rsid w:val="00C24295"/>
    <w:rsid w:val="00C255A0"/>
    <w:rsid w:val="00C259C4"/>
    <w:rsid w:val="00C30024"/>
    <w:rsid w:val="00C310D6"/>
    <w:rsid w:val="00C31A56"/>
    <w:rsid w:val="00C31C15"/>
    <w:rsid w:val="00C32256"/>
    <w:rsid w:val="00C323BF"/>
    <w:rsid w:val="00C32517"/>
    <w:rsid w:val="00C3289A"/>
    <w:rsid w:val="00C3323B"/>
    <w:rsid w:val="00C34059"/>
    <w:rsid w:val="00C34151"/>
    <w:rsid w:val="00C35A62"/>
    <w:rsid w:val="00C35E54"/>
    <w:rsid w:val="00C36FDF"/>
    <w:rsid w:val="00C37CFE"/>
    <w:rsid w:val="00C40186"/>
    <w:rsid w:val="00C40C5B"/>
    <w:rsid w:val="00C41E1C"/>
    <w:rsid w:val="00C42565"/>
    <w:rsid w:val="00C42EE5"/>
    <w:rsid w:val="00C42F53"/>
    <w:rsid w:val="00C43417"/>
    <w:rsid w:val="00C43A55"/>
    <w:rsid w:val="00C43D9A"/>
    <w:rsid w:val="00C440A6"/>
    <w:rsid w:val="00C44446"/>
    <w:rsid w:val="00C44763"/>
    <w:rsid w:val="00C449F6"/>
    <w:rsid w:val="00C4550D"/>
    <w:rsid w:val="00C45751"/>
    <w:rsid w:val="00C457CA"/>
    <w:rsid w:val="00C469D9"/>
    <w:rsid w:val="00C471DC"/>
    <w:rsid w:val="00C47631"/>
    <w:rsid w:val="00C47D56"/>
    <w:rsid w:val="00C47D62"/>
    <w:rsid w:val="00C5003C"/>
    <w:rsid w:val="00C50544"/>
    <w:rsid w:val="00C50868"/>
    <w:rsid w:val="00C50CA0"/>
    <w:rsid w:val="00C50CE8"/>
    <w:rsid w:val="00C51D8E"/>
    <w:rsid w:val="00C521DF"/>
    <w:rsid w:val="00C52861"/>
    <w:rsid w:val="00C539F2"/>
    <w:rsid w:val="00C54216"/>
    <w:rsid w:val="00C542F2"/>
    <w:rsid w:val="00C558CC"/>
    <w:rsid w:val="00C568D3"/>
    <w:rsid w:val="00C56A29"/>
    <w:rsid w:val="00C60B7A"/>
    <w:rsid w:val="00C610A4"/>
    <w:rsid w:val="00C61291"/>
    <w:rsid w:val="00C614A4"/>
    <w:rsid w:val="00C61D16"/>
    <w:rsid w:val="00C62261"/>
    <w:rsid w:val="00C628B9"/>
    <w:rsid w:val="00C63935"/>
    <w:rsid w:val="00C64110"/>
    <w:rsid w:val="00C64BF8"/>
    <w:rsid w:val="00C65983"/>
    <w:rsid w:val="00C65CFE"/>
    <w:rsid w:val="00C65D08"/>
    <w:rsid w:val="00C663D2"/>
    <w:rsid w:val="00C67349"/>
    <w:rsid w:val="00C67A80"/>
    <w:rsid w:val="00C7099A"/>
    <w:rsid w:val="00C72B70"/>
    <w:rsid w:val="00C743C9"/>
    <w:rsid w:val="00C749C3"/>
    <w:rsid w:val="00C74DD2"/>
    <w:rsid w:val="00C76A3B"/>
    <w:rsid w:val="00C76BAE"/>
    <w:rsid w:val="00C77227"/>
    <w:rsid w:val="00C77C41"/>
    <w:rsid w:val="00C80A30"/>
    <w:rsid w:val="00C82084"/>
    <w:rsid w:val="00C825DD"/>
    <w:rsid w:val="00C82FA8"/>
    <w:rsid w:val="00C836F1"/>
    <w:rsid w:val="00C83C3F"/>
    <w:rsid w:val="00C8490A"/>
    <w:rsid w:val="00C84CD0"/>
    <w:rsid w:val="00C85BB9"/>
    <w:rsid w:val="00C86333"/>
    <w:rsid w:val="00C86E22"/>
    <w:rsid w:val="00C90843"/>
    <w:rsid w:val="00C90C35"/>
    <w:rsid w:val="00C90E73"/>
    <w:rsid w:val="00C937C0"/>
    <w:rsid w:val="00C9490B"/>
    <w:rsid w:val="00C951E3"/>
    <w:rsid w:val="00C95380"/>
    <w:rsid w:val="00C96221"/>
    <w:rsid w:val="00C96924"/>
    <w:rsid w:val="00C96B7C"/>
    <w:rsid w:val="00C96C24"/>
    <w:rsid w:val="00C96EFB"/>
    <w:rsid w:val="00C9706D"/>
    <w:rsid w:val="00CA0B8B"/>
    <w:rsid w:val="00CA0D44"/>
    <w:rsid w:val="00CA1867"/>
    <w:rsid w:val="00CA1D65"/>
    <w:rsid w:val="00CA288C"/>
    <w:rsid w:val="00CA571B"/>
    <w:rsid w:val="00CA6131"/>
    <w:rsid w:val="00CA63DB"/>
    <w:rsid w:val="00CA70C0"/>
    <w:rsid w:val="00CA7AFD"/>
    <w:rsid w:val="00CB0080"/>
    <w:rsid w:val="00CB0441"/>
    <w:rsid w:val="00CB262F"/>
    <w:rsid w:val="00CB2BE5"/>
    <w:rsid w:val="00CB3437"/>
    <w:rsid w:val="00CB439E"/>
    <w:rsid w:val="00CB4551"/>
    <w:rsid w:val="00CB4938"/>
    <w:rsid w:val="00CB4A99"/>
    <w:rsid w:val="00CB4E3A"/>
    <w:rsid w:val="00CB5FFE"/>
    <w:rsid w:val="00CB6667"/>
    <w:rsid w:val="00CB6B5B"/>
    <w:rsid w:val="00CB6FD1"/>
    <w:rsid w:val="00CC03A8"/>
    <w:rsid w:val="00CC094A"/>
    <w:rsid w:val="00CC0A7A"/>
    <w:rsid w:val="00CC0EE8"/>
    <w:rsid w:val="00CC1690"/>
    <w:rsid w:val="00CC1A1E"/>
    <w:rsid w:val="00CC1A8D"/>
    <w:rsid w:val="00CC2CEE"/>
    <w:rsid w:val="00CC2FAE"/>
    <w:rsid w:val="00CC3B65"/>
    <w:rsid w:val="00CC3DE2"/>
    <w:rsid w:val="00CC4441"/>
    <w:rsid w:val="00CC495E"/>
    <w:rsid w:val="00CC4FC5"/>
    <w:rsid w:val="00CC5C09"/>
    <w:rsid w:val="00CC7510"/>
    <w:rsid w:val="00CC787F"/>
    <w:rsid w:val="00CC7E48"/>
    <w:rsid w:val="00CC7F7A"/>
    <w:rsid w:val="00CD05A4"/>
    <w:rsid w:val="00CD3153"/>
    <w:rsid w:val="00CD399F"/>
    <w:rsid w:val="00CD4025"/>
    <w:rsid w:val="00CD4D64"/>
    <w:rsid w:val="00CD5B7B"/>
    <w:rsid w:val="00CD6D87"/>
    <w:rsid w:val="00CD6DCC"/>
    <w:rsid w:val="00CD70F3"/>
    <w:rsid w:val="00CD7858"/>
    <w:rsid w:val="00CE09E9"/>
    <w:rsid w:val="00CE0A39"/>
    <w:rsid w:val="00CE15F8"/>
    <w:rsid w:val="00CE26C0"/>
    <w:rsid w:val="00CE33CB"/>
    <w:rsid w:val="00CE4BB0"/>
    <w:rsid w:val="00CE548C"/>
    <w:rsid w:val="00CE6243"/>
    <w:rsid w:val="00CE71ED"/>
    <w:rsid w:val="00CE777F"/>
    <w:rsid w:val="00CF07E2"/>
    <w:rsid w:val="00CF0941"/>
    <w:rsid w:val="00CF135E"/>
    <w:rsid w:val="00CF1A60"/>
    <w:rsid w:val="00CF1CB3"/>
    <w:rsid w:val="00CF2758"/>
    <w:rsid w:val="00CF2C93"/>
    <w:rsid w:val="00CF2C9B"/>
    <w:rsid w:val="00CF4C49"/>
    <w:rsid w:val="00CF55C5"/>
    <w:rsid w:val="00CF563D"/>
    <w:rsid w:val="00CF60EA"/>
    <w:rsid w:val="00CF6101"/>
    <w:rsid w:val="00CF6330"/>
    <w:rsid w:val="00CF7E56"/>
    <w:rsid w:val="00CF7FFC"/>
    <w:rsid w:val="00D001E5"/>
    <w:rsid w:val="00D008CA"/>
    <w:rsid w:val="00D00DC5"/>
    <w:rsid w:val="00D00E1F"/>
    <w:rsid w:val="00D018B8"/>
    <w:rsid w:val="00D01A92"/>
    <w:rsid w:val="00D04C5E"/>
    <w:rsid w:val="00D04ECA"/>
    <w:rsid w:val="00D05DCC"/>
    <w:rsid w:val="00D05E7C"/>
    <w:rsid w:val="00D078C0"/>
    <w:rsid w:val="00D07F96"/>
    <w:rsid w:val="00D10972"/>
    <w:rsid w:val="00D11AA2"/>
    <w:rsid w:val="00D12795"/>
    <w:rsid w:val="00D12DF6"/>
    <w:rsid w:val="00D13A83"/>
    <w:rsid w:val="00D13CBA"/>
    <w:rsid w:val="00D155E8"/>
    <w:rsid w:val="00D15B3C"/>
    <w:rsid w:val="00D16528"/>
    <w:rsid w:val="00D1701A"/>
    <w:rsid w:val="00D17851"/>
    <w:rsid w:val="00D20305"/>
    <w:rsid w:val="00D20312"/>
    <w:rsid w:val="00D21258"/>
    <w:rsid w:val="00D21B87"/>
    <w:rsid w:val="00D21F94"/>
    <w:rsid w:val="00D221B9"/>
    <w:rsid w:val="00D228EE"/>
    <w:rsid w:val="00D22DA2"/>
    <w:rsid w:val="00D233C9"/>
    <w:rsid w:val="00D23CA1"/>
    <w:rsid w:val="00D2459C"/>
    <w:rsid w:val="00D2488F"/>
    <w:rsid w:val="00D251C4"/>
    <w:rsid w:val="00D25423"/>
    <w:rsid w:val="00D27165"/>
    <w:rsid w:val="00D279EA"/>
    <w:rsid w:val="00D30781"/>
    <w:rsid w:val="00D30B55"/>
    <w:rsid w:val="00D311F1"/>
    <w:rsid w:val="00D3135E"/>
    <w:rsid w:val="00D31BB7"/>
    <w:rsid w:val="00D31DCE"/>
    <w:rsid w:val="00D320CD"/>
    <w:rsid w:val="00D32482"/>
    <w:rsid w:val="00D325B8"/>
    <w:rsid w:val="00D330AE"/>
    <w:rsid w:val="00D331E5"/>
    <w:rsid w:val="00D3352B"/>
    <w:rsid w:val="00D33938"/>
    <w:rsid w:val="00D33994"/>
    <w:rsid w:val="00D35CBC"/>
    <w:rsid w:val="00D40DFC"/>
    <w:rsid w:val="00D41000"/>
    <w:rsid w:val="00D412A0"/>
    <w:rsid w:val="00D42846"/>
    <w:rsid w:val="00D42F7D"/>
    <w:rsid w:val="00D43406"/>
    <w:rsid w:val="00D44397"/>
    <w:rsid w:val="00D44BBB"/>
    <w:rsid w:val="00D45203"/>
    <w:rsid w:val="00D45BA7"/>
    <w:rsid w:val="00D45FCA"/>
    <w:rsid w:val="00D46B6B"/>
    <w:rsid w:val="00D471DE"/>
    <w:rsid w:val="00D5033D"/>
    <w:rsid w:val="00D506C7"/>
    <w:rsid w:val="00D51E9B"/>
    <w:rsid w:val="00D5369D"/>
    <w:rsid w:val="00D543A3"/>
    <w:rsid w:val="00D54B6F"/>
    <w:rsid w:val="00D54C2D"/>
    <w:rsid w:val="00D54F49"/>
    <w:rsid w:val="00D553BF"/>
    <w:rsid w:val="00D55A9E"/>
    <w:rsid w:val="00D560A6"/>
    <w:rsid w:val="00D5652F"/>
    <w:rsid w:val="00D565BC"/>
    <w:rsid w:val="00D56D56"/>
    <w:rsid w:val="00D57DCD"/>
    <w:rsid w:val="00D61322"/>
    <w:rsid w:val="00D62628"/>
    <w:rsid w:val="00D63899"/>
    <w:rsid w:val="00D63CDE"/>
    <w:rsid w:val="00D644F4"/>
    <w:rsid w:val="00D64BD7"/>
    <w:rsid w:val="00D652C7"/>
    <w:rsid w:val="00D669E8"/>
    <w:rsid w:val="00D66B13"/>
    <w:rsid w:val="00D66BF0"/>
    <w:rsid w:val="00D66E4F"/>
    <w:rsid w:val="00D67288"/>
    <w:rsid w:val="00D675BF"/>
    <w:rsid w:val="00D67CA0"/>
    <w:rsid w:val="00D67DCB"/>
    <w:rsid w:val="00D67F41"/>
    <w:rsid w:val="00D71C44"/>
    <w:rsid w:val="00D73C1E"/>
    <w:rsid w:val="00D73FCD"/>
    <w:rsid w:val="00D75D37"/>
    <w:rsid w:val="00D76A34"/>
    <w:rsid w:val="00D77515"/>
    <w:rsid w:val="00D80B48"/>
    <w:rsid w:val="00D81A34"/>
    <w:rsid w:val="00D82088"/>
    <w:rsid w:val="00D825A0"/>
    <w:rsid w:val="00D825D7"/>
    <w:rsid w:val="00D82DCB"/>
    <w:rsid w:val="00D83240"/>
    <w:rsid w:val="00D839CA"/>
    <w:rsid w:val="00D857D0"/>
    <w:rsid w:val="00D86596"/>
    <w:rsid w:val="00D86A32"/>
    <w:rsid w:val="00D870B9"/>
    <w:rsid w:val="00D87243"/>
    <w:rsid w:val="00D872C1"/>
    <w:rsid w:val="00D87ABA"/>
    <w:rsid w:val="00D904C6"/>
    <w:rsid w:val="00D912B1"/>
    <w:rsid w:val="00D91685"/>
    <w:rsid w:val="00D91D0A"/>
    <w:rsid w:val="00D91EF0"/>
    <w:rsid w:val="00D92200"/>
    <w:rsid w:val="00D92A90"/>
    <w:rsid w:val="00D93384"/>
    <w:rsid w:val="00D959F3"/>
    <w:rsid w:val="00D95D9E"/>
    <w:rsid w:val="00D95E47"/>
    <w:rsid w:val="00D96D97"/>
    <w:rsid w:val="00D974D7"/>
    <w:rsid w:val="00D97E1E"/>
    <w:rsid w:val="00DA0122"/>
    <w:rsid w:val="00DA09EE"/>
    <w:rsid w:val="00DA0B9C"/>
    <w:rsid w:val="00DA0F3B"/>
    <w:rsid w:val="00DA1048"/>
    <w:rsid w:val="00DA15FB"/>
    <w:rsid w:val="00DA1A31"/>
    <w:rsid w:val="00DA1E03"/>
    <w:rsid w:val="00DA2002"/>
    <w:rsid w:val="00DA23F4"/>
    <w:rsid w:val="00DA27E6"/>
    <w:rsid w:val="00DA30CF"/>
    <w:rsid w:val="00DA3378"/>
    <w:rsid w:val="00DA40A4"/>
    <w:rsid w:val="00DA46B5"/>
    <w:rsid w:val="00DA4E03"/>
    <w:rsid w:val="00DA4F6A"/>
    <w:rsid w:val="00DA5348"/>
    <w:rsid w:val="00DA58E1"/>
    <w:rsid w:val="00DA5A04"/>
    <w:rsid w:val="00DA5FC3"/>
    <w:rsid w:val="00DA631E"/>
    <w:rsid w:val="00DA64F6"/>
    <w:rsid w:val="00DA6600"/>
    <w:rsid w:val="00DA69D3"/>
    <w:rsid w:val="00DA6D9C"/>
    <w:rsid w:val="00DA7F5D"/>
    <w:rsid w:val="00DB0D0B"/>
    <w:rsid w:val="00DB0F48"/>
    <w:rsid w:val="00DB1301"/>
    <w:rsid w:val="00DB159C"/>
    <w:rsid w:val="00DB1DA1"/>
    <w:rsid w:val="00DB2453"/>
    <w:rsid w:val="00DB2DE6"/>
    <w:rsid w:val="00DB2F7F"/>
    <w:rsid w:val="00DB40C6"/>
    <w:rsid w:val="00DB4788"/>
    <w:rsid w:val="00DB4EEC"/>
    <w:rsid w:val="00DB5374"/>
    <w:rsid w:val="00DB5A5E"/>
    <w:rsid w:val="00DB6189"/>
    <w:rsid w:val="00DB668D"/>
    <w:rsid w:val="00DB6858"/>
    <w:rsid w:val="00DB6919"/>
    <w:rsid w:val="00DB6B6D"/>
    <w:rsid w:val="00DB6BAE"/>
    <w:rsid w:val="00DB7B11"/>
    <w:rsid w:val="00DC1001"/>
    <w:rsid w:val="00DC1D8C"/>
    <w:rsid w:val="00DC31F6"/>
    <w:rsid w:val="00DC3D66"/>
    <w:rsid w:val="00DC4E5E"/>
    <w:rsid w:val="00DC746D"/>
    <w:rsid w:val="00DC7648"/>
    <w:rsid w:val="00DD0169"/>
    <w:rsid w:val="00DD02F8"/>
    <w:rsid w:val="00DD0EFC"/>
    <w:rsid w:val="00DD1966"/>
    <w:rsid w:val="00DD2BBB"/>
    <w:rsid w:val="00DD3289"/>
    <w:rsid w:val="00DD33ED"/>
    <w:rsid w:val="00DD3406"/>
    <w:rsid w:val="00DD351F"/>
    <w:rsid w:val="00DD390C"/>
    <w:rsid w:val="00DD3E17"/>
    <w:rsid w:val="00DD408E"/>
    <w:rsid w:val="00DD49DE"/>
    <w:rsid w:val="00DD4CEC"/>
    <w:rsid w:val="00DD50AA"/>
    <w:rsid w:val="00DD5F91"/>
    <w:rsid w:val="00DD62BC"/>
    <w:rsid w:val="00DD6506"/>
    <w:rsid w:val="00DE02E5"/>
    <w:rsid w:val="00DE0ADE"/>
    <w:rsid w:val="00DE24D8"/>
    <w:rsid w:val="00DE3531"/>
    <w:rsid w:val="00DE3E17"/>
    <w:rsid w:val="00DE3E33"/>
    <w:rsid w:val="00DE47FF"/>
    <w:rsid w:val="00DE597B"/>
    <w:rsid w:val="00DE5A90"/>
    <w:rsid w:val="00DE5C3C"/>
    <w:rsid w:val="00DE66A6"/>
    <w:rsid w:val="00DE7D61"/>
    <w:rsid w:val="00DE7E61"/>
    <w:rsid w:val="00DF0297"/>
    <w:rsid w:val="00DF0A34"/>
    <w:rsid w:val="00DF2D80"/>
    <w:rsid w:val="00DF3BCE"/>
    <w:rsid w:val="00DF3EBC"/>
    <w:rsid w:val="00DF657B"/>
    <w:rsid w:val="00DF6E02"/>
    <w:rsid w:val="00DF703E"/>
    <w:rsid w:val="00E00912"/>
    <w:rsid w:val="00E00BAD"/>
    <w:rsid w:val="00E00D1C"/>
    <w:rsid w:val="00E01953"/>
    <w:rsid w:val="00E01C7F"/>
    <w:rsid w:val="00E01DA7"/>
    <w:rsid w:val="00E023C4"/>
    <w:rsid w:val="00E0339D"/>
    <w:rsid w:val="00E034B3"/>
    <w:rsid w:val="00E03777"/>
    <w:rsid w:val="00E039C3"/>
    <w:rsid w:val="00E040F1"/>
    <w:rsid w:val="00E05E66"/>
    <w:rsid w:val="00E05FA4"/>
    <w:rsid w:val="00E062A7"/>
    <w:rsid w:val="00E06754"/>
    <w:rsid w:val="00E06878"/>
    <w:rsid w:val="00E0711F"/>
    <w:rsid w:val="00E07AD3"/>
    <w:rsid w:val="00E07F67"/>
    <w:rsid w:val="00E1006B"/>
    <w:rsid w:val="00E1029B"/>
    <w:rsid w:val="00E106C9"/>
    <w:rsid w:val="00E10E57"/>
    <w:rsid w:val="00E11F13"/>
    <w:rsid w:val="00E123DC"/>
    <w:rsid w:val="00E13808"/>
    <w:rsid w:val="00E14982"/>
    <w:rsid w:val="00E14C5B"/>
    <w:rsid w:val="00E153B4"/>
    <w:rsid w:val="00E16D9F"/>
    <w:rsid w:val="00E17822"/>
    <w:rsid w:val="00E17948"/>
    <w:rsid w:val="00E17DD3"/>
    <w:rsid w:val="00E2001E"/>
    <w:rsid w:val="00E20A0F"/>
    <w:rsid w:val="00E20D19"/>
    <w:rsid w:val="00E21096"/>
    <w:rsid w:val="00E219E6"/>
    <w:rsid w:val="00E22AF5"/>
    <w:rsid w:val="00E22BB8"/>
    <w:rsid w:val="00E231B0"/>
    <w:rsid w:val="00E232E0"/>
    <w:rsid w:val="00E24845"/>
    <w:rsid w:val="00E248A7"/>
    <w:rsid w:val="00E252DA"/>
    <w:rsid w:val="00E25F86"/>
    <w:rsid w:val="00E2613D"/>
    <w:rsid w:val="00E26678"/>
    <w:rsid w:val="00E2667D"/>
    <w:rsid w:val="00E26921"/>
    <w:rsid w:val="00E26DB0"/>
    <w:rsid w:val="00E272CF"/>
    <w:rsid w:val="00E27935"/>
    <w:rsid w:val="00E304DE"/>
    <w:rsid w:val="00E30E98"/>
    <w:rsid w:val="00E3149B"/>
    <w:rsid w:val="00E315E7"/>
    <w:rsid w:val="00E324DB"/>
    <w:rsid w:val="00E32A9A"/>
    <w:rsid w:val="00E331AD"/>
    <w:rsid w:val="00E333EA"/>
    <w:rsid w:val="00E33D40"/>
    <w:rsid w:val="00E35F70"/>
    <w:rsid w:val="00E364F9"/>
    <w:rsid w:val="00E3742F"/>
    <w:rsid w:val="00E40B01"/>
    <w:rsid w:val="00E4127E"/>
    <w:rsid w:val="00E415B3"/>
    <w:rsid w:val="00E420F5"/>
    <w:rsid w:val="00E42308"/>
    <w:rsid w:val="00E42818"/>
    <w:rsid w:val="00E42B25"/>
    <w:rsid w:val="00E42F40"/>
    <w:rsid w:val="00E42F7D"/>
    <w:rsid w:val="00E432FC"/>
    <w:rsid w:val="00E43A2C"/>
    <w:rsid w:val="00E4478B"/>
    <w:rsid w:val="00E45007"/>
    <w:rsid w:val="00E46331"/>
    <w:rsid w:val="00E469A3"/>
    <w:rsid w:val="00E469DF"/>
    <w:rsid w:val="00E4727F"/>
    <w:rsid w:val="00E50456"/>
    <w:rsid w:val="00E5221F"/>
    <w:rsid w:val="00E5287A"/>
    <w:rsid w:val="00E532F4"/>
    <w:rsid w:val="00E53358"/>
    <w:rsid w:val="00E54D50"/>
    <w:rsid w:val="00E54F5C"/>
    <w:rsid w:val="00E5537B"/>
    <w:rsid w:val="00E56557"/>
    <w:rsid w:val="00E56F25"/>
    <w:rsid w:val="00E57A96"/>
    <w:rsid w:val="00E604F7"/>
    <w:rsid w:val="00E617D9"/>
    <w:rsid w:val="00E61C86"/>
    <w:rsid w:val="00E61DA0"/>
    <w:rsid w:val="00E626EA"/>
    <w:rsid w:val="00E6320A"/>
    <w:rsid w:val="00E63B57"/>
    <w:rsid w:val="00E63EAC"/>
    <w:rsid w:val="00E64376"/>
    <w:rsid w:val="00E64750"/>
    <w:rsid w:val="00E64F6F"/>
    <w:rsid w:val="00E65A9D"/>
    <w:rsid w:val="00E6655B"/>
    <w:rsid w:val="00E67254"/>
    <w:rsid w:val="00E67BC9"/>
    <w:rsid w:val="00E7044B"/>
    <w:rsid w:val="00E70A11"/>
    <w:rsid w:val="00E70B53"/>
    <w:rsid w:val="00E70E7A"/>
    <w:rsid w:val="00E721E1"/>
    <w:rsid w:val="00E74000"/>
    <w:rsid w:val="00E74183"/>
    <w:rsid w:val="00E74385"/>
    <w:rsid w:val="00E75C23"/>
    <w:rsid w:val="00E75EC4"/>
    <w:rsid w:val="00E81310"/>
    <w:rsid w:val="00E825A5"/>
    <w:rsid w:val="00E82735"/>
    <w:rsid w:val="00E82BC7"/>
    <w:rsid w:val="00E830B0"/>
    <w:rsid w:val="00E845A7"/>
    <w:rsid w:val="00E84D97"/>
    <w:rsid w:val="00E85B96"/>
    <w:rsid w:val="00E85FC2"/>
    <w:rsid w:val="00E86403"/>
    <w:rsid w:val="00E86B3A"/>
    <w:rsid w:val="00E87647"/>
    <w:rsid w:val="00E90766"/>
    <w:rsid w:val="00E916E9"/>
    <w:rsid w:val="00E92636"/>
    <w:rsid w:val="00E93926"/>
    <w:rsid w:val="00E944A9"/>
    <w:rsid w:val="00E946CD"/>
    <w:rsid w:val="00E946F4"/>
    <w:rsid w:val="00E94B2E"/>
    <w:rsid w:val="00E950AA"/>
    <w:rsid w:val="00E953AC"/>
    <w:rsid w:val="00E9738F"/>
    <w:rsid w:val="00EA0FC2"/>
    <w:rsid w:val="00EA20A8"/>
    <w:rsid w:val="00EA2B15"/>
    <w:rsid w:val="00EA2B85"/>
    <w:rsid w:val="00EA32CA"/>
    <w:rsid w:val="00EA35B0"/>
    <w:rsid w:val="00EA4433"/>
    <w:rsid w:val="00EA4494"/>
    <w:rsid w:val="00EA4939"/>
    <w:rsid w:val="00EA60B3"/>
    <w:rsid w:val="00EA7435"/>
    <w:rsid w:val="00EB0344"/>
    <w:rsid w:val="00EB0B5B"/>
    <w:rsid w:val="00EB0D45"/>
    <w:rsid w:val="00EB10E6"/>
    <w:rsid w:val="00EB14C7"/>
    <w:rsid w:val="00EB19D8"/>
    <w:rsid w:val="00EB23BB"/>
    <w:rsid w:val="00EB33B9"/>
    <w:rsid w:val="00EB3672"/>
    <w:rsid w:val="00EB37B8"/>
    <w:rsid w:val="00EB38FA"/>
    <w:rsid w:val="00EB39EE"/>
    <w:rsid w:val="00EB540D"/>
    <w:rsid w:val="00EB60C5"/>
    <w:rsid w:val="00EB685D"/>
    <w:rsid w:val="00EB6908"/>
    <w:rsid w:val="00EC0201"/>
    <w:rsid w:val="00EC029E"/>
    <w:rsid w:val="00EC0ADB"/>
    <w:rsid w:val="00EC110A"/>
    <w:rsid w:val="00EC1607"/>
    <w:rsid w:val="00EC16CE"/>
    <w:rsid w:val="00EC1B7C"/>
    <w:rsid w:val="00EC2959"/>
    <w:rsid w:val="00EC2B3F"/>
    <w:rsid w:val="00EC3979"/>
    <w:rsid w:val="00EC422F"/>
    <w:rsid w:val="00EC64CF"/>
    <w:rsid w:val="00EC65EA"/>
    <w:rsid w:val="00EC68EF"/>
    <w:rsid w:val="00EC73B8"/>
    <w:rsid w:val="00EC7C4B"/>
    <w:rsid w:val="00EC7EF3"/>
    <w:rsid w:val="00ED06D3"/>
    <w:rsid w:val="00ED0E83"/>
    <w:rsid w:val="00ED1349"/>
    <w:rsid w:val="00ED175C"/>
    <w:rsid w:val="00ED1D52"/>
    <w:rsid w:val="00ED26F5"/>
    <w:rsid w:val="00ED2DAA"/>
    <w:rsid w:val="00ED34AC"/>
    <w:rsid w:val="00ED3687"/>
    <w:rsid w:val="00ED3BE7"/>
    <w:rsid w:val="00ED401E"/>
    <w:rsid w:val="00ED45FD"/>
    <w:rsid w:val="00ED47D4"/>
    <w:rsid w:val="00ED5571"/>
    <w:rsid w:val="00ED6585"/>
    <w:rsid w:val="00ED7AA1"/>
    <w:rsid w:val="00EE0AC3"/>
    <w:rsid w:val="00EE0BAC"/>
    <w:rsid w:val="00EE1762"/>
    <w:rsid w:val="00EE1DE8"/>
    <w:rsid w:val="00EE2679"/>
    <w:rsid w:val="00EE2AC9"/>
    <w:rsid w:val="00EE2D8C"/>
    <w:rsid w:val="00EE2DEC"/>
    <w:rsid w:val="00EE3282"/>
    <w:rsid w:val="00EE36E0"/>
    <w:rsid w:val="00EE38CE"/>
    <w:rsid w:val="00EE41BB"/>
    <w:rsid w:val="00EE43E2"/>
    <w:rsid w:val="00EE4A9D"/>
    <w:rsid w:val="00EE4EB7"/>
    <w:rsid w:val="00EE5282"/>
    <w:rsid w:val="00EE5323"/>
    <w:rsid w:val="00EE5451"/>
    <w:rsid w:val="00EE5562"/>
    <w:rsid w:val="00EE5BE6"/>
    <w:rsid w:val="00EE6897"/>
    <w:rsid w:val="00EE773D"/>
    <w:rsid w:val="00EF000B"/>
    <w:rsid w:val="00EF0714"/>
    <w:rsid w:val="00EF0C27"/>
    <w:rsid w:val="00EF13AC"/>
    <w:rsid w:val="00EF146E"/>
    <w:rsid w:val="00EF1868"/>
    <w:rsid w:val="00EF1D7B"/>
    <w:rsid w:val="00EF223F"/>
    <w:rsid w:val="00EF27CD"/>
    <w:rsid w:val="00EF2B8D"/>
    <w:rsid w:val="00EF30E0"/>
    <w:rsid w:val="00EF349E"/>
    <w:rsid w:val="00EF59A4"/>
    <w:rsid w:val="00EF5AA6"/>
    <w:rsid w:val="00EF67C3"/>
    <w:rsid w:val="00EF72B9"/>
    <w:rsid w:val="00F0060C"/>
    <w:rsid w:val="00F013B8"/>
    <w:rsid w:val="00F01CA7"/>
    <w:rsid w:val="00F02C44"/>
    <w:rsid w:val="00F02D61"/>
    <w:rsid w:val="00F030FF"/>
    <w:rsid w:val="00F031FB"/>
    <w:rsid w:val="00F032E9"/>
    <w:rsid w:val="00F035BA"/>
    <w:rsid w:val="00F03751"/>
    <w:rsid w:val="00F0456D"/>
    <w:rsid w:val="00F04EC8"/>
    <w:rsid w:val="00F05FAF"/>
    <w:rsid w:val="00F061DF"/>
    <w:rsid w:val="00F062A9"/>
    <w:rsid w:val="00F064A2"/>
    <w:rsid w:val="00F06B72"/>
    <w:rsid w:val="00F06FDA"/>
    <w:rsid w:val="00F074AD"/>
    <w:rsid w:val="00F07768"/>
    <w:rsid w:val="00F0788B"/>
    <w:rsid w:val="00F0795F"/>
    <w:rsid w:val="00F07BB4"/>
    <w:rsid w:val="00F07FDB"/>
    <w:rsid w:val="00F101AA"/>
    <w:rsid w:val="00F10377"/>
    <w:rsid w:val="00F11572"/>
    <w:rsid w:val="00F1256B"/>
    <w:rsid w:val="00F12802"/>
    <w:rsid w:val="00F15428"/>
    <w:rsid w:val="00F154DE"/>
    <w:rsid w:val="00F161A5"/>
    <w:rsid w:val="00F16289"/>
    <w:rsid w:val="00F16D5F"/>
    <w:rsid w:val="00F179BC"/>
    <w:rsid w:val="00F179EA"/>
    <w:rsid w:val="00F17BCC"/>
    <w:rsid w:val="00F17E9F"/>
    <w:rsid w:val="00F20B00"/>
    <w:rsid w:val="00F20F31"/>
    <w:rsid w:val="00F20F5B"/>
    <w:rsid w:val="00F23A16"/>
    <w:rsid w:val="00F23F38"/>
    <w:rsid w:val="00F23FB1"/>
    <w:rsid w:val="00F2440E"/>
    <w:rsid w:val="00F24B35"/>
    <w:rsid w:val="00F24C5F"/>
    <w:rsid w:val="00F25998"/>
    <w:rsid w:val="00F2629B"/>
    <w:rsid w:val="00F26530"/>
    <w:rsid w:val="00F26CBD"/>
    <w:rsid w:val="00F271F0"/>
    <w:rsid w:val="00F27353"/>
    <w:rsid w:val="00F27EC0"/>
    <w:rsid w:val="00F27F6A"/>
    <w:rsid w:val="00F309B3"/>
    <w:rsid w:val="00F310C0"/>
    <w:rsid w:val="00F316C1"/>
    <w:rsid w:val="00F317D4"/>
    <w:rsid w:val="00F31BEE"/>
    <w:rsid w:val="00F3257F"/>
    <w:rsid w:val="00F342AC"/>
    <w:rsid w:val="00F34552"/>
    <w:rsid w:val="00F34D32"/>
    <w:rsid w:val="00F35020"/>
    <w:rsid w:val="00F350E7"/>
    <w:rsid w:val="00F36A3A"/>
    <w:rsid w:val="00F37994"/>
    <w:rsid w:val="00F408AD"/>
    <w:rsid w:val="00F41742"/>
    <w:rsid w:val="00F439E1"/>
    <w:rsid w:val="00F43AC9"/>
    <w:rsid w:val="00F4485D"/>
    <w:rsid w:val="00F474CC"/>
    <w:rsid w:val="00F47FB7"/>
    <w:rsid w:val="00F50504"/>
    <w:rsid w:val="00F50568"/>
    <w:rsid w:val="00F50BA0"/>
    <w:rsid w:val="00F51540"/>
    <w:rsid w:val="00F51738"/>
    <w:rsid w:val="00F51E8E"/>
    <w:rsid w:val="00F51F07"/>
    <w:rsid w:val="00F53BAC"/>
    <w:rsid w:val="00F54AF2"/>
    <w:rsid w:val="00F54BAB"/>
    <w:rsid w:val="00F56029"/>
    <w:rsid w:val="00F562CC"/>
    <w:rsid w:val="00F5666F"/>
    <w:rsid w:val="00F567E3"/>
    <w:rsid w:val="00F56816"/>
    <w:rsid w:val="00F5688D"/>
    <w:rsid w:val="00F570E4"/>
    <w:rsid w:val="00F60636"/>
    <w:rsid w:val="00F60C28"/>
    <w:rsid w:val="00F60FC0"/>
    <w:rsid w:val="00F6254B"/>
    <w:rsid w:val="00F661E0"/>
    <w:rsid w:val="00F678B1"/>
    <w:rsid w:val="00F6790D"/>
    <w:rsid w:val="00F71A30"/>
    <w:rsid w:val="00F71BA2"/>
    <w:rsid w:val="00F71CBF"/>
    <w:rsid w:val="00F71D5D"/>
    <w:rsid w:val="00F727E6"/>
    <w:rsid w:val="00F72C83"/>
    <w:rsid w:val="00F73D6D"/>
    <w:rsid w:val="00F75491"/>
    <w:rsid w:val="00F75957"/>
    <w:rsid w:val="00F76308"/>
    <w:rsid w:val="00F76314"/>
    <w:rsid w:val="00F769A7"/>
    <w:rsid w:val="00F76A4A"/>
    <w:rsid w:val="00F77C45"/>
    <w:rsid w:val="00F77F36"/>
    <w:rsid w:val="00F80E13"/>
    <w:rsid w:val="00F8192A"/>
    <w:rsid w:val="00F81DDF"/>
    <w:rsid w:val="00F82337"/>
    <w:rsid w:val="00F84240"/>
    <w:rsid w:val="00F844AB"/>
    <w:rsid w:val="00F84846"/>
    <w:rsid w:val="00F84874"/>
    <w:rsid w:val="00F84B05"/>
    <w:rsid w:val="00F853FF"/>
    <w:rsid w:val="00F85E71"/>
    <w:rsid w:val="00F86568"/>
    <w:rsid w:val="00F86CA8"/>
    <w:rsid w:val="00F86FD4"/>
    <w:rsid w:val="00F87165"/>
    <w:rsid w:val="00F91C25"/>
    <w:rsid w:val="00F91DF5"/>
    <w:rsid w:val="00F91F22"/>
    <w:rsid w:val="00F92494"/>
    <w:rsid w:val="00F92723"/>
    <w:rsid w:val="00F92B14"/>
    <w:rsid w:val="00F92F00"/>
    <w:rsid w:val="00F93347"/>
    <w:rsid w:val="00F941F4"/>
    <w:rsid w:val="00F94299"/>
    <w:rsid w:val="00F94843"/>
    <w:rsid w:val="00F9574C"/>
    <w:rsid w:val="00F96131"/>
    <w:rsid w:val="00F97468"/>
    <w:rsid w:val="00F97478"/>
    <w:rsid w:val="00F97D4A"/>
    <w:rsid w:val="00F97E59"/>
    <w:rsid w:val="00FA0FFD"/>
    <w:rsid w:val="00FA10E1"/>
    <w:rsid w:val="00FA1E68"/>
    <w:rsid w:val="00FA2201"/>
    <w:rsid w:val="00FA3303"/>
    <w:rsid w:val="00FA3B4A"/>
    <w:rsid w:val="00FA3BFD"/>
    <w:rsid w:val="00FA3C0D"/>
    <w:rsid w:val="00FA5C08"/>
    <w:rsid w:val="00FA6CF3"/>
    <w:rsid w:val="00FA75D9"/>
    <w:rsid w:val="00FA7C0D"/>
    <w:rsid w:val="00FA7C17"/>
    <w:rsid w:val="00FB0262"/>
    <w:rsid w:val="00FB0525"/>
    <w:rsid w:val="00FB068C"/>
    <w:rsid w:val="00FB1696"/>
    <w:rsid w:val="00FB3A30"/>
    <w:rsid w:val="00FB4D59"/>
    <w:rsid w:val="00FB53B1"/>
    <w:rsid w:val="00FB6D2B"/>
    <w:rsid w:val="00FB7424"/>
    <w:rsid w:val="00FC0657"/>
    <w:rsid w:val="00FC0B2A"/>
    <w:rsid w:val="00FC0CA3"/>
    <w:rsid w:val="00FC1399"/>
    <w:rsid w:val="00FC1580"/>
    <w:rsid w:val="00FC167A"/>
    <w:rsid w:val="00FC2253"/>
    <w:rsid w:val="00FC230E"/>
    <w:rsid w:val="00FC2F3B"/>
    <w:rsid w:val="00FC2FA7"/>
    <w:rsid w:val="00FC48DB"/>
    <w:rsid w:val="00FC674C"/>
    <w:rsid w:val="00FC6F5A"/>
    <w:rsid w:val="00FD0A00"/>
    <w:rsid w:val="00FD0BCB"/>
    <w:rsid w:val="00FD0C67"/>
    <w:rsid w:val="00FD0DF7"/>
    <w:rsid w:val="00FD14A1"/>
    <w:rsid w:val="00FD4B4E"/>
    <w:rsid w:val="00FD5638"/>
    <w:rsid w:val="00FD5C4D"/>
    <w:rsid w:val="00FD64A6"/>
    <w:rsid w:val="00FD6519"/>
    <w:rsid w:val="00FD68D1"/>
    <w:rsid w:val="00FD74E4"/>
    <w:rsid w:val="00FD77E5"/>
    <w:rsid w:val="00FD7A3C"/>
    <w:rsid w:val="00FD7D99"/>
    <w:rsid w:val="00FE0555"/>
    <w:rsid w:val="00FE065B"/>
    <w:rsid w:val="00FE0C32"/>
    <w:rsid w:val="00FE0EA0"/>
    <w:rsid w:val="00FE38E8"/>
    <w:rsid w:val="00FE3AC2"/>
    <w:rsid w:val="00FE45A6"/>
    <w:rsid w:val="00FE4D19"/>
    <w:rsid w:val="00FE5204"/>
    <w:rsid w:val="00FE5AE4"/>
    <w:rsid w:val="00FE5DB6"/>
    <w:rsid w:val="00FE6C2C"/>
    <w:rsid w:val="00FE712D"/>
    <w:rsid w:val="00FE7A4C"/>
    <w:rsid w:val="00FF025F"/>
    <w:rsid w:val="00FF12B0"/>
    <w:rsid w:val="00FF1A1A"/>
    <w:rsid w:val="00FF26FA"/>
    <w:rsid w:val="00FF6230"/>
    <w:rsid w:val="00FF651D"/>
    <w:rsid w:val="00FF656A"/>
    <w:rsid w:val="00FF73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92513"/>
    <o:shapelayout v:ext="edit">
      <o:idmap v:ext="edit" data="1"/>
    </o:shapelayout>
  </w:shapeDefaults>
  <w:decimalSymbol w:val=","/>
  <w:listSeparator w:val=";"/>
  <w14:docId w14:val="57334B2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Batang" w:hAnsi="Times New Roman" w:cs="Times New Roman"/>
        <w:lang w:val="pl-PL" w:eastAsia="pl-PL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iPriority="9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99"/>
    <w:lsdException w:name="table of figures" w:uiPriority="99"/>
    <w:lsdException w:name="List Number" w:semiHidden="0" w:unhideWhenUsed="0"/>
    <w:lsdException w:name="List 2" w:uiPriority="99"/>
    <w:lsdException w:name="List 3" w:uiPriority="99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Body Text Indent 2" w:uiPriority="99"/>
    <w:lsdException w:name="Hyperlink" w:uiPriority="99"/>
    <w:lsdException w:name="Strong" w:semiHidden="0" w:uiPriority="22" w:unhideWhenUsed="0" w:qFormat="1"/>
    <w:lsdException w:name="Emphasis" w:semiHidden="0" w:uiPriority="99" w:unhideWhenUsed="0" w:qFormat="1"/>
    <w:lsdException w:name="Normal (Web)" w:uiPriority="99"/>
    <w:lsdException w:name="No List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226181"/>
    <w:pPr>
      <w:spacing w:before="120" w:after="120"/>
      <w:ind w:left="709" w:firstLine="567"/>
      <w:jc w:val="both"/>
    </w:pPr>
    <w:rPr>
      <w:color w:val="000000" w:themeColor="text1"/>
      <w:szCs w:val="16"/>
    </w:rPr>
  </w:style>
  <w:style w:type="paragraph" w:styleId="Nagwek1">
    <w:name w:val="heading 1"/>
    <w:aliases w:val="1,Zwykły a"/>
    <w:basedOn w:val="Nagwek"/>
    <w:next w:val="Normalny"/>
    <w:uiPriority w:val="9"/>
    <w:qFormat/>
    <w:rsid w:val="00B56188"/>
    <w:pPr>
      <w:keepNext/>
      <w:numPr>
        <w:numId w:val="1"/>
      </w:numPr>
      <w:tabs>
        <w:tab w:val="clear" w:pos="4536"/>
        <w:tab w:val="clear" w:pos="9072"/>
      </w:tabs>
      <w:ind w:left="57" w:hanging="57"/>
      <w:outlineLvl w:val="0"/>
    </w:pPr>
    <w:rPr>
      <w:bCs/>
      <w:color w:val="auto"/>
      <w:kern w:val="32"/>
      <w:sz w:val="22"/>
      <w:szCs w:val="20"/>
    </w:rPr>
  </w:style>
  <w:style w:type="paragraph" w:styleId="Nagwek2">
    <w:name w:val="heading 2"/>
    <w:aliases w:val="2"/>
    <w:basedOn w:val="Nagwek"/>
    <w:next w:val="Normalny"/>
    <w:qFormat/>
    <w:rsid w:val="00583A1E"/>
    <w:pPr>
      <w:numPr>
        <w:ilvl w:val="1"/>
        <w:numId w:val="1"/>
      </w:numPr>
      <w:tabs>
        <w:tab w:val="clear" w:pos="860"/>
        <w:tab w:val="num" w:pos="567"/>
      </w:tabs>
      <w:ind w:left="567" w:hanging="567"/>
      <w:outlineLvl w:val="1"/>
    </w:pPr>
    <w:rPr>
      <w:iCs/>
      <w:color w:val="auto"/>
      <w:sz w:val="22"/>
      <w:szCs w:val="20"/>
    </w:rPr>
  </w:style>
  <w:style w:type="paragraph" w:styleId="Nagwek3">
    <w:name w:val="heading 3"/>
    <w:aliases w:val="3,Titlu 3 Caracter"/>
    <w:basedOn w:val="Nagwek"/>
    <w:next w:val="Normalny"/>
    <w:qFormat/>
    <w:rsid w:val="00B56188"/>
    <w:pPr>
      <w:numPr>
        <w:ilvl w:val="2"/>
        <w:numId w:val="1"/>
      </w:numPr>
      <w:outlineLvl w:val="2"/>
    </w:pPr>
    <w:rPr>
      <w:color w:val="auto"/>
      <w:sz w:val="22"/>
      <w:szCs w:val="26"/>
    </w:rPr>
  </w:style>
  <w:style w:type="paragraph" w:styleId="Nagwek4">
    <w:name w:val="heading 4"/>
    <w:aliases w:val="4,FH_NAGŁ_1"/>
    <w:basedOn w:val="Nagwek"/>
    <w:next w:val="Normalny"/>
    <w:qFormat/>
    <w:rsid w:val="00B56188"/>
    <w:pPr>
      <w:numPr>
        <w:ilvl w:val="3"/>
        <w:numId w:val="1"/>
      </w:numPr>
      <w:outlineLvl w:val="3"/>
    </w:pPr>
    <w:rPr>
      <w:color w:val="auto"/>
      <w:sz w:val="22"/>
      <w:szCs w:val="28"/>
    </w:rPr>
  </w:style>
  <w:style w:type="paragraph" w:styleId="Nagwek5">
    <w:name w:val="heading 5"/>
    <w:aliases w:val="5,FH_NAGŁ_2"/>
    <w:basedOn w:val="Nagwek"/>
    <w:next w:val="Normalny"/>
    <w:qFormat/>
    <w:rsid w:val="00B56188"/>
    <w:pPr>
      <w:numPr>
        <w:ilvl w:val="4"/>
        <w:numId w:val="1"/>
      </w:numPr>
      <w:ind w:left="340" w:hanging="340"/>
      <w:outlineLvl w:val="4"/>
    </w:pPr>
    <w:rPr>
      <w:bCs/>
      <w:iCs/>
      <w:sz w:val="22"/>
      <w:szCs w:val="26"/>
    </w:rPr>
  </w:style>
  <w:style w:type="paragraph" w:styleId="Nagwek6">
    <w:name w:val="heading 6"/>
    <w:aliases w:val="6,FH_NAGŁ_3"/>
    <w:basedOn w:val="Nagwek"/>
    <w:next w:val="Normalny"/>
    <w:qFormat/>
    <w:rsid w:val="00B56188"/>
    <w:pPr>
      <w:numPr>
        <w:ilvl w:val="5"/>
        <w:numId w:val="1"/>
      </w:numPr>
      <w:ind w:left="57" w:hanging="57"/>
      <w:outlineLvl w:val="5"/>
    </w:pPr>
    <w:rPr>
      <w:bCs/>
      <w:sz w:val="22"/>
      <w:szCs w:val="22"/>
    </w:rPr>
  </w:style>
  <w:style w:type="paragraph" w:styleId="Nagwek7">
    <w:name w:val="heading 7"/>
    <w:basedOn w:val="Normalny"/>
    <w:next w:val="Normalny"/>
    <w:qFormat/>
    <w:rsid w:val="00A15DAA"/>
    <w:pPr>
      <w:numPr>
        <w:ilvl w:val="6"/>
        <w:numId w:val="1"/>
      </w:numPr>
      <w:spacing w:before="240" w:after="60"/>
      <w:outlineLvl w:val="6"/>
    </w:pPr>
  </w:style>
  <w:style w:type="paragraph" w:styleId="Nagwek8">
    <w:name w:val="heading 8"/>
    <w:basedOn w:val="Normalny"/>
    <w:next w:val="Normalny"/>
    <w:qFormat/>
    <w:rsid w:val="00DD2BBB"/>
    <w:pPr>
      <w:numPr>
        <w:ilvl w:val="7"/>
        <w:numId w:val="1"/>
      </w:numPr>
      <w:spacing w:before="240" w:after="60"/>
      <w:outlineLvl w:val="7"/>
    </w:pPr>
    <w:rPr>
      <w:iCs/>
    </w:rPr>
  </w:style>
  <w:style w:type="paragraph" w:styleId="Nagwek9">
    <w:name w:val="heading 9"/>
    <w:basedOn w:val="Normalny"/>
    <w:next w:val="Normalny"/>
    <w:qFormat/>
    <w:rsid w:val="00A15DAA"/>
    <w:pPr>
      <w:numPr>
        <w:ilvl w:val="8"/>
        <w:numId w:val="1"/>
      </w:numPr>
      <w:spacing w:before="240" w:after="60"/>
      <w:outlineLvl w:val="8"/>
    </w:pPr>
    <w:rPr>
      <w:rFonts w:ascii="Arial" w:hAnsi="Arial" w:cs="Arial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aliases w:val="Nagłówek strony, Znak Znak Znak, Znak Znak Znak Znak, Znak,Znak Znak Znak,Znak Znak Znak Znak"/>
    <w:basedOn w:val="Normalny"/>
    <w:rsid w:val="00362AF7"/>
    <w:pPr>
      <w:tabs>
        <w:tab w:val="center" w:pos="4536"/>
        <w:tab w:val="right" w:pos="9072"/>
      </w:tabs>
      <w:ind w:firstLine="0"/>
      <w:jc w:val="left"/>
    </w:pPr>
  </w:style>
  <w:style w:type="paragraph" w:styleId="Stopka">
    <w:name w:val="footer"/>
    <w:basedOn w:val="Normalny"/>
    <w:link w:val="StopkaZnak1"/>
    <w:uiPriority w:val="99"/>
    <w:rsid w:val="00A15DAA"/>
    <w:pPr>
      <w:tabs>
        <w:tab w:val="center" w:pos="4536"/>
        <w:tab w:val="right" w:pos="9072"/>
      </w:tabs>
    </w:pPr>
  </w:style>
  <w:style w:type="character" w:customStyle="1" w:styleId="StopkaZnak1">
    <w:name w:val="Stopka Znak1"/>
    <w:basedOn w:val="Domylnaczcionkaakapitu"/>
    <w:link w:val="Stopka"/>
    <w:uiPriority w:val="99"/>
    <w:rsid w:val="00F41742"/>
    <w:rPr>
      <w:color w:val="000000" w:themeColor="text1"/>
      <w:szCs w:val="16"/>
    </w:rPr>
  </w:style>
  <w:style w:type="character" w:styleId="Hipercze">
    <w:name w:val="Hyperlink"/>
    <w:uiPriority w:val="99"/>
    <w:rsid w:val="00A15DAA"/>
    <w:rPr>
      <w:color w:val="0000FF"/>
      <w:u w:val="single"/>
    </w:rPr>
  </w:style>
  <w:style w:type="paragraph" w:styleId="Tekstpodstawowywcity2">
    <w:name w:val="Body Text Indent 2"/>
    <w:basedOn w:val="Normalny"/>
    <w:link w:val="Tekstpodstawowywcity2Znak"/>
    <w:uiPriority w:val="99"/>
    <w:rsid w:val="00A15DAA"/>
    <w:pPr>
      <w:spacing w:line="360" w:lineRule="auto"/>
      <w:ind w:left="284" w:hanging="284"/>
    </w:pPr>
    <w:rPr>
      <w:rFonts w:ascii="Technical" w:hAnsi="Technical"/>
      <w:sz w:val="28"/>
      <w:szCs w:val="20"/>
    </w:rPr>
  </w:style>
  <w:style w:type="character" w:customStyle="1" w:styleId="Tekstpodstawowywcity2Znak">
    <w:name w:val="Tekst podstawowy wcięty 2 Znak"/>
    <w:link w:val="Tekstpodstawowywcity2"/>
    <w:uiPriority w:val="99"/>
    <w:rsid w:val="00B55064"/>
    <w:rPr>
      <w:rFonts w:ascii="Technical" w:hAnsi="Technical"/>
      <w:sz w:val="28"/>
    </w:rPr>
  </w:style>
  <w:style w:type="paragraph" w:styleId="Tekstpodstawowy2">
    <w:name w:val="Body Text 2"/>
    <w:basedOn w:val="Normalny"/>
    <w:link w:val="Tekstpodstawowy2Znak"/>
    <w:rsid w:val="00A15DAA"/>
    <w:pPr>
      <w:tabs>
        <w:tab w:val="left" w:pos="0"/>
        <w:tab w:val="left" w:pos="72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  <w:tab w:val="left" w:pos="8640"/>
      </w:tabs>
      <w:spacing w:line="360" w:lineRule="auto"/>
    </w:pPr>
    <w:rPr>
      <w:rFonts w:ascii="Technical" w:hAnsi="Technical"/>
      <w:sz w:val="24"/>
      <w:szCs w:val="20"/>
    </w:rPr>
  </w:style>
  <w:style w:type="character" w:customStyle="1" w:styleId="Tekstpodstawowy2Znak">
    <w:name w:val="Tekst podstawowy 2 Znak"/>
    <w:link w:val="Tekstpodstawowy2"/>
    <w:rsid w:val="005211D5"/>
    <w:rPr>
      <w:rFonts w:ascii="Technical" w:hAnsi="Technical"/>
      <w:sz w:val="24"/>
    </w:rPr>
  </w:style>
  <w:style w:type="paragraph" w:styleId="Tekstpodstawowywcity">
    <w:name w:val="Body Text Indent"/>
    <w:basedOn w:val="Normalny"/>
    <w:link w:val="TekstpodstawowywcityZnak"/>
    <w:rsid w:val="00A15DAA"/>
    <w:pPr>
      <w:spacing w:line="360" w:lineRule="auto"/>
      <w:ind w:firstLine="360"/>
    </w:pPr>
    <w:rPr>
      <w:rFonts w:ascii="Technical" w:hAnsi="Technical"/>
      <w:b/>
      <w:sz w:val="24"/>
      <w:szCs w:val="20"/>
    </w:rPr>
  </w:style>
  <w:style w:type="character" w:customStyle="1" w:styleId="TekstpodstawowywcityZnak">
    <w:name w:val="Tekst podstawowy wcięty Znak"/>
    <w:link w:val="Tekstpodstawowywcity"/>
    <w:rsid w:val="00517788"/>
    <w:rPr>
      <w:rFonts w:ascii="Technical" w:hAnsi="Technical"/>
      <w:b/>
      <w:sz w:val="24"/>
    </w:rPr>
  </w:style>
  <w:style w:type="paragraph" w:styleId="Listapunktowana2">
    <w:name w:val="List Bullet 2"/>
    <w:basedOn w:val="Normalny"/>
    <w:autoRedefine/>
    <w:rsid w:val="00A15DAA"/>
    <w:pPr>
      <w:tabs>
        <w:tab w:val="num" w:pos="643"/>
      </w:tabs>
      <w:ind w:left="643" w:hanging="360"/>
    </w:pPr>
    <w:rPr>
      <w:szCs w:val="20"/>
    </w:rPr>
  </w:style>
  <w:style w:type="paragraph" w:styleId="Tekstpodstawowy">
    <w:name w:val="Body Text"/>
    <w:basedOn w:val="Normalny"/>
    <w:rsid w:val="00A15DAA"/>
  </w:style>
  <w:style w:type="paragraph" w:styleId="Tytu">
    <w:name w:val="Title"/>
    <w:aliases w:val="tabelka"/>
    <w:next w:val="tekst"/>
    <w:link w:val="TytuZnak1"/>
    <w:autoRedefine/>
    <w:qFormat/>
    <w:rsid w:val="00C17C2B"/>
    <w:rPr>
      <w:szCs w:val="16"/>
    </w:rPr>
  </w:style>
  <w:style w:type="paragraph" w:customStyle="1" w:styleId="tekst">
    <w:name w:val="tekst"/>
    <w:basedOn w:val="Normalny"/>
    <w:rsid w:val="009B52F6"/>
    <w:pPr>
      <w:spacing w:line="320" w:lineRule="exact"/>
    </w:pPr>
    <w:rPr>
      <w:rFonts w:ascii="Arial" w:eastAsia="Times New Roman" w:hAnsi="Arial" w:cs="Arial"/>
      <w:bCs/>
      <w:sz w:val="24"/>
      <w:szCs w:val="20"/>
    </w:rPr>
  </w:style>
  <w:style w:type="paragraph" w:styleId="Tekstpodstawowy3">
    <w:name w:val="Body Text 3"/>
    <w:basedOn w:val="Normalny"/>
    <w:link w:val="Tekstpodstawowy3Znak"/>
    <w:rsid w:val="00A15DAA"/>
    <w:rPr>
      <w:sz w:val="16"/>
    </w:rPr>
  </w:style>
  <w:style w:type="character" w:customStyle="1" w:styleId="Tekstpodstawowy3Znak">
    <w:name w:val="Tekst podstawowy 3 Znak"/>
    <w:link w:val="Tekstpodstawowy3"/>
    <w:rsid w:val="007552C7"/>
    <w:rPr>
      <w:sz w:val="16"/>
      <w:szCs w:val="16"/>
    </w:rPr>
  </w:style>
  <w:style w:type="character" w:styleId="Numerstrony">
    <w:name w:val="page number"/>
    <w:basedOn w:val="Domylnaczcionkaakapitu"/>
    <w:rsid w:val="00A15DAA"/>
  </w:style>
  <w:style w:type="paragraph" w:styleId="Tekstpodstawowywcity3">
    <w:name w:val="Body Text Indent 3"/>
    <w:basedOn w:val="Normalny"/>
    <w:link w:val="Tekstpodstawowywcity3Znak1"/>
    <w:rsid w:val="00A15DAA"/>
    <w:pPr>
      <w:ind w:left="283"/>
    </w:pPr>
  </w:style>
  <w:style w:type="character" w:customStyle="1" w:styleId="Tekstpodstawowywcity3Znak1">
    <w:name w:val="Tekst podstawowy wcięty 3 Znak1"/>
    <w:basedOn w:val="Domylnaczcionkaakapitu"/>
    <w:link w:val="Tekstpodstawowywcity3"/>
    <w:rsid w:val="001D62AA"/>
    <w:rPr>
      <w:sz w:val="24"/>
      <w:szCs w:val="16"/>
    </w:rPr>
  </w:style>
  <w:style w:type="character" w:styleId="Pogrubienie">
    <w:name w:val="Strong"/>
    <w:uiPriority w:val="22"/>
    <w:qFormat/>
    <w:rsid w:val="00A15DAA"/>
    <w:rPr>
      <w:b/>
      <w:bCs/>
    </w:rPr>
  </w:style>
  <w:style w:type="paragraph" w:customStyle="1" w:styleId="Standard">
    <w:name w:val="Standard"/>
    <w:rsid w:val="00A15DAA"/>
    <w:pPr>
      <w:autoSpaceDE w:val="0"/>
      <w:autoSpaceDN w:val="0"/>
      <w:adjustRightInd w:val="0"/>
    </w:pPr>
    <w:rPr>
      <w:sz w:val="24"/>
      <w:szCs w:val="24"/>
    </w:rPr>
  </w:style>
  <w:style w:type="paragraph" w:styleId="Tekstdymka">
    <w:name w:val="Balloon Text"/>
    <w:basedOn w:val="Normalny"/>
    <w:link w:val="TekstdymkaZnak"/>
    <w:rsid w:val="0044136C"/>
    <w:rPr>
      <w:rFonts w:ascii="Tahoma" w:hAnsi="Tahoma"/>
      <w:sz w:val="16"/>
    </w:rPr>
  </w:style>
  <w:style w:type="character" w:customStyle="1" w:styleId="TekstdymkaZnak">
    <w:name w:val="Tekst dymka Znak"/>
    <w:link w:val="Tekstdymka"/>
    <w:rsid w:val="0044136C"/>
    <w:rPr>
      <w:rFonts w:ascii="Tahoma" w:hAnsi="Tahoma" w:cs="Tahoma"/>
      <w:sz w:val="16"/>
      <w:szCs w:val="16"/>
    </w:rPr>
  </w:style>
  <w:style w:type="paragraph" w:styleId="Akapitzlist">
    <w:name w:val="List Paragraph"/>
    <w:aliases w:val="Normalny w tabeli,kopki,Normalny2"/>
    <w:basedOn w:val="Normalny"/>
    <w:link w:val="AkapitzlistZnak"/>
    <w:qFormat/>
    <w:rsid w:val="00DD2BBB"/>
    <w:pPr>
      <w:spacing w:after="200" w:line="276" w:lineRule="auto"/>
      <w:ind w:left="720"/>
      <w:contextualSpacing/>
    </w:pPr>
    <w:rPr>
      <w:rFonts w:eastAsia="Calibri"/>
      <w:szCs w:val="22"/>
      <w:lang w:eastAsia="en-US"/>
    </w:rPr>
  </w:style>
  <w:style w:type="character" w:customStyle="1" w:styleId="AkapitzlistZnak">
    <w:name w:val="Akapit z listą Znak"/>
    <w:aliases w:val="Normalny w tabeli Znak,kopki Znak,Normalny2 Znak"/>
    <w:basedOn w:val="Domylnaczcionkaakapitu"/>
    <w:link w:val="Akapitzlist"/>
    <w:rsid w:val="00292EB5"/>
    <w:rPr>
      <w:rFonts w:eastAsia="Calibri"/>
      <w:sz w:val="22"/>
      <w:szCs w:val="22"/>
      <w:lang w:eastAsia="en-US"/>
    </w:rPr>
  </w:style>
  <w:style w:type="table" w:styleId="Tabela-Siatka">
    <w:name w:val="Table Grid"/>
    <w:basedOn w:val="Standardowy"/>
    <w:rsid w:val="001C1A3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ig2">
    <w:name w:val="big2"/>
    <w:basedOn w:val="Normalny"/>
    <w:rsid w:val="004C497A"/>
    <w:pPr>
      <w:spacing w:before="100" w:beforeAutospacing="1" w:after="100" w:afterAutospacing="1"/>
    </w:pPr>
    <w:rPr>
      <w:sz w:val="24"/>
      <w:szCs w:val="24"/>
    </w:rPr>
  </w:style>
  <w:style w:type="paragraph" w:customStyle="1" w:styleId="content">
    <w:name w:val="content"/>
    <w:basedOn w:val="Normalny"/>
    <w:rsid w:val="004C497A"/>
    <w:pPr>
      <w:spacing w:before="100" w:beforeAutospacing="1" w:after="100" w:afterAutospacing="1"/>
    </w:pPr>
    <w:rPr>
      <w:sz w:val="24"/>
      <w:szCs w:val="24"/>
    </w:rPr>
  </w:style>
  <w:style w:type="paragraph" w:styleId="NormalnyWeb">
    <w:name w:val="Normal (Web)"/>
    <w:basedOn w:val="Normalny"/>
    <w:uiPriority w:val="99"/>
    <w:rsid w:val="00785879"/>
    <w:pPr>
      <w:spacing w:after="68"/>
    </w:pPr>
    <w:rPr>
      <w:color w:val="000000"/>
      <w:sz w:val="24"/>
      <w:szCs w:val="24"/>
    </w:rPr>
  </w:style>
  <w:style w:type="paragraph" w:styleId="Tekstprzypisudolnego">
    <w:name w:val="footnote text"/>
    <w:basedOn w:val="Normalny"/>
    <w:link w:val="TekstprzypisudolnegoZnak"/>
    <w:rsid w:val="00B306E4"/>
    <w:rPr>
      <w:rFonts w:ascii="Tahoma" w:hAnsi="Tahoma"/>
      <w:szCs w:val="20"/>
    </w:rPr>
  </w:style>
  <w:style w:type="character" w:customStyle="1" w:styleId="TekstprzypisudolnegoZnak">
    <w:name w:val="Tekst przypisu dolnego Znak"/>
    <w:link w:val="Tekstprzypisudolnego"/>
    <w:rsid w:val="00B306E4"/>
    <w:rPr>
      <w:rFonts w:ascii="Tahoma" w:hAnsi="Tahoma"/>
    </w:rPr>
  </w:style>
  <w:style w:type="character" w:styleId="Odwoanieprzypisudolnego">
    <w:name w:val="footnote reference"/>
    <w:rsid w:val="00B306E4"/>
    <w:rPr>
      <w:vertAlign w:val="superscript"/>
    </w:rPr>
  </w:style>
  <w:style w:type="character" w:customStyle="1" w:styleId="text">
    <w:name w:val="text"/>
    <w:basedOn w:val="Domylnaczcionkaakapitu"/>
    <w:rsid w:val="00216CDE"/>
  </w:style>
  <w:style w:type="character" w:styleId="Uwydatnienie">
    <w:name w:val="Emphasis"/>
    <w:uiPriority w:val="99"/>
    <w:qFormat/>
    <w:rsid w:val="00450632"/>
    <w:rPr>
      <w:rFonts w:ascii="Times New Roman" w:hAnsi="Times New Roman"/>
      <w:b/>
      <w:bCs/>
      <w:i w:val="0"/>
      <w:iCs w:val="0"/>
      <w:sz w:val="24"/>
    </w:rPr>
  </w:style>
  <w:style w:type="paragraph" w:customStyle="1" w:styleId="StylNagwek3Przed6ptPo6pt">
    <w:name w:val="Styl Nagłówek 3 + Przed:  6 pt Po:  6 pt"/>
    <w:basedOn w:val="Nagwek3"/>
    <w:rsid w:val="00EE0AC3"/>
    <w:pPr>
      <w:numPr>
        <w:ilvl w:val="0"/>
        <w:numId w:val="0"/>
      </w:numPr>
      <w:tabs>
        <w:tab w:val="num" w:pos="720"/>
      </w:tabs>
      <w:ind w:left="720" w:hanging="720"/>
    </w:pPr>
    <w:rPr>
      <w:rFonts w:eastAsia="Times New Roman"/>
      <w:i/>
      <w:szCs w:val="20"/>
    </w:rPr>
  </w:style>
  <w:style w:type="character" w:customStyle="1" w:styleId="blue1">
    <w:name w:val="blue1"/>
    <w:rsid w:val="00D471DE"/>
    <w:rPr>
      <w:rFonts w:ascii="Tahoma" w:hAnsi="Tahoma" w:cs="Tahoma" w:hint="default"/>
      <w:b/>
      <w:bCs/>
      <w:color w:val="295BA6"/>
      <w:sz w:val="17"/>
      <w:szCs w:val="17"/>
    </w:rPr>
  </w:style>
  <w:style w:type="paragraph" w:styleId="Tekstprzypisukocowego">
    <w:name w:val="endnote text"/>
    <w:basedOn w:val="Normalny"/>
    <w:link w:val="TekstprzypisukocowegoZnak"/>
    <w:rsid w:val="001C3440"/>
    <w:rPr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rsid w:val="001C3440"/>
    <w:rPr>
      <w:rFonts w:ascii="Tahoma" w:hAnsi="Tahoma"/>
    </w:rPr>
  </w:style>
  <w:style w:type="character" w:styleId="Odwoanieprzypisukocowego">
    <w:name w:val="endnote reference"/>
    <w:basedOn w:val="Domylnaczcionkaakapitu"/>
    <w:rsid w:val="001C3440"/>
    <w:rPr>
      <w:vertAlign w:val="superscript"/>
    </w:rPr>
  </w:style>
  <w:style w:type="paragraph" w:customStyle="1" w:styleId="Default">
    <w:name w:val="Default"/>
    <w:rsid w:val="00DD4CEC"/>
    <w:pPr>
      <w:autoSpaceDE w:val="0"/>
      <w:autoSpaceDN w:val="0"/>
      <w:adjustRightInd w:val="0"/>
    </w:pPr>
    <w:rPr>
      <w:rFonts w:eastAsia="Calibri"/>
      <w:color w:val="000000"/>
      <w:sz w:val="24"/>
      <w:szCs w:val="24"/>
      <w:lang w:eastAsia="en-US"/>
    </w:rPr>
  </w:style>
  <w:style w:type="character" w:customStyle="1" w:styleId="nazwa">
    <w:name w:val="nazwa"/>
    <w:basedOn w:val="Domylnaczcionkaakapitu"/>
    <w:rsid w:val="00C30024"/>
  </w:style>
  <w:style w:type="character" w:customStyle="1" w:styleId="WW8Num2z0">
    <w:name w:val="WW8Num2z0"/>
    <w:rsid w:val="001D62AA"/>
    <w:rPr>
      <w:rFonts w:ascii="Tahoma" w:hAnsi="Tahoma"/>
    </w:rPr>
  </w:style>
  <w:style w:type="character" w:customStyle="1" w:styleId="WW8Num3z0">
    <w:name w:val="WW8Num3z0"/>
    <w:rsid w:val="001D62AA"/>
    <w:rPr>
      <w:rFonts w:ascii="Symbol" w:hAnsi="Symbol"/>
    </w:rPr>
  </w:style>
  <w:style w:type="character" w:customStyle="1" w:styleId="WW8Num4z0">
    <w:name w:val="WW8Num4z0"/>
    <w:rsid w:val="001D62AA"/>
    <w:rPr>
      <w:rFonts w:ascii="Tahoma" w:hAnsi="Tahoma"/>
    </w:rPr>
  </w:style>
  <w:style w:type="character" w:customStyle="1" w:styleId="WW8Num5z0">
    <w:name w:val="WW8Num5z0"/>
    <w:rsid w:val="001D62AA"/>
    <w:rPr>
      <w:rFonts w:ascii="Tahoma" w:hAnsi="Tahoma"/>
    </w:rPr>
  </w:style>
  <w:style w:type="character" w:customStyle="1" w:styleId="WW8Num6z0">
    <w:name w:val="WW8Num6z0"/>
    <w:rsid w:val="001D62AA"/>
    <w:rPr>
      <w:rFonts w:ascii="Tahoma" w:hAnsi="Tahoma"/>
    </w:rPr>
  </w:style>
  <w:style w:type="character" w:customStyle="1" w:styleId="WW8Num7z0">
    <w:name w:val="WW8Num7z0"/>
    <w:rsid w:val="001D62AA"/>
    <w:rPr>
      <w:rFonts w:ascii="Symbol" w:hAnsi="Symbol"/>
    </w:rPr>
  </w:style>
  <w:style w:type="character" w:customStyle="1" w:styleId="WW8Num8z0">
    <w:name w:val="WW8Num8z0"/>
    <w:rsid w:val="001D62AA"/>
    <w:rPr>
      <w:rFonts w:ascii="Tahoma" w:hAnsi="Tahoma"/>
    </w:rPr>
  </w:style>
  <w:style w:type="character" w:customStyle="1" w:styleId="WW8Num9z0">
    <w:name w:val="WW8Num9z0"/>
    <w:rsid w:val="001D62AA"/>
    <w:rPr>
      <w:rFonts w:ascii="Tahoma" w:hAnsi="Tahoma"/>
    </w:rPr>
  </w:style>
  <w:style w:type="character" w:customStyle="1" w:styleId="WW8Num10z0">
    <w:name w:val="WW8Num10z0"/>
    <w:rsid w:val="001D62AA"/>
    <w:rPr>
      <w:rFonts w:ascii="Tahoma" w:hAnsi="Tahoma"/>
    </w:rPr>
  </w:style>
  <w:style w:type="character" w:customStyle="1" w:styleId="WW8Num11z0">
    <w:name w:val="WW8Num11z0"/>
    <w:rsid w:val="001D62AA"/>
    <w:rPr>
      <w:rFonts w:ascii="Tahoma" w:hAnsi="Tahoma"/>
    </w:rPr>
  </w:style>
  <w:style w:type="character" w:customStyle="1" w:styleId="WW8Num12z0">
    <w:name w:val="WW8Num12z0"/>
    <w:rsid w:val="001D62AA"/>
    <w:rPr>
      <w:rFonts w:ascii="Tahoma" w:hAnsi="Tahoma"/>
    </w:rPr>
  </w:style>
  <w:style w:type="character" w:customStyle="1" w:styleId="WW8Num13z0">
    <w:name w:val="WW8Num13z0"/>
    <w:rsid w:val="001D62AA"/>
    <w:rPr>
      <w:rFonts w:ascii="Tahoma" w:hAnsi="Tahoma"/>
    </w:rPr>
  </w:style>
  <w:style w:type="character" w:customStyle="1" w:styleId="WW8Num17z0">
    <w:name w:val="WW8Num17z0"/>
    <w:rsid w:val="001D62AA"/>
    <w:rPr>
      <w:rFonts w:ascii="Symbol" w:hAnsi="Symbol"/>
    </w:rPr>
  </w:style>
  <w:style w:type="character" w:customStyle="1" w:styleId="WW8Num18z0">
    <w:name w:val="WW8Num18z0"/>
    <w:rsid w:val="001D62AA"/>
    <w:rPr>
      <w:rFonts w:ascii="Tahoma" w:hAnsi="Tahoma"/>
    </w:rPr>
  </w:style>
  <w:style w:type="character" w:customStyle="1" w:styleId="WW8Num20z0">
    <w:name w:val="WW8Num20z0"/>
    <w:rsid w:val="001D62AA"/>
    <w:rPr>
      <w:rFonts w:ascii="Tahoma" w:hAnsi="Tahoma"/>
    </w:rPr>
  </w:style>
  <w:style w:type="character" w:customStyle="1" w:styleId="WW8Num21z0">
    <w:name w:val="WW8Num21z0"/>
    <w:rsid w:val="001D62AA"/>
    <w:rPr>
      <w:rFonts w:ascii="Tahoma" w:hAnsi="Tahoma"/>
    </w:rPr>
  </w:style>
  <w:style w:type="character" w:customStyle="1" w:styleId="WW8Num23z0">
    <w:name w:val="WW8Num23z0"/>
    <w:rsid w:val="001D62AA"/>
    <w:rPr>
      <w:rFonts w:ascii="Tahoma" w:hAnsi="Tahoma"/>
    </w:rPr>
  </w:style>
  <w:style w:type="character" w:customStyle="1" w:styleId="WW8Num25z0">
    <w:name w:val="WW8Num25z0"/>
    <w:rsid w:val="001D62AA"/>
    <w:rPr>
      <w:rFonts w:ascii="Symbol" w:hAnsi="Symbol"/>
    </w:rPr>
  </w:style>
  <w:style w:type="character" w:customStyle="1" w:styleId="WW8Num26z0">
    <w:name w:val="WW8Num26z0"/>
    <w:rsid w:val="001D62AA"/>
    <w:rPr>
      <w:rFonts w:ascii="Tahoma" w:hAnsi="Tahoma"/>
    </w:rPr>
  </w:style>
  <w:style w:type="character" w:customStyle="1" w:styleId="WW8Num27z0">
    <w:name w:val="WW8Num27z0"/>
    <w:rsid w:val="001D62AA"/>
    <w:rPr>
      <w:rFonts w:ascii="Symbol" w:hAnsi="Symbol"/>
    </w:rPr>
  </w:style>
  <w:style w:type="character" w:customStyle="1" w:styleId="WW8Num28z0">
    <w:name w:val="WW8Num28z0"/>
    <w:rsid w:val="001D62AA"/>
    <w:rPr>
      <w:rFonts w:ascii="Tahoma" w:hAnsi="Tahoma"/>
    </w:rPr>
  </w:style>
  <w:style w:type="character" w:customStyle="1" w:styleId="WW8Num29z0">
    <w:name w:val="WW8Num29z0"/>
    <w:rsid w:val="001D62AA"/>
    <w:rPr>
      <w:rFonts w:ascii="Symbol" w:hAnsi="Symbol"/>
    </w:rPr>
  </w:style>
  <w:style w:type="character" w:customStyle="1" w:styleId="WW8Num30z0">
    <w:name w:val="WW8Num30z0"/>
    <w:rsid w:val="001D62AA"/>
    <w:rPr>
      <w:rFonts w:ascii="Tahoma" w:hAnsi="Tahoma"/>
    </w:rPr>
  </w:style>
  <w:style w:type="character" w:customStyle="1" w:styleId="WW8Num32z0">
    <w:name w:val="WW8Num32z0"/>
    <w:rsid w:val="001D62AA"/>
    <w:rPr>
      <w:rFonts w:ascii="Symbol" w:hAnsi="Symbol"/>
    </w:rPr>
  </w:style>
  <w:style w:type="character" w:customStyle="1" w:styleId="WW8Num33z0">
    <w:name w:val="WW8Num33z0"/>
    <w:rsid w:val="001D62AA"/>
    <w:rPr>
      <w:rFonts w:ascii="Tahoma" w:hAnsi="Tahoma"/>
    </w:rPr>
  </w:style>
  <w:style w:type="character" w:customStyle="1" w:styleId="WW8Num35z0">
    <w:name w:val="WW8Num35z0"/>
    <w:rsid w:val="001D62AA"/>
    <w:rPr>
      <w:rFonts w:ascii="Tahoma" w:hAnsi="Tahoma"/>
    </w:rPr>
  </w:style>
  <w:style w:type="character" w:customStyle="1" w:styleId="WW8Num36z0">
    <w:name w:val="WW8Num36z0"/>
    <w:rsid w:val="001D62AA"/>
    <w:rPr>
      <w:rFonts w:ascii="Symbol" w:hAnsi="Symbol"/>
    </w:rPr>
  </w:style>
  <w:style w:type="character" w:customStyle="1" w:styleId="WW8Num38z0">
    <w:name w:val="WW8Num38z0"/>
    <w:rsid w:val="001D62AA"/>
    <w:rPr>
      <w:rFonts w:ascii="Tahoma" w:hAnsi="Tahoma"/>
    </w:rPr>
  </w:style>
  <w:style w:type="character" w:customStyle="1" w:styleId="WW8Num39z0">
    <w:name w:val="WW8Num39z0"/>
    <w:rsid w:val="001D62AA"/>
    <w:rPr>
      <w:rFonts w:ascii="Tahoma" w:hAnsi="Tahoma"/>
    </w:rPr>
  </w:style>
  <w:style w:type="character" w:customStyle="1" w:styleId="WW8Num40z0">
    <w:name w:val="WW8Num40z0"/>
    <w:rsid w:val="001D62AA"/>
    <w:rPr>
      <w:rFonts w:ascii="Tahoma" w:hAnsi="Tahoma"/>
    </w:rPr>
  </w:style>
  <w:style w:type="character" w:customStyle="1" w:styleId="WW8Num41z0">
    <w:name w:val="WW8Num41z0"/>
    <w:rsid w:val="001D62AA"/>
    <w:rPr>
      <w:rFonts w:ascii="Shruti" w:hAnsi="Shruti"/>
    </w:rPr>
  </w:style>
  <w:style w:type="character" w:customStyle="1" w:styleId="WW8Num42z0">
    <w:name w:val="WW8Num42z0"/>
    <w:rsid w:val="001D62AA"/>
    <w:rPr>
      <w:rFonts w:ascii="Tahoma" w:hAnsi="Tahoma"/>
    </w:rPr>
  </w:style>
  <w:style w:type="character" w:customStyle="1" w:styleId="WW8Num43z0">
    <w:name w:val="WW8Num43z0"/>
    <w:rsid w:val="001D62AA"/>
    <w:rPr>
      <w:rFonts w:ascii="Symbol" w:hAnsi="Symbol" w:cs="Symbol"/>
    </w:rPr>
  </w:style>
  <w:style w:type="character" w:customStyle="1" w:styleId="WW8Num44z0">
    <w:name w:val="WW8Num44z0"/>
    <w:rsid w:val="001D62AA"/>
    <w:rPr>
      <w:rFonts w:cs="Times New Roman"/>
      <w:b/>
      <w:sz w:val="28"/>
      <w:szCs w:val="28"/>
      <w:u w:val="none"/>
    </w:rPr>
  </w:style>
  <w:style w:type="character" w:customStyle="1" w:styleId="WW8Num46z0">
    <w:name w:val="WW8Num46z0"/>
    <w:rsid w:val="001D62AA"/>
    <w:rPr>
      <w:rFonts w:ascii="Shruti" w:hAnsi="Shruti"/>
    </w:rPr>
  </w:style>
  <w:style w:type="character" w:customStyle="1" w:styleId="WW8Num47z0">
    <w:name w:val="WW8Num47z0"/>
    <w:rsid w:val="001D62AA"/>
    <w:rPr>
      <w:rFonts w:ascii="Tahoma" w:hAnsi="Tahoma"/>
    </w:rPr>
  </w:style>
  <w:style w:type="character" w:customStyle="1" w:styleId="WW8Num48z0">
    <w:name w:val="WW8Num48z0"/>
    <w:rsid w:val="001D62AA"/>
    <w:rPr>
      <w:rFonts w:ascii="Tahoma" w:hAnsi="Tahoma"/>
    </w:rPr>
  </w:style>
  <w:style w:type="character" w:customStyle="1" w:styleId="WW8Num49z0">
    <w:name w:val="WW8Num49z0"/>
    <w:rsid w:val="001D62AA"/>
    <w:rPr>
      <w:rFonts w:ascii="Symbol" w:hAnsi="Symbol" w:cs="Symbol"/>
    </w:rPr>
  </w:style>
  <w:style w:type="character" w:customStyle="1" w:styleId="WW8Num50z0">
    <w:name w:val="WW8Num50z0"/>
    <w:rsid w:val="001D62AA"/>
    <w:rPr>
      <w:rFonts w:ascii="Courier New" w:hAnsi="Courier New" w:cs="Courier New"/>
    </w:rPr>
  </w:style>
  <w:style w:type="character" w:customStyle="1" w:styleId="WW8Num51z0">
    <w:name w:val="WW8Num51z0"/>
    <w:rsid w:val="001D62AA"/>
    <w:rPr>
      <w:rFonts w:ascii="Tahoma" w:hAnsi="Tahoma"/>
    </w:rPr>
  </w:style>
  <w:style w:type="character" w:customStyle="1" w:styleId="WW8Num52z0">
    <w:name w:val="WW8Num52z0"/>
    <w:rsid w:val="001D62AA"/>
    <w:rPr>
      <w:rFonts w:ascii="Tahoma" w:hAnsi="Tahoma"/>
    </w:rPr>
  </w:style>
  <w:style w:type="character" w:customStyle="1" w:styleId="WW8Num53z0">
    <w:name w:val="WW8Num53z0"/>
    <w:rsid w:val="001D62AA"/>
    <w:rPr>
      <w:rFonts w:ascii="Wingdings" w:hAnsi="Wingdings"/>
    </w:rPr>
  </w:style>
  <w:style w:type="character" w:customStyle="1" w:styleId="WW8Num54z0">
    <w:name w:val="WW8Num54z0"/>
    <w:rsid w:val="001D62AA"/>
    <w:rPr>
      <w:rFonts w:ascii="Tahoma" w:hAnsi="Tahoma"/>
    </w:rPr>
  </w:style>
  <w:style w:type="character" w:customStyle="1" w:styleId="WW8Num55z1">
    <w:name w:val="WW8Num55z1"/>
    <w:rsid w:val="001D62AA"/>
    <w:rPr>
      <w:rFonts w:ascii="Courier New" w:hAnsi="Courier New" w:cs="Courier New"/>
    </w:rPr>
  </w:style>
  <w:style w:type="character" w:customStyle="1" w:styleId="WW8Num56z0">
    <w:name w:val="WW8Num56z0"/>
    <w:rsid w:val="001D62AA"/>
    <w:rPr>
      <w:rFonts w:ascii="Symbol" w:hAnsi="Symbol"/>
    </w:rPr>
  </w:style>
  <w:style w:type="character" w:customStyle="1" w:styleId="WW8Num57z0">
    <w:name w:val="WW8Num57z0"/>
    <w:rsid w:val="001D62AA"/>
    <w:rPr>
      <w:rFonts w:ascii="Tahoma" w:hAnsi="Tahoma"/>
    </w:rPr>
  </w:style>
  <w:style w:type="character" w:customStyle="1" w:styleId="WW8Num58z0">
    <w:name w:val="WW8Num58z0"/>
    <w:rsid w:val="001D62AA"/>
    <w:rPr>
      <w:rFonts w:ascii="Tahoma" w:hAnsi="Tahoma"/>
    </w:rPr>
  </w:style>
  <w:style w:type="character" w:customStyle="1" w:styleId="WW8Num59z0">
    <w:name w:val="WW8Num59z0"/>
    <w:rsid w:val="001D62AA"/>
    <w:rPr>
      <w:rFonts w:ascii="Tahoma" w:hAnsi="Tahoma"/>
    </w:rPr>
  </w:style>
  <w:style w:type="character" w:customStyle="1" w:styleId="WW8Num60z0">
    <w:name w:val="WW8Num60z0"/>
    <w:rsid w:val="001D62AA"/>
    <w:rPr>
      <w:rFonts w:ascii="Tahoma" w:hAnsi="Tahoma"/>
    </w:rPr>
  </w:style>
  <w:style w:type="character" w:customStyle="1" w:styleId="WW8Num62z0">
    <w:name w:val="WW8Num62z0"/>
    <w:rsid w:val="001D62AA"/>
    <w:rPr>
      <w:rFonts w:ascii="Tahoma" w:hAnsi="Tahoma"/>
    </w:rPr>
  </w:style>
  <w:style w:type="character" w:customStyle="1" w:styleId="WW8Num63z0">
    <w:name w:val="WW8Num63z0"/>
    <w:rsid w:val="001D62AA"/>
    <w:rPr>
      <w:rFonts w:ascii="Tahoma" w:hAnsi="Tahoma"/>
    </w:rPr>
  </w:style>
  <w:style w:type="character" w:customStyle="1" w:styleId="WW8Num64z0">
    <w:name w:val="WW8Num64z0"/>
    <w:rsid w:val="001D62AA"/>
    <w:rPr>
      <w:rFonts w:ascii="Symbol" w:hAnsi="Symbol"/>
    </w:rPr>
  </w:style>
  <w:style w:type="character" w:customStyle="1" w:styleId="WW8Num65z0">
    <w:name w:val="WW8Num65z0"/>
    <w:rsid w:val="001D62AA"/>
    <w:rPr>
      <w:rFonts w:ascii="Tahoma" w:hAnsi="Tahoma"/>
    </w:rPr>
  </w:style>
  <w:style w:type="character" w:customStyle="1" w:styleId="WW8Num66z0">
    <w:name w:val="WW8Num66z0"/>
    <w:rsid w:val="001D62AA"/>
    <w:rPr>
      <w:rFonts w:ascii="Tahoma" w:hAnsi="Tahoma"/>
    </w:rPr>
  </w:style>
  <w:style w:type="character" w:customStyle="1" w:styleId="WW8Num67z0">
    <w:name w:val="WW8Num67z0"/>
    <w:rsid w:val="001D62AA"/>
    <w:rPr>
      <w:rFonts w:ascii="Symbol" w:hAnsi="Symbol" w:cs="Symbol"/>
    </w:rPr>
  </w:style>
  <w:style w:type="character" w:customStyle="1" w:styleId="WW8Num68z0">
    <w:name w:val="WW8Num68z0"/>
    <w:rsid w:val="001D62AA"/>
    <w:rPr>
      <w:rFonts w:ascii="Symbol" w:hAnsi="Symbol"/>
    </w:rPr>
  </w:style>
  <w:style w:type="character" w:customStyle="1" w:styleId="WW8Num69z0">
    <w:name w:val="WW8Num69z0"/>
    <w:rsid w:val="001D62AA"/>
    <w:rPr>
      <w:rFonts w:ascii="Tahoma" w:hAnsi="Tahoma"/>
    </w:rPr>
  </w:style>
  <w:style w:type="character" w:customStyle="1" w:styleId="WW8Num70z0">
    <w:name w:val="WW8Num70z0"/>
    <w:rsid w:val="001D62AA"/>
    <w:rPr>
      <w:rFonts w:ascii="Tahoma" w:hAnsi="Tahoma"/>
    </w:rPr>
  </w:style>
  <w:style w:type="character" w:customStyle="1" w:styleId="WW8Num73z0">
    <w:name w:val="WW8Num73z0"/>
    <w:rsid w:val="001D62AA"/>
    <w:rPr>
      <w:rFonts w:ascii="Tahoma" w:hAnsi="Tahoma"/>
    </w:rPr>
  </w:style>
  <w:style w:type="character" w:customStyle="1" w:styleId="WW8Num74z0">
    <w:name w:val="WW8Num74z0"/>
    <w:rsid w:val="001D62AA"/>
    <w:rPr>
      <w:rFonts w:ascii="Tahoma" w:hAnsi="Tahoma"/>
    </w:rPr>
  </w:style>
  <w:style w:type="character" w:customStyle="1" w:styleId="WW8Num75z0">
    <w:name w:val="WW8Num75z0"/>
    <w:rsid w:val="001D62AA"/>
    <w:rPr>
      <w:rFonts w:ascii="Tahoma" w:hAnsi="Tahoma"/>
    </w:rPr>
  </w:style>
  <w:style w:type="character" w:customStyle="1" w:styleId="WW8Num76z0">
    <w:name w:val="WW8Num76z0"/>
    <w:rsid w:val="001D62AA"/>
    <w:rPr>
      <w:rFonts w:ascii="Symbol" w:hAnsi="Symbol"/>
    </w:rPr>
  </w:style>
  <w:style w:type="character" w:customStyle="1" w:styleId="WW8Num77z0">
    <w:name w:val="WW8Num77z0"/>
    <w:rsid w:val="001D62AA"/>
    <w:rPr>
      <w:rFonts w:ascii="Tahoma" w:hAnsi="Tahoma"/>
    </w:rPr>
  </w:style>
  <w:style w:type="character" w:customStyle="1" w:styleId="WW8Num78z0">
    <w:name w:val="WW8Num78z0"/>
    <w:rsid w:val="001D62AA"/>
    <w:rPr>
      <w:rFonts w:ascii="Tahoma" w:hAnsi="Tahoma"/>
    </w:rPr>
  </w:style>
  <w:style w:type="character" w:customStyle="1" w:styleId="WW8Num79z0">
    <w:name w:val="WW8Num79z0"/>
    <w:rsid w:val="001D62AA"/>
    <w:rPr>
      <w:rFonts w:ascii="Tahoma" w:hAnsi="Tahoma"/>
    </w:rPr>
  </w:style>
  <w:style w:type="character" w:customStyle="1" w:styleId="WW8Num80z0">
    <w:name w:val="WW8Num80z0"/>
    <w:rsid w:val="001D62AA"/>
    <w:rPr>
      <w:rFonts w:ascii="Tahoma" w:hAnsi="Tahoma"/>
    </w:rPr>
  </w:style>
  <w:style w:type="character" w:customStyle="1" w:styleId="WW8Num81z0">
    <w:name w:val="WW8Num81z0"/>
    <w:rsid w:val="001D62AA"/>
    <w:rPr>
      <w:rFonts w:ascii="Tahoma" w:hAnsi="Tahoma"/>
    </w:rPr>
  </w:style>
  <w:style w:type="character" w:customStyle="1" w:styleId="WW8Num82z0">
    <w:name w:val="WW8Num82z0"/>
    <w:rsid w:val="001D62AA"/>
    <w:rPr>
      <w:rFonts w:ascii="Tahoma" w:hAnsi="Tahoma"/>
    </w:rPr>
  </w:style>
  <w:style w:type="character" w:customStyle="1" w:styleId="WW8Num83z0">
    <w:name w:val="WW8Num83z0"/>
    <w:rsid w:val="001D62AA"/>
    <w:rPr>
      <w:rFonts w:ascii="Tahoma" w:hAnsi="Tahoma"/>
    </w:rPr>
  </w:style>
  <w:style w:type="character" w:customStyle="1" w:styleId="WW8Num84z0">
    <w:name w:val="WW8Num84z0"/>
    <w:rsid w:val="001D62AA"/>
    <w:rPr>
      <w:rFonts w:ascii="Tahoma" w:hAnsi="Tahoma"/>
    </w:rPr>
  </w:style>
  <w:style w:type="character" w:customStyle="1" w:styleId="WW8Num85z0">
    <w:name w:val="WW8Num85z0"/>
    <w:rsid w:val="001D62AA"/>
    <w:rPr>
      <w:rFonts w:ascii="Tahoma" w:hAnsi="Tahoma"/>
    </w:rPr>
  </w:style>
  <w:style w:type="character" w:customStyle="1" w:styleId="WW8Num88z0">
    <w:name w:val="WW8Num88z0"/>
    <w:rsid w:val="001D62AA"/>
    <w:rPr>
      <w:rFonts w:ascii="Shruti" w:hAnsi="Shruti"/>
    </w:rPr>
  </w:style>
  <w:style w:type="character" w:customStyle="1" w:styleId="WW8Num89z0">
    <w:name w:val="WW8Num89z0"/>
    <w:rsid w:val="001D62AA"/>
    <w:rPr>
      <w:rFonts w:ascii="Tahoma" w:hAnsi="Tahoma"/>
    </w:rPr>
  </w:style>
  <w:style w:type="character" w:customStyle="1" w:styleId="WW8Num90z0">
    <w:name w:val="WW8Num90z0"/>
    <w:rsid w:val="001D62AA"/>
    <w:rPr>
      <w:rFonts w:ascii="Tahoma" w:hAnsi="Tahoma"/>
    </w:rPr>
  </w:style>
  <w:style w:type="character" w:customStyle="1" w:styleId="WW8Num91z0">
    <w:name w:val="WW8Num91z0"/>
    <w:rsid w:val="001D62AA"/>
    <w:rPr>
      <w:rFonts w:ascii="Tahoma" w:hAnsi="Tahoma"/>
    </w:rPr>
  </w:style>
  <w:style w:type="character" w:customStyle="1" w:styleId="WW8Num92z0">
    <w:name w:val="WW8Num92z0"/>
    <w:rsid w:val="001D62AA"/>
    <w:rPr>
      <w:rFonts w:ascii="Tahoma" w:hAnsi="Tahoma"/>
    </w:rPr>
  </w:style>
  <w:style w:type="character" w:customStyle="1" w:styleId="WW8Num94z0">
    <w:name w:val="WW8Num94z0"/>
    <w:rsid w:val="001D62AA"/>
    <w:rPr>
      <w:rFonts w:ascii="Tahoma" w:hAnsi="Tahoma"/>
    </w:rPr>
  </w:style>
  <w:style w:type="character" w:customStyle="1" w:styleId="WW8Num95z0">
    <w:name w:val="WW8Num95z0"/>
    <w:rsid w:val="001D62AA"/>
    <w:rPr>
      <w:rFonts w:ascii="Tahoma" w:hAnsi="Tahoma"/>
    </w:rPr>
  </w:style>
  <w:style w:type="character" w:customStyle="1" w:styleId="WW8Num96z0">
    <w:name w:val="WW8Num96z0"/>
    <w:rsid w:val="001D62AA"/>
    <w:rPr>
      <w:rFonts w:ascii="Tahoma" w:hAnsi="Tahoma"/>
    </w:rPr>
  </w:style>
  <w:style w:type="character" w:customStyle="1" w:styleId="WW8Num97z0">
    <w:name w:val="WW8Num97z0"/>
    <w:rsid w:val="001D62AA"/>
    <w:rPr>
      <w:rFonts w:ascii="Tahoma" w:hAnsi="Tahoma"/>
    </w:rPr>
  </w:style>
  <w:style w:type="character" w:customStyle="1" w:styleId="WW8Num98z0">
    <w:name w:val="WW8Num98z0"/>
    <w:rsid w:val="001D62AA"/>
    <w:rPr>
      <w:rFonts w:ascii="Tahoma" w:hAnsi="Tahoma"/>
    </w:rPr>
  </w:style>
  <w:style w:type="character" w:customStyle="1" w:styleId="WW8Num99z0">
    <w:name w:val="WW8Num99z0"/>
    <w:rsid w:val="001D62AA"/>
    <w:rPr>
      <w:rFonts w:ascii="Tahoma" w:hAnsi="Tahoma"/>
    </w:rPr>
  </w:style>
  <w:style w:type="character" w:customStyle="1" w:styleId="Domylnaczcionkaakapitu3">
    <w:name w:val="Domyślna czcionka akapitu3"/>
    <w:rsid w:val="001D62AA"/>
  </w:style>
  <w:style w:type="character" w:customStyle="1" w:styleId="WW8Num34z0">
    <w:name w:val="WW8Num34z0"/>
    <w:rsid w:val="001D62AA"/>
    <w:rPr>
      <w:rFonts w:ascii="Tahoma" w:hAnsi="Tahoma"/>
    </w:rPr>
  </w:style>
  <w:style w:type="character" w:customStyle="1" w:styleId="WW8Num37z0">
    <w:name w:val="WW8Num37z0"/>
    <w:rsid w:val="001D62AA"/>
    <w:rPr>
      <w:rFonts w:ascii="Tahoma" w:hAnsi="Tahoma"/>
    </w:rPr>
  </w:style>
  <w:style w:type="character" w:customStyle="1" w:styleId="WW8Num45z0">
    <w:name w:val="WW8Num45z0"/>
    <w:rsid w:val="001D62AA"/>
    <w:rPr>
      <w:rFonts w:ascii="Symbol" w:hAnsi="Symbol" w:cs="Symbol"/>
    </w:rPr>
  </w:style>
  <w:style w:type="character" w:customStyle="1" w:styleId="WW8Num55z0">
    <w:name w:val="WW8Num55z0"/>
    <w:rsid w:val="001D62AA"/>
    <w:rPr>
      <w:rFonts w:ascii="Tahoma" w:hAnsi="Tahoma"/>
    </w:rPr>
  </w:style>
  <w:style w:type="character" w:customStyle="1" w:styleId="WW8Num57z1">
    <w:name w:val="WW8Num57z1"/>
    <w:rsid w:val="001D62AA"/>
    <w:rPr>
      <w:rFonts w:ascii="Courier New" w:hAnsi="Courier New" w:cs="Courier New"/>
    </w:rPr>
  </w:style>
  <w:style w:type="character" w:customStyle="1" w:styleId="WW8Num61z0">
    <w:name w:val="WW8Num61z0"/>
    <w:rsid w:val="001D62AA"/>
    <w:rPr>
      <w:rFonts w:ascii="Tahoma" w:hAnsi="Tahoma"/>
    </w:rPr>
  </w:style>
  <w:style w:type="character" w:customStyle="1" w:styleId="WW8Num71z0">
    <w:name w:val="WW8Num71z0"/>
    <w:rsid w:val="001D62AA"/>
    <w:rPr>
      <w:rFonts w:ascii="Tahoma" w:hAnsi="Tahoma"/>
    </w:rPr>
  </w:style>
  <w:style w:type="character" w:customStyle="1" w:styleId="WW8Num72z0">
    <w:name w:val="WW8Num72z0"/>
    <w:rsid w:val="001D62AA"/>
    <w:rPr>
      <w:rFonts w:ascii="Symbol" w:hAnsi="Symbol"/>
    </w:rPr>
  </w:style>
  <w:style w:type="character" w:customStyle="1" w:styleId="WW8Num86z0">
    <w:name w:val="WW8Num86z0"/>
    <w:rsid w:val="001D62AA"/>
    <w:rPr>
      <w:rFonts w:ascii="Symbol" w:hAnsi="Symbol" w:cs="Symbol"/>
    </w:rPr>
  </w:style>
  <w:style w:type="character" w:customStyle="1" w:styleId="WW8Num87z0">
    <w:name w:val="WW8Num87z0"/>
    <w:rsid w:val="001D62AA"/>
    <w:rPr>
      <w:rFonts w:ascii="Symbol" w:hAnsi="Symbol"/>
    </w:rPr>
  </w:style>
  <w:style w:type="character" w:customStyle="1" w:styleId="WW8Num93z0">
    <w:name w:val="WW8Num93z0"/>
    <w:rsid w:val="001D62AA"/>
    <w:rPr>
      <w:rFonts w:ascii="Tahoma" w:hAnsi="Tahoma"/>
    </w:rPr>
  </w:style>
  <w:style w:type="character" w:customStyle="1" w:styleId="WW8Num100z0">
    <w:name w:val="WW8Num100z0"/>
    <w:rsid w:val="001D62AA"/>
    <w:rPr>
      <w:rFonts w:ascii="Symbol" w:hAnsi="Symbol" w:cs="Symbol"/>
    </w:rPr>
  </w:style>
  <w:style w:type="character" w:customStyle="1" w:styleId="WW8Num101z0">
    <w:name w:val="WW8Num101z0"/>
    <w:rsid w:val="001D62AA"/>
    <w:rPr>
      <w:rFonts w:ascii="Symbol" w:hAnsi="Symbol" w:cs="OpenSymbol"/>
    </w:rPr>
  </w:style>
  <w:style w:type="character" w:customStyle="1" w:styleId="Domylnaczcionkaakapitu2">
    <w:name w:val="Domyślna czcionka akapitu2"/>
    <w:rsid w:val="001D62AA"/>
  </w:style>
  <w:style w:type="character" w:customStyle="1" w:styleId="WW8Num1z0">
    <w:name w:val="WW8Num1z0"/>
    <w:rsid w:val="001D62AA"/>
    <w:rPr>
      <w:rFonts w:ascii="Symbol" w:hAnsi="Symbol"/>
    </w:rPr>
  </w:style>
  <w:style w:type="character" w:customStyle="1" w:styleId="WW8Num2z1">
    <w:name w:val="WW8Num2z1"/>
    <w:rsid w:val="001D62AA"/>
    <w:rPr>
      <w:rFonts w:ascii="Courier New" w:hAnsi="Courier New" w:cs="Courier New"/>
    </w:rPr>
  </w:style>
  <w:style w:type="character" w:customStyle="1" w:styleId="WW8Num2z2">
    <w:name w:val="WW8Num2z2"/>
    <w:rsid w:val="001D62AA"/>
    <w:rPr>
      <w:rFonts w:ascii="Wingdings" w:hAnsi="Wingdings"/>
    </w:rPr>
  </w:style>
  <w:style w:type="character" w:customStyle="1" w:styleId="WW8Num2z3">
    <w:name w:val="WW8Num2z3"/>
    <w:rsid w:val="001D62AA"/>
    <w:rPr>
      <w:rFonts w:ascii="Symbol" w:hAnsi="Symbol"/>
    </w:rPr>
  </w:style>
  <w:style w:type="character" w:customStyle="1" w:styleId="WW8Num3z1">
    <w:name w:val="WW8Num3z1"/>
    <w:rsid w:val="001D62AA"/>
    <w:rPr>
      <w:rFonts w:ascii="Courier New" w:hAnsi="Courier New" w:cs="Courier New"/>
    </w:rPr>
  </w:style>
  <w:style w:type="character" w:customStyle="1" w:styleId="WW8Num3z2">
    <w:name w:val="WW8Num3z2"/>
    <w:rsid w:val="001D62AA"/>
    <w:rPr>
      <w:rFonts w:ascii="Wingdings" w:hAnsi="Wingdings"/>
    </w:rPr>
  </w:style>
  <w:style w:type="character" w:customStyle="1" w:styleId="WW8Num4z1">
    <w:name w:val="WW8Num4z1"/>
    <w:rsid w:val="001D62AA"/>
    <w:rPr>
      <w:rFonts w:ascii="Courier New" w:hAnsi="Courier New" w:cs="Courier New"/>
    </w:rPr>
  </w:style>
  <w:style w:type="character" w:customStyle="1" w:styleId="WW8Num4z2">
    <w:name w:val="WW8Num4z2"/>
    <w:rsid w:val="001D62AA"/>
    <w:rPr>
      <w:rFonts w:ascii="Wingdings" w:hAnsi="Wingdings"/>
    </w:rPr>
  </w:style>
  <w:style w:type="character" w:customStyle="1" w:styleId="WW8Num4z3">
    <w:name w:val="WW8Num4z3"/>
    <w:rsid w:val="001D62AA"/>
    <w:rPr>
      <w:rFonts w:ascii="Symbol" w:hAnsi="Symbol"/>
    </w:rPr>
  </w:style>
  <w:style w:type="character" w:customStyle="1" w:styleId="WW8Num5z1">
    <w:name w:val="WW8Num5z1"/>
    <w:rsid w:val="001D62AA"/>
    <w:rPr>
      <w:rFonts w:ascii="Courier New" w:hAnsi="Courier New" w:cs="Courier New"/>
    </w:rPr>
  </w:style>
  <w:style w:type="character" w:customStyle="1" w:styleId="WW8Num5z2">
    <w:name w:val="WW8Num5z2"/>
    <w:rsid w:val="001D62AA"/>
    <w:rPr>
      <w:rFonts w:ascii="Wingdings" w:hAnsi="Wingdings"/>
    </w:rPr>
  </w:style>
  <w:style w:type="character" w:customStyle="1" w:styleId="WW8Num5z3">
    <w:name w:val="WW8Num5z3"/>
    <w:rsid w:val="001D62AA"/>
    <w:rPr>
      <w:rFonts w:ascii="Symbol" w:hAnsi="Symbol"/>
    </w:rPr>
  </w:style>
  <w:style w:type="character" w:customStyle="1" w:styleId="WW8Num6z1">
    <w:name w:val="WW8Num6z1"/>
    <w:rsid w:val="001D62AA"/>
    <w:rPr>
      <w:rFonts w:ascii="Courier New" w:hAnsi="Courier New" w:cs="Courier New"/>
    </w:rPr>
  </w:style>
  <w:style w:type="character" w:customStyle="1" w:styleId="WW8Num6z2">
    <w:name w:val="WW8Num6z2"/>
    <w:rsid w:val="001D62AA"/>
    <w:rPr>
      <w:rFonts w:ascii="Wingdings" w:hAnsi="Wingdings"/>
    </w:rPr>
  </w:style>
  <w:style w:type="character" w:customStyle="1" w:styleId="WW8Num6z3">
    <w:name w:val="WW8Num6z3"/>
    <w:rsid w:val="001D62AA"/>
    <w:rPr>
      <w:rFonts w:ascii="Symbol" w:hAnsi="Symbol"/>
    </w:rPr>
  </w:style>
  <w:style w:type="character" w:customStyle="1" w:styleId="WW8Num7z1">
    <w:name w:val="WW8Num7z1"/>
    <w:rsid w:val="001D62AA"/>
    <w:rPr>
      <w:rFonts w:ascii="Courier New" w:hAnsi="Courier New" w:cs="Courier New"/>
    </w:rPr>
  </w:style>
  <w:style w:type="character" w:customStyle="1" w:styleId="WW8Num7z2">
    <w:name w:val="WW8Num7z2"/>
    <w:rsid w:val="001D62AA"/>
    <w:rPr>
      <w:rFonts w:ascii="Wingdings" w:hAnsi="Wingdings"/>
    </w:rPr>
  </w:style>
  <w:style w:type="character" w:customStyle="1" w:styleId="WW8Num8z1">
    <w:name w:val="WW8Num8z1"/>
    <w:rsid w:val="001D62AA"/>
    <w:rPr>
      <w:rFonts w:ascii="Courier New" w:hAnsi="Courier New" w:cs="Courier New"/>
    </w:rPr>
  </w:style>
  <w:style w:type="character" w:customStyle="1" w:styleId="WW8Num8z2">
    <w:name w:val="WW8Num8z2"/>
    <w:rsid w:val="001D62AA"/>
    <w:rPr>
      <w:rFonts w:ascii="Wingdings" w:hAnsi="Wingdings"/>
    </w:rPr>
  </w:style>
  <w:style w:type="character" w:customStyle="1" w:styleId="WW8Num8z3">
    <w:name w:val="WW8Num8z3"/>
    <w:rsid w:val="001D62AA"/>
    <w:rPr>
      <w:rFonts w:ascii="Symbol" w:hAnsi="Symbol"/>
    </w:rPr>
  </w:style>
  <w:style w:type="character" w:customStyle="1" w:styleId="WW8Num9z1">
    <w:name w:val="WW8Num9z1"/>
    <w:rsid w:val="001D62AA"/>
    <w:rPr>
      <w:rFonts w:ascii="Symbol" w:eastAsia="Times New Roman" w:hAnsi="Symbol" w:cs="Tahoma"/>
    </w:rPr>
  </w:style>
  <w:style w:type="character" w:customStyle="1" w:styleId="WW8Num9z2">
    <w:name w:val="WW8Num9z2"/>
    <w:rsid w:val="001D62AA"/>
    <w:rPr>
      <w:rFonts w:ascii="Wingdings" w:hAnsi="Wingdings"/>
    </w:rPr>
  </w:style>
  <w:style w:type="character" w:customStyle="1" w:styleId="WW8Num9z3">
    <w:name w:val="WW8Num9z3"/>
    <w:rsid w:val="001D62AA"/>
    <w:rPr>
      <w:rFonts w:ascii="Symbol" w:hAnsi="Symbol"/>
    </w:rPr>
  </w:style>
  <w:style w:type="character" w:customStyle="1" w:styleId="WW8Num9z4">
    <w:name w:val="WW8Num9z4"/>
    <w:rsid w:val="001D62AA"/>
    <w:rPr>
      <w:rFonts w:ascii="Courier New" w:hAnsi="Courier New" w:cs="Courier New"/>
    </w:rPr>
  </w:style>
  <w:style w:type="character" w:customStyle="1" w:styleId="WW8Num10z1">
    <w:name w:val="WW8Num10z1"/>
    <w:rsid w:val="001D62AA"/>
    <w:rPr>
      <w:rFonts w:ascii="Courier New" w:hAnsi="Courier New" w:cs="Courier New"/>
    </w:rPr>
  </w:style>
  <w:style w:type="character" w:customStyle="1" w:styleId="WW8Num10z2">
    <w:name w:val="WW8Num10z2"/>
    <w:rsid w:val="001D62AA"/>
    <w:rPr>
      <w:rFonts w:ascii="Wingdings" w:hAnsi="Wingdings"/>
    </w:rPr>
  </w:style>
  <w:style w:type="character" w:customStyle="1" w:styleId="WW8Num10z3">
    <w:name w:val="WW8Num10z3"/>
    <w:rsid w:val="001D62AA"/>
    <w:rPr>
      <w:rFonts w:ascii="Symbol" w:hAnsi="Symbol"/>
    </w:rPr>
  </w:style>
  <w:style w:type="character" w:customStyle="1" w:styleId="WW8Num11z1">
    <w:name w:val="WW8Num11z1"/>
    <w:rsid w:val="001D62AA"/>
    <w:rPr>
      <w:rFonts w:ascii="Courier New" w:hAnsi="Courier New" w:cs="Courier New"/>
    </w:rPr>
  </w:style>
  <w:style w:type="character" w:customStyle="1" w:styleId="WW8Num11z2">
    <w:name w:val="WW8Num11z2"/>
    <w:rsid w:val="001D62AA"/>
    <w:rPr>
      <w:rFonts w:ascii="Wingdings" w:hAnsi="Wingdings"/>
    </w:rPr>
  </w:style>
  <w:style w:type="character" w:customStyle="1" w:styleId="WW8Num11z3">
    <w:name w:val="WW8Num11z3"/>
    <w:rsid w:val="001D62AA"/>
    <w:rPr>
      <w:rFonts w:ascii="Symbol" w:hAnsi="Symbol"/>
    </w:rPr>
  </w:style>
  <w:style w:type="character" w:customStyle="1" w:styleId="WW8Num12z1">
    <w:name w:val="WW8Num12z1"/>
    <w:rsid w:val="001D62AA"/>
    <w:rPr>
      <w:rFonts w:ascii="Courier New" w:hAnsi="Courier New" w:cs="Courier New"/>
    </w:rPr>
  </w:style>
  <w:style w:type="character" w:customStyle="1" w:styleId="WW8Num12z2">
    <w:name w:val="WW8Num12z2"/>
    <w:rsid w:val="001D62AA"/>
    <w:rPr>
      <w:rFonts w:ascii="Wingdings" w:hAnsi="Wingdings"/>
    </w:rPr>
  </w:style>
  <w:style w:type="character" w:customStyle="1" w:styleId="WW8Num12z3">
    <w:name w:val="WW8Num12z3"/>
    <w:rsid w:val="001D62AA"/>
    <w:rPr>
      <w:rFonts w:ascii="Symbol" w:hAnsi="Symbol"/>
    </w:rPr>
  </w:style>
  <w:style w:type="character" w:customStyle="1" w:styleId="WW8Num13z1">
    <w:name w:val="WW8Num13z1"/>
    <w:rsid w:val="001D62AA"/>
    <w:rPr>
      <w:rFonts w:ascii="Courier New" w:hAnsi="Courier New" w:cs="Courier New"/>
    </w:rPr>
  </w:style>
  <w:style w:type="character" w:customStyle="1" w:styleId="WW8Num13z2">
    <w:name w:val="WW8Num13z2"/>
    <w:rsid w:val="001D62AA"/>
    <w:rPr>
      <w:rFonts w:ascii="Wingdings" w:hAnsi="Wingdings"/>
    </w:rPr>
  </w:style>
  <w:style w:type="character" w:customStyle="1" w:styleId="WW8Num13z3">
    <w:name w:val="WW8Num13z3"/>
    <w:rsid w:val="001D62AA"/>
    <w:rPr>
      <w:rFonts w:ascii="Symbol" w:hAnsi="Symbol"/>
    </w:rPr>
  </w:style>
  <w:style w:type="character" w:customStyle="1" w:styleId="WW8Num14z0">
    <w:name w:val="WW8Num14z0"/>
    <w:rsid w:val="001D62AA"/>
    <w:rPr>
      <w:rFonts w:ascii="Symbol" w:hAnsi="Symbol"/>
    </w:rPr>
  </w:style>
  <w:style w:type="character" w:customStyle="1" w:styleId="WW8Num14z1">
    <w:name w:val="WW8Num14z1"/>
    <w:rsid w:val="001D62AA"/>
    <w:rPr>
      <w:rFonts w:ascii="Courier New" w:hAnsi="Courier New" w:cs="Courier New"/>
    </w:rPr>
  </w:style>
  <w:style w:type="character" w:customStyle="1" w:styleId="WW8Num14z2">
    <w:name w:val="WW8Num14z2"/>
    <w:rsid w:val="001D62AA"/>
    <w:rPr>
      <w:rFonts w:ascii="Wingdings" w:hAnsi="Wingdings"/>
    </w:rPr>
  </w:style>
  <w:style w:type="character" w:customStyle="1" w:styleId="WW8Num17z1">
    <w:name w:val="WW8Num17z1"/>
    <w:rsid w:val="001D62AA"/>
    <w:rPr>
      <w:rFonts w:ascii="Courier New" w:hAnsi="Courier New" w:cs="Courier New"/>
    </w:rPr>
  </w:style>
  <w:style w:type="character" w:customStyle="1" w:styleId="WW8Num17z2">
    <w:name w:val="WW8Num17z2"/>
    <w:rsid w:val="001D62AA"/>
    <w:rPr>
      <w:rFonts w:ascii="Wingdings" w:hAnsi="Wingdings"/>
    </w:rPr>
  </w:style>
  <w:style w:type="character" w:customStyle="1" w:styleId="WW8Num19z0">
    <w:name w:val="WW8Num19z0"/>
    <w:rsid w:val="001D62AA"/>
    <w:rPr>
      <w:rFonts w:ascii="Tahoma" w:hAnsi="Tahoma"/>
    </w:rPr>
  </w:style>
  <w:style w:type="character" w:customStyle="1" w:styleId="WW8Num19z1">
    <w:name w:val="WW8Num19z1"/>
    <w:rsid w:val="001D62AA"/>
    <w:rPr>
      <w:rFonts w:ascii="Symbol" w:eastAsia="Times New Roman" w:hAnsi="Symbol" w:cs="Tahoma"/>
    </w:rPr>
  </w:style>
  <w:style w:type="character" w:customStyle="1" w:styleId="WW8Num19z2">
    <w:name w:val="WW8Num19z2"/>
    <w:rsid w:val="001D62AA"/>
    <w:rPr>
      <w:rFonts w:ascii="Wingdings" w:hAnsi="Wingdings"/>
    </w:rPr>
  </w:style>
  <w:style w:type="character" w:customStyle="1" w:styleId="WW8Num19z3">
    <w:name w:val="WW8Num19z3"/>
    <w:rsid w:val="001D62AA"/>
    <w:rPr>
      <w:rFonts w:ascii="Symbol" w:hAnsi="Symbol"/>
    </w:rPr>
  </w:style>
  <w:style w:type="character" w:customStyle="1" w:styleId="WW8Num19z4">
    <w:name w:val="WW8Num19z4"/>
    <w:rsid w:val="001D62AA"/>
    <w:rPr>
      <w:rFonts w:ascii="Courier New" w:hAnsi="Courier New" w:cs="Courier New"/>
    </w:rPr>
  </w:style>
  <w:style w:type="character" w:customStyle="1" w:styleId="WW8Num20z1">
    <w:name w:val="WW8Num20z1"/>
    <w:rsid w:val="001D62AA"/>
    <w:rPr>
      <w:rFonts w:ascii="Courier New" w:hAnsi="Courier New" w:cs="Courier New"/>
    </w:rPr>
  </w:style>
  <w:style w:type="character" w:customStyle="1" w:styleId="WW8Num20z2">
    <w:name w:val="WW8Num20z2"/>
    <w:rsid w:val="001D62AA"/>
    <w:rPr>
      <w:rFonts w:ascii="Wingdings" w:hAnsi="Wingdings"/>
    </w:rPr>
  </w:style>
  <w:style w:type="character" w:customStyle="1" w:styleId="WW8Num20z3">
    <w:name w:val="WW8Num20z3"/>
    <w:rsid w:val="001D62AA"/>
    <w:rPr>
      <w:rFonts w:ascii="Symbol" w:hAnsi="Symbol"/>
    </w:rPr>
  </w:style>
  <w:style w:type="character" w:customStyle="1" w:styleId="WW8Num22z0">
    <w:name w:val="WW8Num22z0"/>
    <w:rsid w:val="001D62AA"/>
    <w:rPr>
      <w:rFonts w:ascii="Wingdings" w:hAnsi="Wingdings"/>
    </w:rPr>
  </w:style>
  <w:style w:type="character" w:customStyle="1" w:styleId="WW8Num23z1">
    <w:name w:val="WW8Num23z1"/>
    <w:rsid w:val="001D62AA"/>
    <w:rPr>
      <w:rFonts w:ascii="Courier New" w:hAnsi="Courier New" w:cs="Courier New"/>
    </w:rPr>
  </w:style>
  <w:style w:type="character" w:customStyle="1" w:styleId="WW8Num23z2">
    <w:name w:val="WW8Num23z2"/>
    <w:rsid w:val="001D62AA"/>
    <w:rPr>
      <w:rFonts w:ascii="Wingdings" w:hAnsi="Wingdings"/>
    </w:rPr>
  </w:style>
  <w:style w:type="character" w:customStyle="1" w:styleId="WW8Num23z3">
    <w:name w:val="WW8Num23z3"/>
    <w:rsid w:val="001D62AA"/>
    <w:rPr>
      <w:rFonts w:ascii="Symbol" w:hAnsi="Symbol"/>
    </w:rPr>
  </w:style>
  <w:style w:type="character" w:customStyle="1" w:styleId="WW8Num25z1">
    <w:name w:val="WW8Num25z1"/>
    <w:rsid w:val="001D62AA"/>
    <w:rPr>
      <w:rFonts w:ascii="Courier New" w:hAnsi="Courier New" w:cs="Courier New"/>
    </w:rPr>
  </w:style>
  <w:style w:type="character" w:customStyle="1" w:styleId="WW8Num25z2">
    <w:name w:val="WW8Num25z2"/>
    <w:rsid w:val="001D62AA"/>
    <w:rPr>
      <w:rFonts w:ascii="Wingdings" w:hAnsi="Wingdings"/>
    </w:rPr>
  </w:style>
  <w:style w:type="character" w:customStyle="1" w:styleId="WW8Num27z1">
    <w:name w:val="WW8Num27z1"/>
    <w:rsid w:val="001D62AA"/>
    <w:rPr>
      <w:rFonts w:ascii="Courier New" w:hAnsi="Courier New" w:cs="Courier New"/>
    </w:rPr>
  </w:style>
  <w:style w:type="character" w:customStyle="1" w:styleId="WW8Num27z2">
    <w:name w:val="WW8Num27z2"/>
    <w:rsid w:val="001D62AA"/>
    <w:rPr>
      <w:rFonts w:ascii="Wingdings" w:hAnsi="Wingdings"/>
    </w:rPr>
  </w:style>
  <w:style w:type="character" w:customStyle="1" w:styleId="WW8Num28z1">
    <w:name w:val="WW8Num28z1"/>
    <w:rsid w:val="001D62AA"/>
    <w:rPr>
      <w:rFonts w:ascii="Courier New" w:hAnsi="Courier New" w:cs="Courier New"/>
    </w:rPr>
  </w:style>
  <w:style w:type="character" w:customStyle="1" w:styleId="WW8Num28z2">
    <w:name w:val="WW8Num28z2"/>
    <w:rsid w:val="001D62AA"/>
    <w:rPr>
      <w:rFonts w:ascii="Wingdings" w:hAnsi="Wingdings"/>
    </w:rPr>
  </w:style>
  <w:style w:type="character" w:customStyle="1" w:styleId="WW8Num28z3">
    <w:name w:val="WW8Num28z3"/>
    <w:rsid w:val="001D62AA"/>
    <w:rPr>
      <w:rFonts w:ascii="Symbol" w:hAnsi="Symbol"/>
    </w:rPr>
  </w:style>
  <w:style w:type="character" w:customStyle="1" w:styleId="WW8Num29z1">
    <w:name w:val="WW8Num29z1"/>
    <w:rsid w:val="001D62AA"/>
    <w:rPr>
      <w:rFonts w:ascii="Courier New" w:hAnsi="Courier New" w:cs="Courier New"/>
    </w:rPr>
  </w:style>
  <w:style w:type="character" w:customStyle="1" w:styleId="WW8Num29z2">
    <w:name w:val="WW8Num29z2"/>
    <w:rsid w:val="001D62AA"/>
    <w:rPr>
      <w:rFonts w:ascii="Wingdings" w:hAnsi="Wingdings"/>
    </w:rPr>
  </w:style>
  <w:style w:type="character" w:customStyle="1" w:styleId="WW8Num30z1">
    <w:name w:val="WW8Num30z1"/>
    <w:rsid w:val="001D62AA"/>
    <w:rPr>
      <w:rFonts w:ascii="Courier New" w:hAnsi="Courier New" w:cs="Courier New"/>
    </w:rPr>
  </w:style>
  <w:style w:type="character" w:customStyle="1" w:styleId="WW8Num30z2">
    <w:name w:val="WW8Num30z2"/>
    <w:rsid w:val="001D62AA"/>
    <w:rPr>
      <w:rFonts w:ascii="Wingdings" w:hAnsi="Wingdings"/>
    </w:rPr>
  </w:style>
  <w:style w:type="character" w:customStyle="1" w:styleId="WW8Num30z3">
    <w:name w:val="WW8Num30z3"/>
    <w:rsid w:val="001D62AA"/>
    <w:rPr>
      <w:rFonts w:ascii="Symbol" w:hAnsi="Symbol"/>
    </w:rPr>
  </w:style>
  <w:style w:type="character" w:customStyle="1" w:styleId="WW8Num31z0">
    <w:name w:val="WW8Num31z0"/>
    <w:rsid w:val="001D62AA"/>
    <w:rPr>
      <w:rFonts w:ascii="Tahoma" w:hAnsi="Tahoma"/>
    </w:rPr>
  </w:style>
  <w:style w:type="character" w:customStyle="1" w:styleId="WW8Num31z1">
    <w:name w:val="WW8Num31z1"/>
    <w:rsid w:val="001D62AA"/>
    <w:rPr>
      <w:rFonts w:ascii="Courier New" w:hAnsi="Courier New" w:cs="Courier New"/>
    </w:rPr>
  </w:style>
  <w:style w:type="character" w:customStyle="1" w:styleId="WW8Num31z2">
    <w:name w:val="WW8Num31z2"/>
    <w:rsid w:val="001D62AA"/>
    <w:rPr>
      <w:rFonts w:ascii="Wingdings" w:hAnsi="Wingdings"/>
    </w:rPr>
  </w:style>
  <w:style w:type="character" w:customStyle="1" w:styleId="WW8Num31z3">
    <w:name w:val="WW8Num31z3"/>
    <w:rsid w:val="001D62AA"/>
    <w:rPr>
      <w:rFonts w:ascii="Symbol" w:hAnsi="Symbol"/>
    </w:rPr>
  </w:style>
  <w:style w:type="character" w:customStyle="1" w:styleId="WW8Num32z1">
    <w:name w:val="WW8Num32z1"/>
    <w:rsid w:val="001D62AA"/>
    <w:rPr>
      <w:rFonts w:ascii="Courier New" w:hAnsi="Courier New" w:cs="Courier New"/>
    </w:rPr>
  </w:style>
  <w:style w:type="character" w:customStyle="1" w:styleId="WW8Num32z2">
    <w:name w:val="WW8Num32z2"/>
    <w:rsid w:val="001D62AA"/>
    <w:rPr>
      <w:rFonts w:ascii="Wingdings" w:hAnsi="Wingdings"/>
    </w:rPr>
  </w:style>
  <w:style w:type="character" w:customStyle="1" w:styleId="WW8Num33z1">
    <w:name w:val="WW8Num33z1"/>
    <w:rsid w:val="001D62AA"/>
    <w:rPr>
      <w:rFonts w:ascii="Courier New" w:hAnsi="Courier New" w:cs="Courier New"/>
    </w:rPr>
  </w:style>
  <w:style w:type="character" w:customStyle="1" w:styleId="WW8Num33z2">
    <w:name w:val="WW8Num33z2"/>
    <w:rsid w:val="001D62AA"/>
    <w:rPr>
      <w:rFonts w:ascii="Wingdings" w:hAnsi="Wingdings"/>
    </w:rPr>
  </w:style>
  <w:style w:type="character" w:customStyle="1" w:styleId="WW8Num33z3">
    <w:name w:val="WW8Num33z3"/>
    <w:rsid w:val="001D62AA"/>
    <w:rPr>
      <w:rFonts w:ascii="Symbol" w:hAnsi="Symbol"/>
    </w:rPr>
  </w:style>
  <w:style w:type="character" w:customStyle="1" w:styleId="WW8Num36z1">
    <w:name w:val="WW8Num36z1"/>
    <w:rsid w:val="001D62AA"/>
    <w:rPr>
      <w:rFonts w:ascii="Courier New" w:hAnsi="Courier New" w:cs="Courier New"/>
    </w:rPr>
  </w:style>
  <w:style w:type="character" w:customStyle="1" w:styleId="WW8Num36z2">
    <w:name w:val="WW8Num36z2"/>
    <w:rsid w:val="001D62AA"/>
    <w:rPr>
      <w:rFonts w:ascii="Wingdings" w:hAnsi="Wingdings"/>
    </w:rPr>
  </w:style>
  <w:style w:type="character" w:customStyle="1" w:styleId="WW8Num37z1">
    <w:name w:val="WW8Num37z1"/>
    <w:rsid w:val="001D62AA"/>
    <w:rPr>
      <w:rFonts w:ascii="Tahoma" w:eastAsia="Times New Roman" w:hAnsi="Tahoma" w:cs="Tahoma"/>
    </w:rPr>
  </w:style>
  <w:style w:type="character" w:customStyle="1" w:styleId="WW8Num37z2">
    <w:name w:val="WW8Num37z2"/>
    <w:rsid w:val="001D62AA"/>
    <w:rPr>
      <w:rFonts w:ascii="Wingdings" w:hAnsi="Wingdings"/>
    </w:rPr>
  </w:style>
  <w:style w:type="character" w:customStyle="1" w:styleId="WW8Num37z3">
    <w:name w:val="WW8Num37z3"/>
    <w:rsid w:val="001D62AA"/>
    <w:rPr>
      <w:rFonts w:ascii="Symbol" w:hAnsi="Symbol"/>
    </w:rPr>
  </w:style>
  <w:style w:type="character" w:customStyle="1" w:styleId="WW8Num37z4">
    <w:name w:val="WW8Num37z4"/>
    <w:rsid w:val="001D62AA"/>
    <w:rPr>
      <w:rFonts w:ascii="Courier New" w:hAnsi="Courier New" w:cs="Courier New"/>
    </w:rPr>
  </w:style>
  <w:style w:type="character" w:customStyle="1" w:styleId="WW8Num39z1">
    <w:name w:val="WW8Num39z1"/>
    <w:rsid w:val="001D62AA"/>
    <w:rPr>
      <w:rFonts w:ascii="Courier New" w:hAnsi="Courier New" w:cs="Courier New"/>
    </w:rPr>
  </w:style>
  <w:style w:type="character" w:customStyle="1" w:styleId="WW8Num39z2">
    <w:name w:val="WW8Num39z2"/>
    <w:rsid w:val="001D62AA"/>
    <w:rPr>
      <w:rFonts w:ascii="Wingdings" w:hAnsi="Wingdings"/>
    </w:rPr>
  </w:style>
  <w:style w:type="character" w:customStyle="1" w:styleId="WW8Num39z3">
    <w:name w:val="WW8Num39z3"/>
    <w:rsid w:val="001D62AA"/>
    <w:rPr>
      <w:rFonts w:ascii="Symbol" w:hAnsi="Symbol"/>
    </w:rPr>
  </w:style>
  <w:style w:type="character" w:customStyle="1" w:styleId="WW8Num40z1">
    <w:name w:val="WW8Num40z1"/>
    <w:rsid w:val="001D62AA"/>
    <w:rPr>
      <w:rFonts w:ascii="Courier New" w:hAnsi="Courier New" w:cs="Courier New"/>
    </w:rPr>
  </w:style>
  <w:style w:type="character" w:customStyle="1" w:styleId="WW8Num40z2">
    <w:name w:val="WW8Num40z2"/>
    <w:rsid w:val="001D62AA"/>
    <w:rPr>
      <w:rFonts w:ascii="Wingdings" w:hAnsi="Wingdings"/>
    </w:rPr>
  </w:style>
  <w:style w:type="character" w:customStyle="1" w:styleId="WW8Num40z3">
    <w:name w:val="WW8Num40z3"/>
    <w:rsid w:val="001D62AA"/>
    <w:rPr>
      <w:rFonts w:ascii="Symbol" w:hAnsi="Symbol"/>
    </w:rPr>
  </w:style>
  <w:style w:type="character" w:customStyle="1" w:styleId="WW8Num42z1">
    <w:name w:val="WW8Num42z1"/>
    <w:rsid w:val="001D62AA"/>
    <w:rPr>
      <w:rFonts w:ascii="Courier New" w:hAnsi="Courier New" w:cs="Courier New"/>
    </w:rPr>
  </w:style>
  <w:style w:type="character" w:customStyle="1" w:styleId="WW8Num42z2">
    <w:name w:val="WW8Num42z2"/>
    <w:rsid w:val="001D62AA"/>
    <w:rPr>
      <w:rFonts w:ascii="Wingdings" w:hAnsi="Wingdings"/>
    </w:rPr>
  </w:style>
  <w:style w:type="character" w:customStyle="1" w:styleId="WW8Num42z3">
    <w:name w:val="WW8Num42z3"/>
    <w:rsid w:val="001D62AA"/>
    <w:rPr>
      <w:rFonts w:ascii="Symbol" w:hAnsi="Symbol"/>
    </w:rPr>
  </w:style>
  <w:style w:type="character" w:customStyle="1" w:styleId="WW8Num43z1">
    <w:name w:val="WW8Num43z1"/>
    <w:rsid w:val="001D62AA"/>
    <w:rPr>
      <w:rFonts w:ascii="Courier New" w:hAnsi="Courier New" w:cs="Courier New"/>
    </w:rPr>
  </w:style>
  <w:style w:type="character" w:customStyle="1" w:styleId="WW8Num43z2">
    <w:name w:val="WW8Num43z2"/>
    <w:rsid w:val="001D62AA"/>
    <w:rPr>
      <w:rFonts w:ascii="Wingdings" w:hAnsi="Wingdings" w:cs="Wingdings"/>
    </w:rPr>
  </w:style>
  <w:style w:type="character" w:customStyle="1" w:styleId="WW8Num45z1">
    <w:name w:val="WW8Num45z1"/>
    <w:rsid w:val="001D62AA"/>
    <w:rPr>
      <w:rFonts w:ascii="Courier New" w:hAnsi="Courier New" w:cs="Courier New"/>
    </w:rPr>
  </w:style>
  <w:style w:type="character" w:customStyle="1" w:styleId="WW8Num45z2">
    <w:name w:val="WW8Num45z2"/>
    <w:rsid w:val="001D62AA"/>
    <w:rPr>
      <w:rFonts w:ascii="Wingdings" w:hAnsi="Wingdings" w:cs="Wingdings"/>
    </w:rPr>
  </w:style>
  <w:style w:type="character" w:customStyle="1" w:styleId="WW8Num46z1">
    <w:name w:val="WW8Num46z1"/>
    <w:rsid w:val="001D62AA"/>
    <w:rPr>
      <w:rFonts w:ascii="Courier New" w:hAnsi="Courier New" w:cs="Courier New"/>
    </w:rPr>
  </w:style>
  <w:style w:type="character" w:customStyle="1" w:styleId="WW8Num46z2">
    <w:name w:val="WW8Num46z2"/>
    <w:rsid w:val="001D62AA"/>
    <w:rPr>
      <w:rFonts w:ascii="Wingdings" w:hAnsi="Wingdings"/>
    </w:rPr>
  </w:style>
  <w:style w:type="character" w:customStyle="1" w:styleId="WW8Num46z3">
    <w:name w:val="WW8Num46z3"/>
    <w:rsid w:val="001D62AA"/>
    <w:rPr>
      <w:rFonts w:ascii="Symbol" w:hAnsi="Symbol"/>
    </w:rPr>
  </w:style>
  <w:style w:type="character" w:customStyle="1" w:styleId="WW8Num47z1">
    <w:name w:val="WW8Num47z1"/>
    <w:rsid w:val="001D62AA"/>
    <w:rPr>
      <w:rFonts w:ascii="Courier New" w:hAnsi="Courier New" w:cs="Courier New"/>
    </w:rPr>
  </w:style>
  <w:style w:type="character" w:customStyle="1" w:styleId="WW8Num47z2">
    <w:name w:val="WW8Num47z2"/>
    <w:rsid w:val="001D62AA"/>
    <w:rPr>
      <w:rFonts w:ascii="Wingdings" w:hAnsi="Wingdings"/>
    </w:rPr>
  </w:style>
  <w:style w:type="character" w:customStyle="1" w:styleId="WW8Num47z3">
    <w:name w:val="WW8Num47z3"/>
    <w:rsid w:val="001D62AA"/>
    <w:rPr>
      <w:rFonts w:ascii="Symbol" w:hAnsi="Symbol"/>
    </w:rPr>
  </w:style>
  <w:style w:type="character" w:customStyle="1" w:styleId="WW8Num48z1">
    <w:name w:val="WW8Num48z1"/>
    <w:rsid w:val="001D62AA"/>
    <w:rPr>
      <w:rFonts w:ascii="Courier New" w:hAnsi="Courier New" w:cs="Courier New"/>
    </w:rPr>
  </w:style>
  <w:style w:type="character" w:customStyle="1" w:styleId="WW8Num48z2">
    <w:name w:val="WW8Num48z2"/>
    <w:rsid w:val="001D62AA"/>
    <w:rPr>
      <w:rFonts w:ascii="Wingdings" w:hAnsi="Wingdings"/>
    </w:rPr>
  </w:style>
  <w:style w:type="character" w:customStyle="1" w:styleId="WW8Num48z3">
    <w:name w:val="WW8Num48z3"/>
    <w:rsid w:val="001D62AA"/>
    <w:rPr>
      <w:rFonts w:ascii="Symbol" w:hAnsi="Symbol"/>
    </w:rPr>
  </w:style>
  <w:style w:type="character" w:customStyle="1" w:styleId="WW8Num49z1">
    <w:name w:val="WW8Num49z1"/>
    <w:rsid w:val="001D62AA"/>
    <w:rPr>
      <w:rFonts w:ascii="Courier New" w:hAnsi="Courier New" w:cs="Courier New"/>
    </w:rPr>
  </w:style>
  <w:style w:type="character" w:customStyle="1" w:styleId="WW8Num49z2">
    <w:name w:val="WW8Num49z2"/>
    <w:rsid w:val="001D62AA"/>
    <w:rPr>
      <w:rFonts w:ascii="Wingdings" w:hAnsi="Wingdings" w:cs="Wingdings"/>
    </w:rPr>
  </w:style>
  <w:style w:type="character" w:customStyle="1" w:styleId="WW8Num50z2">
    <w:name w:val="WW8Num50z2"/>
    <w:rsid w:val="001D62AA"/>
    <w:rPr>
      <w:rFonts w:ascii="Wingdings" w:hAnsi="Wingdings"/>
    </w:rPr>
  </w:style>
  <w:style w:type="character" w:customStyle="1" w:styleId="WW8Num50z3">
    <w:name w:val="WW8Num50z3"/>
    <w:rsid w:val="001D62AA"/>
    <w:rPr>
      <w:rFonts w:ascii="Symbol" w:hAnsi="Symbol"/>
    </w:rPr>
  </w:style>
  <w:style w:type="character" w:customStyle="1" w:styleId="WW8Num51z1">
    <w:name w:val="WW8Num51z1"/>
    <w:rsid w:val="001D62AA"/>
    <w:rPr>
      <w:rFonts w:ascii="Courier New" w:hAnsi="Courier New" w:cs="Courier New"/>
    </w:rPr>
  </w:style>
  <w:style w:type="character" w:customStyle="1" w:styleId="WW8Num51z2">
    <w:name w:val="WW8Num51z2"/>
    <w:rsid w:val="001D62AA"/>
    <w:rPr>
      <w:rFonts w:ascii="Wingdings" w:hAnsi="Wingdings"/>
    </w:rPr>
  </w:style>
  <w:style w:type="character" w:customStyle="1" w:styleId="WW8Num51z3">
    <w:name w:val="WW8Num51z3"/>
    <w:rsid w:val="001D62AA"/>
    <w:rPr>
      <w:rFonts w:ascii="Symbol" w:hAnsi="Symbol"/>
    </w:rPr>
  </w:style>
  <w:style w:type="character" w:customStyle="1" w:styleId="WW8Num53z1">
    <w:name w:val="WW8Num53z1"/>
    <w:rsid w:val="001D62AA"/>
    <w:rPr>
      <w:rFonts w:ascii="Courier New" w:hAnsi="Courier New" w:cs="Courier New"/>
    </w:rPr>
  </w:style>
  <w:style w:type="character" w:customStyle="1" w:styleId="WW8Num53z3">
    <w:name w:val="WW8Num53z3"/>
    <w:rsid w:val="001D62AA"/>
    <w:rPr>
      <w:rFonts w:ascii="Symbol" w:hAnsi="Symbol"/>
    </w:rPr>
  </w:style>
  <w:style w:type="character" w:customStyle="1" w:styleId="WW8Num54z1">
    <w:name w:val="WW8Num54z1"/>
    <w:rsid w:val="001D62AA"/>
    <w:rPr>
      <w:rFonts w:ascii="Courier New" w:hAnsi="Courier New" w:cs="Courier New"/>
    </w:rPr>
  </w:style>
  <w:style w:type="character" w:customStyle="1" w:styleId="WW8Num54z2">
    <w:name w:val="WW8Num54z2"/>
    <w:rsid w:val="001D62AA"/>
    <w:rPr>
      <w:rFonts w:ascii="Wingdings" w:hAnsi="Wingdings"/>
    </w:rPr>
  </w:style>
  <w:style w:type="character" w:customStyle="1" w:styleId="WW8Num54z3">
    <w:name w:val="WW8Num54z3"/>
    <w:rsid w:val="001D62AA"/>
    <w:rPr>
      <w:rFonts w:ascii="Symbol" w:hAnsi="Symbol"/>
    </w:rPr>
  </w:style>
  <w:style w:type="character" w:customStyle="1" w:styleId="WW8Num55z2">
    <w:name w:val="WW8Num55z2"/>
    <w:rsid w:val="001D62AA"/>
    <w:rPr>
      <w:rFonts w:ascii="Wingdings" w:hAnsi="Wingdings"/>
    </w:rPr>
  </w:style>
  <w:style w:type="character" w:customStyle="1" w:styleId="WW8Num55z3">
    <w:name w:val="WW8Num55z3"/>
    <w:rsid w:val="001D62AA"/>
    <w:rPr>
      <w:rFonts w:ascii="Symbol" w:hAnsi="Symbol"/>
    </w:rPr>
  </w:style>
  <w:style w:type="character" w:customStyle="1" w:styleId="WW8Num56z1">
    <w:name w:val="WW8Num56z1"/>
    <w:rsid w:val="001D62AA"/>
    <w:rPr>
      <w:rFonts w:ascii="Courier New" w:hAnsi="Courier New" w:cs="Courier New"/>
    </w:rPr>
  </w:style>
  <w:style w:type="character" w:customStyle="1" w:styleId="WW8Num56z2">
    <w:name w:val="WW8Num56z2"/>
    <w:rsid w:val="001D62AA"/>
    <w:rPr>
      <w:rFonts w:ascii="Wingdings" w:hAnsi="Wingdings"/>
    </w:rPr>
  </w:style>
  <w:style w:type="character" w:customStyle="1" w:styleId="WW8Num57z2">
    <w:name w:val="WW8Num57z2"/>
    <w:rsid w:val="001D62AA"/>
    <w:rPr>
      <w:rFonts w:ascii="Wingdings" w:hAnsi="Wingdings"/>
    </w:rPr>
  </w:style>
  <w:style w:type="character" w:customStyle="1" w:styleId="WW8Num57z3">
    <w:name w:val="WW8Num57z3"/>
    <w:rsid w:val="001D62AA"/>
    <w:rPr>
      <w:rFonts w:ascii="Symbol" w:hAnsi="Symbol"/>
    </w:rPr>
  </w:style>
  <w:style w:type="character" w:customStyle="1" w:styleId="WW8Num58z1">
    <w:name w:val="WW8Num58z1"/>
    <w:rsid w:val="001D62AA"/>
    <w:rPr>
      <w:rFonts w:ascii="Courier New" w:hAnsi="Courier New" w:cs="Courier New"/>
    </w:rPr>
  </w:style>
  <w:style w:type="character" w:customStyle="1" w:styleId="WW8Num58z2">
    <w:name w:val="WW8Num58z2"/>
    <w:rsid w:val="001D62AA"/>
    <w:rPr>
      <w:rFonts w:ascii="Wingdings" w:hAnsi="Wingdings"/>
    </w:rPr>
  </w:style>
  <w:style w:type="character" w:customStyle="1" w:styleId="WW8Num58z3">
    <w:name w:val="WW8Num58z3"/>
    <w:rsid w:val="001D62AA"/>
    <w:rPr>
      <w:rFonts w:ascii="Symbol" w:hAnsi="Symbol"/>
    </w:rPr>
  </w:style>
  <w:style w:type="character" w:customStyle="1" w:styleId="WW8Num59z1">
    <w:name w:val="WW8Num59z1"/>
    <w:rsid w:val="001D62AA"/>
    <w:rPr>
      <w:rFonts w:ascii="Courier New" w:hAnsi="Courier New" w:cs="Courier New"/>
    </w:rPr>
  </w:style>
  <w:style w:type="character" w:customStyle="1" w:styleId="WW8Num59z2">
    <w:name w:val="WW8Num59z2"/>
    <w:rsid w:val="001D62AA"/>
    <w:rPr>
      <w:rFonts w:ascii="Wingdings" w:hAnsi="Wingdings"/>
    </w:rPr>
  </w:style>
  <w:style w:type="character" w:customStyle="1" w:styleId="WW8Num59z3">
    <w:name w:val="WW8Num59z3"/>
    <w:rsid w:val="001D62AA"/>
    <w:rPr>
      <w:rFonts w:ascii="Symbol" w:hAnsi="Symbol"/>
    </w:rPr>
  </w:style>
  <w:style w:type="character" w:customStyle="1" w:styleId="WW8Num60z1">
    <w:name w:val="WW8Num60z1"/>
    <w:rsid w:val="001D62AA"/>
    <w:rPr>
      <w:rFonts w:ascii="Courier New" w:hAnsi="Courier New" w:cs="Courier New"/>
    </w:rPr>
  </w:style>
  <w:style w:type="character" w:customStyle="1" w:styleId="WW8Num60z2">
    <w:name w:val="WW8Num60z2"/>
    <w:rsid w:val="001D62AA"/>
    <w:rPr>
      <w:rFonts w:ascii="Wingdings" w:hAnsi="Wingdings"/>
    </w:rPr>
  </w:style>
  <w:style w:type="character" w:customStyle="1" w:styleId="WW8Num60z3">
    <w:name w:val="WW8Num60z3"/>
    <w:rsid w:val="001D62AA"/>
    <w:rPr>
      <w:rFonts w:ascii="Symbol" w:hAnsi="Symbol"/>
    </w:rPr>
  </w:style>
  <w:style w:type="character" w:customStyle="1" w:styleId="WW8Num62z1">
    <w:name w:val="WW8Num62z1"/>
    <w:rsid w:val="001D62AA"/>
    <w:rPr>
      <w:rFonts w:ascii="Courier New" w:hAnsi="Courier New" w:cs="Courier New"/>
    </w:rPr>
  </w:style>
  <w:style w:type="character" w:customStyle="1" w:styleId="WW8Num62z2">
    <w:name w:val="WW8Num62z2"/>
    <w:rsid w:val="001D62AA"/>
    <w:rPr>
      <w:rFonts w:ascii="Wingdings" w:hAnsi="Wingdings"/>
    </w:rPr>
  </w:style>
  <w:style w:type="character" w:customStyle="1" w:styleId="WW8Num62z3">
    <w:name w:val="WW8Num62z3"/>
    <w:rsid w:val="001D62AA"/>
    <w:rPr>
      <w:rFonts w:ascii="Symbol" w:hAnsi="Symbol"/>
    </w:rPr>
  </w:style>
  <w:style w:type="character" w:customStyle="1" w:styleId="WW8Num63z1">
    <w:name w:val="WW8Num63z1"/>
    <w:rsid w:val="001D62AA"/>
    <w:rPr>
      <w:rFonts w:ascii="Courier New" w:hAnsi="Courier New" w:cs="Courier New"/>
    </w:rPr>
  </w:style>
  <w:style w:type="character" w:customStyle="1" w:styleId="WW8Num63z2">
    <w:name w:val="WW8Num63z2"/>
    <w:rsid w:val="001D62AA"/>
    <w:rPr>
      <w:rFonts w:ascii="Wingdings" w:hAnsi="Wingdings"/>
    </w:rPr>
  </w:style>
  <w:style w:type="character" w:customStyle="1" w:styleId="WW8Num63z3">
    <w:name w:val="WW8Num63z3"/>
    <w:rsid w:val="001D62AA"/>
    <w:rPr>
      <w:rFonts w:ascii="Symbol" w:hAnsi="Symbol"/>
    </w:rPr>
  </w:style>
  <w:style w:type="character" w:customStyle="1" w:styleId="WW8Num64z1">
    <w:name w:val="WW8Num64z1"/>
    <w:rsid w:val="001D62AA"/>
    <w:rPr>
      <w:rFonts w:ascii="Symbol" w:hAnsi="Symbol"/>
    </w:rPr>
  </w:style>
  <w:style w:type="character" w:customStyle="1" w:styleId="WW8Num65z1">
    <w:name w:val="WW8Num65z1"/>
    <w:rsid w:val="001D62AA"/>
    <w:rPr>
      <w:rFonts w:ascii="Courier New" w:hAnsi="Courier New" w:cs="Courier New"/>
    </w:rPr>
  </w:style>
  <w:style w:type="character" w:customStyle="1" w:styleId="WW8Num65z2">
    <w:name w:val="WW8Num65z2"/>
    <w:rsid w:val="001D62AA"/>
    <w:rPr>
      <w:rFonts w:ascii="Wingdings" w:hAnsi="Wingdings"/>
    </w:rPr>
  </w:style>
  <w:style w:type="character" w:customStyle="1" w:styleId="WW8Num65z3">
    <w:name w:val="WW8Num65z3"/>
    <w:rsid w:val="001D62AA"/>
    <w:rPr>
      <w:rFonts w:ascii="Symbol" w:hAnsi="Symbol"/>
    </w:rPr>
  </w:style>
  <w:style w:type="character" w:customStyle="1" w:styleId="WW8Num66z1">
    <w:name w:val="WW8Num66z1"/>
    <w:rsid w:val="001D62AA"/>
    <w:rPr>
      <w:rFonts w:ascii="Courier New" w:hAnsi="Courier New" w:cs="Courier New"/>
    </w:rPr>
  </w:style>
  <w:style w:type="character" w:customStyle="1" w:styleId="WW8Num66z2">
    <w:name w:val="WW8Num66z2"/>
    <w:rsid w:val="001D62AA"/>
    <w:rPr>
      <w:rFonts w:ascii="Wingdings" w:hAnsi="Wingdings"/>
    </w:rPr>
  </w:style>
  <w:style w:type="character" w:customStyle="1" w:styleId="WW8Num66z3">
    <w:name w:val="WW8Num66z3"/>
    <w:rsid w:val="001D62AA"/>
    <w:rPr>
      <w:rFonts w:ascii="Symbol" w:hAnsi="Symbol"/>
    </w:rPr>
  </w:style>
  <w:style w:type="character" w:customStyle="1" w:styleId="WW8Num67z1">
    <w:name w:val="WW8Num67z1"/>
    <w:rsid w:val="001D62AA"/>
    <w:rPr>
      <w:rFonts w:ascii="Courier New" w:hAnsi="Courier New" w:cs="Courier New"/>
    </w:rPr>
  </w:style>
  <w:style w:type="character" w:customStyle="1" w:styleId="WW8Num67z2">
    <w:name w:val="WW8Num67z2"/>
    <w:rsid w:val="001D62AA"/>
    <w:rPr>
      <w:rFonts w:ascii="Wingdings" w:hAnsi="Wingdings" w:cs="Wingdings"/>
    </w:rPr>
  </w:style>
  <w:style w:type="character" w:customStyle="1" w:styleId="WW8Num68z1">
    <w:name w:val="WW8Num68z1"/>
    <w:rsid w:val="001D62AA"/>
    <w:rPr>
      <w:rFonts w:ascii="Courier New" w:hAnsi="Courier New" w:cs="Courier New"/>
    </w:rPr>
  </w:style>
  <w:style w:type="character" w:customStyle="1" w:styleId="WW8Num68z2">
    <w:name w:val="WW8Num68z2"/>
    <w:rsid w:val="001D62AA"/>
    <w:rPr>
      <w:rFonts w:ascii="Wingdings" w:hAnsi="Wingdings"/>
    </w:rPr>
  </w:style>
  <w:style w:type="character" w:customStyle="1" w:styleId="WW8Num69z1">
    <w:name w:val="WW8Num69z1"/>
    <w:rsid w:val="001D62AA"/>
    <w:rPr>
      <w:rFonts w:ascii="Courier New" w:hAnsi="Courier New" w:cs="Courier New"/>
    </w:rPr>
  </w:style>
  <w:style w:type="character" w:customStyle="1" w:styleId="WW8Num69z2">
    <w:name w:val="WW8Num69z2"/>
    <w:rsid w:val="001D62AA"/>
    <w:rPr>
      <w:rFonts w:ascii="Wingdings" w:hAnsi="Wingdings"/>
    </w:rPr>
  </w:style>
  <w:style w:type="character" w:customStyle="1" w:styleId="WW8Num69z3">
    <w:name w:val="WW8Num69z3"/>
    <w:rsid w:val="001D62AA"/>
    <w:rPr>
      <w:rFonts w:ascii="Symbol" w:hAnsi="Symbol"/>
    </w:rPr>
  </w:style>
  <w:style w:type="character" w:customStyle="1" w:styleId="WW8Num70z1">
    <w:name w:val="WW8Num70z1"/>
    <w:rsid w:val="001D62AA"/>
    <w:rPr>
      <w:rFonts w:ascii="Courier New" w:hAnsi="Courier New" w:cs="Courier New"/>
    </w:rPr>
  </w:style>
  <w:style w:type="character" w:customStyle="1" w:styleId="WW8Num70z2">
    <w:name w:val="WW8Num70z2"/>
    <w:rsid w:val="001D62AA"/>
    <w:rPr>
      <w:rFonts w:ascii="Wingdings" w:hAnsi="Wingdings"/>
    </w:rPr>
  </w:style>
  <w:style w:type="character" w:customStyle="1" w:styleId="WW8Num70z3">
    <w:name w:val="WW8Num70z3"/>
    <w:rsid w:val="001D62AA"/>
    <w:rPr>
      <w:rFonts w:ascii="Symbol" w:hAnsi="Symbol"/>
    </w:rPr>
  </w:style>
  <w:style w:type="character" w:customStyle="1" w:styleId="WW8Num72z1">
    <w:name w:val="WW8Num72z1"/>
    <w:rsid w:val="001D62AA"/>
    <w:rPr>
      <w:rFonts w:ascii="Courier New" w:hAnsi="Courier New" w:cs="Courier New"/>
    </w:rPr>
  </w:style>
  <w:style w:type="character" w:customStyle="1" w:styleId="WW8Num72z2">
    <w:name w:val="WW8Num72z2"/>
    <w:rsid w:val="001D62AA"/>
    <w:rPr>
      <w:rFonts w:ascii="Wingdings" w:hAnsi="Wingdings"/>
    </w:rPr>
  </w:style>
  <w:style w:type="character" w:customStyle="1" w:styleId="WW8Num73z1">
    <w:name w:val="WW8Num73z1"/>
    <w:rsid w:val="001D62AA"/>
    <w:rPr>
      <w:rFonts w:ascii="Courier New" w:hAnsi="Courier New" w:cs="Courier New"/>
    </w:rPr>
  </w:style>
  <w:style w:type="character" w:customStyle="1" w:styleId="WW8Num73z2">
    <w:name w:val="WW8Num73z2"/>
    <w:rsid w:val="001D62AA"/>
    <w:rPr>
      <w:rFonts w:ascii="Wingdings" w:hAnsi="Wingdings"/>
    </w:rPr>
  </w:style>
  <w:style w:type="character" w:customStyle="1" w:styleId="WW8Num73z3">
    <w:name w:val="WW8Num73z3"/>
    <w:rsid w:val="001D62AA"/>
    <w:rPr>
      <w:rFonts w:ascii="Symbol" w:hAnsi="Symbol"/>
    </w:rPr>
  </w:style>
  <w:style w:type="character" w:customStyle="1" w:styleId="WW8Num74z1">
    <w:name w:val="WW8Num74z1"/>
    <w:rsid w:val="001D62AA"/>
    <w:rPr>
      <w:rFonts w:ascii="Courier New" w:hAnsi="Courier New" w:cs="Courier New"/>
    </w:rPr>
  </w:style>
  <w:style w:type="character" w:customStyle="1" w:styleId="WW8Num74z2">
    <w:name w:val="WW8Num74z2"/>
    <w:rsid w:val="001D62AA"/>
    <w:rPr>
      <w:rFonts w:ascii="Wingdings" w:hAnsi="Wingdings"/>
    </w:rPr>
  </w:style>
  <w:style w:type="character" w:customStyle="1" w:styleId="WW8Num74z3">
    <w:name w:val="WW8Num74z3"/>
    <w:rsid w:val="001D62AA"/>
    <w:rPr>
      <w:rFonts w:ascii="Symbol" w:hAnsi="Symbol"/>
    </w:rPr>
  </w:style>
  <w:style w:type="character" w:customStyle="1" w:styleId="WW8Num76z1">
    <w:name w:val="WW8Num76z1"/>
    <w:rsid w:val="001D62AA"/>
    <w:rPr>
      <w:rFonts w:ascii="Courier New" w:hAnsi="Courier New" w:cs="Courier New"/>
    </w:rPr>
  </w:style>
  <w:style w:type="character" w:customStyle="1" w:styleId="WW8Num76z2">
    <w:name w:val="WW8Num76z2"/>
    <w:rsid w:val="001D62AA"/>
    <w:rPr>
      <w:rFonts w:ascii="Wingdings" w:hAnsi="Wingdings"/>
    </w:rPr>
  </w:style>
  <w:style w:type="character" w:customStyle="1" w:styleId="WW8Num77z1">
    <w:name w:val="WW8Num77z1"/>
    <w:rsid w:val="001D62AA"/>
    <w:rPr>
      <w:rFonts w:ascii="Courier New" w:hAnsi="Courier New" w:cs="Courier New"/>
    </w:rPr>
  </w:style>
  <w:style w:type="character" w:customStyle="1" w:styleId="WW8Num77z2">
    <w:name w:val="WW8Num77z2"/>
    <w:rsid w:val="001D62AA"/>
    <w:rPr>
      <w:rFonts w:ascii="Wingdings" w:hAnsi="Wingdings"/>
    </w:rPr>
  </w:style>
  <w:style w:type="character" w:customStyle="1" w:styleId="WW8Num77z3">
    <w:name w:val="WW8Num77z3"/>
    <w:rsid w:val="001D62AA"/>
    <w:rPr>
      <w:rFonts w:ascii="Symbol" w:hAnsi="Symbol"/>
    </w:rPr>
  </w:style>
  <w:style w:type="character" w:customStyle="1" w:styleId="WW8Num78z1">
    <w:name w:val="WW8Num78z1"/>
    <w:rsid w:val="001D62AA"/>
    <w:rPr>
      <w:rFonts w:ascii="Courier New" w:hAnsi="Courier New" w:cs="Courier New"/>
    </w:rPr>
  </w:style>
  <w:style w:type="character" w:customStyle="1" w:styleId="WW8Num78z2">
    <w:name w:val="WW8Num78z2"/>
    <w:rsid w:val="001D62AA"/>
    <w:rPr>
      <w:rFonts w:ascii="Wingdings" w:hAnsi="Wingdings"/>
    </w:rPr>
  </w:style>
  <w:style w:type="character" w:customStyle="1" w:styleId="WW8Num78z3">
    <w:name w:val="WW8Num78z3"/>
    <w:rsid w:val="001D62AA"/>
    <w:rPr>
      <w:rFonts w:ascii="Symbol" w:hAnsi="Symbol"/>
    </w:rPr>
  </w:style>
  <w:style w:type="character" w:customStyle="1" w:styleId="WW8Num79z1">
    <w:name w:val="WW8Num79z1"/>
    <w:rsid w:val="001D62AA"/>
    <w:rPr>
      <w:rFonts w:ascii="Courier New" w:hAnsi="Courier New" w:cs="Courier New"/>
    </w:rPr>
  </w:style>
  <w:style w:type="character" w:customStyle="1" w:styleId="WW8Num79z2">
    <w:name w:val="WW8Num79z2"/>
    <w:rsid w:val="001D62AA"/>
    <w:rPr>
      <w:rFonts w:ascii="Wingdings" w:hAnsi="Wingdings"/>
    </w:rPr>
  </w:style>
  <w:style w:type="character" w:customStyle="1" w:styleId="WW8Num79z3">
    <w:name w:val="WW8Num79z3"/>
    <w:rsid w:val="001D62AA"/>
    <w:rPr>
      <w:rFonts w:ascii="Symbol" w:hAnsi="Symbol"/>
    </w:rPr>
  </w:style>
  <w:style w:type="character" w:customStyle="1" w:styleId="WW8Num80z1">
    <w:name w:val="WW8Num80z1"/>
    <w:rsid w:val="001D62AA"/>
    <w:rPr>
      <w:rFonts w:ascii="Courier New" w:hAnsi="Courier New" w:cs="Courier New"/>
    </w:rPr>
  </w:style>
  <w:style w:type="character" w:customStyle="1" w:styleId="WW8Num80z2">
    <w:name w:val="WW8Num80z2"/>
    <w:rsid w:val="001D62AA"/>
    <w:rPr>
      <w:rFonts w:ascii="Wingdings" w:hAnsi="Wingdings"/>
    </w:rPr>
  </w:style>
  <w:style w:type="character" w:customStyle="1" w:styleId="WW8Num80z3">
    <w:name w:val="WW8Num80z3"/>
    <w:rsid w:val="001D62AA"/>
    <w:rPr>
      <w:rFonts w:ascii="Symbol" w:hAnsi="Symbol"/>
    </w:rPr>
  </w:style>
  <w:style w:type="character" w:customStyle="1" w:styleId="WW8Num82z1">
    <w:name w:val="WW8Num82z1"/>
    <w:rsid w:val="001D62AA"/>
    <w:rPr>
      <w:rFonts w:ascii="Courier New" w:hAnsi="Courier New" w:cs="Courier New"/>
    </w:rPr>
  </w:style>
  <w:style w:type="character" w:customStyle="1" w:styleId="WW8Num82z2">
    <w:name w:val="WW8Num82z2"/>
    <w:rsid w:val="001D62AA"/>
    <w:rPr>
      <w:rFonts w:ascii="Wingdings" w:hAnsi="Wingdings"/>
    </w:rPr>
  </w:style>
  <w:style w:type="character" w:customStyle="1" w:styleId="WW8Num82z3">
    <w:name w:val="WW8Num82z3"/>
    <w:rsid w:val="001D62AA"/>
    <w:rPr>
      <w:rFonts w:ascii="Symbol" w:hAnsi="Symbol"/>
    </w:rPr>
  </w:style>
  <w:style w:type="character" w:customStyle="1" w:styleId="WW8Num85z1">
    <w:name w:val="WW8Num85z1"/>
    <w:rsid w:val="001D62AA"/>
    <w:rPr>
      <w:rFonts w:ascii="Courier New" w:hAnsi="Courier New" w:cs="Courier New"/>
    </w:rPr>
  </w:style>
  <w:style w:type="character" w:customStyle="1" w:styleId="WW8Num85z2">
    <w:name w:val="WW8Num85z2"/>
    <w:rsid w:val="001D62AA"/>
    <w:rPr>
      <w:rFonts w:ascii="Wingdings" w:hAnsi="Wingdings"/>
    </w:rPr>
  </w:style>
  <w:style w:type="character" w:customStyle="1" w:styleId="WW8Num85z3">
    <w:name w:val="WW8Num85z3"/>
    <w:rsid w:val="001D62AA"/>
    <w:rPr>
      <w:rFonts w:ascii="Symbol" w:hAnsi="Symbol"/>
    </w:rPr>
  </w:style>
  <w:style w:type="character" w:customStyle="1" w:styleId="WW8Num86z1">
    <w:name w:val="WW8Num86z1"/>
    <w:rsid w:val="001D62AA"/>
    <w:rPr>
      <w:rFonts w:ascii="Courier New" w:hAnsi="Courier New" w:cs="Courier New"/>
    </w:rPr>
  </w:style>
  <w:style w:type="character" w:customStyle="1" w:styleId="WW8Num86z2">
    <w:name w:val="WW8Num86z2"/>
    <w:rsid w:val="001D62AA"/>
    <w:rPr>
      <w:rFonts w:ascii="Wingdings" w:hAnsi="Wingdings" w:cs="Wingdings"/>
    </w:rPr>
  </w:style>
  <w:style w:type="character" w:customStyle="1" w:styleId="WW8Num87z1">
    <w:name w:val="WW8Num87z1"/>
    <w:rsid w:val="001D62AA"/>
    <w:rPr>
      <w:rFonts w:ascii="Courier New" w:hAnsi="Courier New" w:cs="Courier New"/>
    </w:rPr>
  </w:style>
  <w:style w:type="character" w:customStyle="1" w:styleId="WW8Num87z2">
    <w:name w:val="WW8Num87z2"/>
    <w:rsid w:val="001D62AA"/>
    <w:rPr>
      <w:rFonts w:ascii="Wingdings" w:hAnsi="Wingdings"/>
    </w:rPr>
  </w:style>
  <w:style w:type="character" w:customStyle="1" w:styleId="WW8Num88z1">
    <w:name w:val="WW8Num88z1"/>
    <w:rsid w:val="001D62AA"/>
    <w:rPr>
      <w:rFonts w:ascii="Courier New" w:hAnsi="Courier New" w:cs="Courier New"/>
    </w:rPr>
  </w:style>
  <w:style w:type="character" w:customStyle="1" w:styleId="WW8Num88z2">
    <w:name w:val="WW8Num88z2"/>
    <w:rsid w:val="001D62AA"/>
    <w:rPr>
      <w:rFonts w:ascii="Wingdings" w:hAnsi="Wingdings"/>
    </w:rPr>
  </w:style>
  <w:style w:type="character" w:customStyle="1" w:styleId="WW8Num88z3">
    <w:name w:val="WW8Num88z3"/>
    <w:rsid w:val="001D62AA"/>
    <w:rPr>
      <w:rFonts w:ascii="Symbol" w:hAnsi="Symbol"/>
    </w:rPr>
  </w:style>
  <w:style w:type="character" w:customStyle="1" w:styleId="WW8Num90z1">
    <w:name w:val="WW8Num90z1"/>
    <w:rsid w:val="001D62AA"/>
    <w:rPr>
      <w:rFonts w:ascii="Courier New" w:hAnsi="Courier New" w:cs="Courier New"/>
    </w:rPr>
  </w:style>
  <w:style w:type="character" w:customStyle="1" w:styleId="WW8Num90z2">
    <w:name w:val="WW8Num90z2"/>
    <w:rsid w:val="001D62AA"/>
    <w:rPr>
      <w:rFonts w:ascii="Wingdings" w:hAnsi="Wingdings"/>
    </w:rPr>
  </w:style>
  <w:style w:type="character" w:customStyle="1" w:styleId="WW8Num90z3">
    <w:name w:val="WW8Num90z3"/>
    <w:rsid w:val="001D62AA"/>
    <w:rPr>
      <w:rFonts w:ascii="Symbol" w:hAnsi="Symbol"/>
    </w:rPr>
  </w:style>
  <w:style w:type="character" w:customStyle="1" w:styleId="WW8Num91z1">
    <w:name w:val="WW8Num91z1"/>
    <w:rsid w:val="001D62AA"/>
    <w:rPr>
      <w:rFonts w:ascii="Courier New" w:hAnsi="Courier New" w:cs="Courier New"/>
    </w:rPr>
  </w:style>
  <w:style w:type="character" w:customStyle="1" w:styleId="WW8Num91z2">
    <w:name w:val="WW8Num91z2"/>
    <w:rsid w:val="001D62AA"/>
    <w:rPr>
      <w:rFonts w:ascii="Wingdings" w:hAnsi="Wingdings"/>
    </w:rPr>
  </w:style>
  <w:style w:type="character" w:customStyle="1" w:styleId="WW8Num91z3">
    <w:name w:val="WW8Num91z3"/>
    <w:rsid w:val="001D62AA"/>
    <w:rPr>
      <w:rFonts w:ascii="Symbol" w:hAnsi="Symbol"/>
    </w:rPr>
  </w:style>
  <w:style w:type="character" w:customStyle="1" w:styleId="WW8Num92z1">
    <w:name w:val="WW8Num92z1"/>
    <w:rsid w:val="001D62AA"/>
    <w:rPr>
      <w:rFonts w:ascii="Courier New" w:hAnsi="Courier New" w:cs="Courier New"/>
    </w:rPr>
  </w:style>
  <w:style w:type="character" w:customStyle="1" w:styleId="WW8Num92z2">
    <w:name w:val="WW8Num92z2"/>
    <w:rsid w:val="001D62AA"/>
    <w:rPr>
      <w:rFonts w:ascii="Wingdings" w:hAnsi="Wingdings"/>
    </w:rPr>
  </w:style>
  <w:style w:type="character" w:customStyle="1" w:styleId="WW8Num92z3">
    <w:name w:val="WW8Num92z3"/>
    <w:rsid w:val="001D62AA"/>
    <w:rPr>
      <w:rFonts w:ascii="Symbol" w:hAnsi="Symbol"/>
    </w:rPr>
  </w:style>
  <w:style w:type="character" w:customStyle="1" w:styleId="WW8Num93z1">
    <w:name w:val="WW8Num93z1"/>
    <w:rsid w:val="001D62AA"/>
    <w:rPr>
      <w:rFonts w:ascii="Courier New" w:hAnsi="Courier New" w:cs="Courier New"/>
    </w:rPr>
  </w:style>
  <w:style w:type="character" w:customStyle="1" w:styleId="WW8Num93z2">
    <w:name w:val="WW8Num93z2"/>
    <w:rsid w:val="001D62AA"/>
    <w:rPr>
      <w:rFonts w:ascii="Wingdings" w:hAnsi="Wingdings"/>
    </w:rPr>
  </w:style>
  <w:style w:type="character" w:customStyle="1" w:styleId="WW8Num93z3">
    <w:name w:val="WW8Num93z3"/>
    <w:rsid w:val="001D62AA"/>
    <w:rPr>
      <w:rFonts w:ascii="Symbol" w:hAnsi="Symbol"/>
    </w:rPr>
  </w:style>
  <w:style w:type="character" w:customStyle="1" w:styleId="WW8Num94z1">
    <w:name w:val="WW8Num94z1"/>
    <w:rsid w:val="001D62AA"/>
    <w:rPr>
      <w:rFonts w:ascii="Courier New" w:hAnsi="Courier New" w:cs="Courier New"/>
    </w:rPr>
  </w:style>
  <w:style w:type="character" w:customStyle="1" w:styleId="WW8Num94z2">
    <w:name w:val="WW8Num94z2"/>
    <w:rsid w:val="001D62AA"/>
    <w:rPr>
      <w:rFonts w:ascii="Wingdings" w:hAnsi="Wingdings"/>
    </w:rPr>
  </w:style>
  <w:style w:type="character" w:customStyle="1" w:styleId="WW8Num94z3">
    <w:name w:val="WW8Num94z3"/>
    <w:rsid w:val="001D62AA"/>
    <w:rPr>
      <w:rFonts w:ascii="Symbol" w:hAnsi="Symbol"/>
    </w:rPr>
  </w:style>
  <w:style w:type="character" w:customStyle="1" w:styleId="WW8Num95z1">
    <w:name w:val="WW8Num95z1"/>
    <w:rsid w:val="001D62AA"/>
    <w:rPr>
      <w:rFonts w:ascii="Courier New" w:hAnsi="Courier New" w:cs="Courier New"/>
    </w:rPr>
  </w:style>
  <w:style w:type="character" w:customStyle="1" w:styleId="WW8Num95z2">
    <w:name w:val="WW8Num95z2"/>
    <w:rsid w:val="001D62AA"/>
    <w:rPr>
      <w:rFonts w:ascii="Wingdings" w:hAnsi="Wingdings"/>
    </w:rPr>
  </w:style>
  <w:style w:type="character" w:customStyle="1" w:styleId="WW8Num95z3">
    <w:name w:val="WW8Num95z3"/>
    <w:rsid w:val="001D62AA"/>
    <w:rPr>
      <w:rFonts w:ascii="Symbol" w:hAnsi="Symbol"/>
    </w:rPr>
  </w:style>
  <w:style w:type="character" w:customStyle="1" w:styleId="WW8Num96z1">
    <w:name w:val="WW8Num96z1"/>
    <w:rsid w:val="001D62AA"/>
    <w:rPr>
      <w:rFonts w:ascii="Courier New" w:hAnsi="Courier New" w:cs="Courier New"/>
    </w:rPr>
  </w:style>
  <w:style w:type="character" w:customStyle="1" w:styleId="WW8Num96z2">
    <w:name w:val="WW8Num96z2"/>
    <w:rsid w:val="001D62AA"/>
    <w:rPr>
      <w:rFonts w:ascii="Wingdings" w:hAnsi="Wingdings"/>
    </w:rPr>
  </w:style>
  <w:style w:type="character" w:customStyle="1" w:styleId="WW8Num96z3">
    <w:name w:val="WW8Num96z3"/>
    <w:rsid w:val="001D62AA"/>
    <w:rPr>
      <w:rFonts w:ascii="Symbol" w:hAnsi="Symbol"/>
    </w:rPr>
  </w:style>
  <w:style w:type="character" w:customStyle="1" w:styleId="WW8Num97z1">
    <w:name w:val="WW8Num97z1"/>
    <w:rsid w:val="001D62AA"/>
    <w:rPr>
      <w:rFonts w:ascii="Courier New" w:hAnsi="Courier New" w:cs="Courier New"/>
    </w:rPr>
  </w:style>
  <w:style w:type="character" w:customStyle="1" w:styleId="WW8Num97z2">
    <w:name w:val="WW8Num97z2"/>
    <w:rsid w:val="001D62AA"/>
    <w:rPr>
      <w:rFonts w:ascii="Wingdings" w:hAnsi="Wingdings"/>
    </w:rPr>
  </w:style>
  <w:style w:type="character" w:customStyle="1" w:styleId="WW8Num97z3">
    <w:name w:val="WW8Num97z3"/>
    <w:rsid w:val="001D62AA"/>
    <w:rPr>
      <w:rFonts w:ascii="Symbol" w:hAnsi="Symbol"/>
    </w:rPr>
  </w:style>
  <w:style w:type="character" w:customStyle="1" w:styleId="WW8Num98z1">
    <w:name w:val="WW8Num98z1"/>
    <w:rsid w:val="001D62AA"/>
    <w:rPr>
      <w:rFonts w:ascii="Courier New" w:hAnsi="Courier New" w:cs="Courier New"/>
    </w:rPr>
  </w:style>
  <w:style w:type="character" w:customStyle="1" w:styleId="WW8Num98z2">
    <w:name w:val="WW8Num98z2"/>
    <w:rsid w:val="001D62AA"/>
    <w:rPr>
      <w:rFonts w:ascii="Wingdings" w:hAnsi="Wingdings"/>
    </w:rPr>
  </w:style>
  <w:style w:type="character" w:customStyle="1" w:styleId="WW8Num98z3">
    <w:name w:val="WW8Num98z3"/>
    <w:rsid w:val="001D62AA"/>
    <w:rPr>
      <w:rFonts w:ascii="Symbol" w:hAnsi="Symbol"/>
    </w:rPr>
  </w:style>
  <w:style w:type="character" w:customStyle="1" w:styleId="WW8Num100z1">
    <w:name w:val="WW8Num100z1"/>
    <w:rsid w:val="001D62AA"/>
    <w:rPr>
      <w:rFonts w:ascii="Courier New" w:hAnsi="Courier New" w:cs="Courier New"/>
    </w:rPr>
  </w:style>
  <w:style w:type="character" w:customStyle="1" w:styleId="WW8Num100z2">
    <w:name w:val="WW8Num100z2"/>
    <w:rsid w:val="001D62AA"/>
    <w:rPr>
      <w:rFonts w:ascii="Wingdings" w:hAnsi="Wingdings" w:cs="Wingdings"/>
    </w:rPr>
  </w:style>
  <w:style w:type="character" w:customStyle="1" w:styleId="WW8Num103z0">
    <w:name w:val="WW8Num103z0"/>
    <w:rsid w:val="001D62AA"/>
    <w:rPr>
      <w:rFonts w:ascii="Symbol" w:hAnsi="Symbol"/>
    </w:rPr>
  </w:style>
  <w:style w:type="character" w:customStyle="1" w:styleId="WW8Num103z1">
    <w:name w:val="WW8Num103z1"/>
    <w:rsid w:val="001D62AA"/>
    <w:rPr>
      <w:rFonts w:ascii="Courier New" w:hAnsi="Courier New" w:cs="Courier New"/>
    </w:rPr>
  </w:style>
  <w:style w:type="character" w:customStyle="1" w:styleId="WW8Num103z2">
    <w:name w:val="WW8Num103z2"/>
    <w:rsid w:val="001D62AA"/>
    <w:rPr>
      <w:rFonts w:ascii="Wingdings" w:hAnsi="Wingdings"/>
    </w:rPr>
  </w:style>
  <w:style w:type="character" w:customStyle="1" w:styleId="WW8Num104z0">
    <w:name w:val="WW8Num104z0"/>
    <w:rsid w:val="001D62AA"/>
    <w:rPr>
      <w:rFonts w:ascii="Symbol" w:hAnsi="Symbol" w:cs="Symbol"/>
    </w:rPr>
  </w:style>
  <w:style w:type="character" w:customStyle="1" w:styleId="WW8Num104z1">
    <w:name w:val="WW8Num104z1"/>
    <w:rsid w:val="001D62AA"/>
    <w:rPr>
      <w:rFonts w:ascii="Courier New" w:hAnsi="Courier New" w:cs="Courier New"/>
    </w:rPr>
  </w:style>
  <w:style w:type="character" w:customStyle="1" w:styleId="WW8Num104z2">
    <w:name w:val="WW8Num104z2"/>
    <w:rsid w:val="001D62AA"/>
    <w:rPr>
      <w:rFonts w:ascii="Wingdings" w:hAnsi="Wingdings" w:cs="Wingdings"/>
    </w:rPr>
  </w:style>
  <w:style w:type="character" w:customStyle="1" w:styleId="WW8Num105z0">
    <w:name w:val="WW8Num105z0"/>
    <w:rsid w:val="001D62AA"/>
    <w:rPr>
      <w:rFonts w:ascii="Tahoma" w:hAnsi="Tahoma"/>
    </w:rPr>
  </w:style>
  <w:style w:type="character" w:customStyle="1" w:styleId="WW8Num105z1">
    <w:name w:val="WW8Num105z1"/>
    <w:rsid w:val="001D62AA"/>
    <w:rPr>
      <w:rFonts w:ascii="Courier New" w:hAnsi="Courier New" w:cs="Courier New"/>
    </w:rPr>
  </w:style>
  <w:style w:type="character" w:customStyle="1" w:styleId="WW8Num105z2">
    <w:name w:val="WW8Num105z2"/>
    <w:rsid w:val="001D62AA"/>
    <w:rPr>
      <w:rFonts w:ascii="Wingdings" w:hAnsi="Wingdings"/>
    </w:rPr>
  </w:style>
  <w:style w:type="character" w:customStyle="1" w:styleId="WW8Num105z3">
    <w:name w:val="WW8Num105z3"/>
    <w:rsid w:val="001D62AA"/>
    <w:rPr>
      <w:rFonts w:ascii="Symbol" w:hAnsi="Symbol"/>
    </w:rPr>
  </w:style>
  <w:style w:type="character" w:customStyle="1" w:styleId="WW8Num106z0">
    <w:name w:val="WW8Num106z0"/>
    <w:rsid w:val="001D62AA"/>
    <w:rPr>
      <w:rFonts w:ascii="Tahoma" w:hAnsi="Tahoma"/>
    </w:rPr>
  </w:style>
  <w:style w:type="character" w:customStyle="1" w:styleId="WW8Num106z1">
    <w:name w:val="WW8Num106z1"/>
    <w:rsid w:val="001D62AA"/>
    <w:rPr>
      <w:rFonts w:ascii="Courier New" w:hAnsi="Courier New" w:cs="Courier New"/>
    </w:rPr>
  </w:style>
  <w:style w:type="character" w:customStyle="1" w:styleId="WW8Num106z2">
    <w:name w:val="WW8Num106z2"/>
    <w:rsid w:val="001D62AA"/>
    <w:rPr>
      <w:rFonts w:ascii="Wingdings" w:hAnsi="Wingdings"/>
    </w:rPr>
  </w:style>
  <w:style w:type="character" w:customStyle="1" w:styleId="WW8Num106z3">
    <w:name w:val="WW8Num106z3"/>
    <w:rsid w:val="001D62AA"/>
    <w:rPr>
      <w:rFonts w:ascii="Symbol" w:hAnsi="Symbol"/>
    </w:rPr>
  </w:style>
  <w:style w:type="character" w:customStyle="1" w:styleId="WW8Num107z0">
    <w:name w:val="WW8Num107z0"/>
    <w:rsid w:val="001D62AA"/>
    <w:rPr>
      <w:rFonts w:ascii="Tahoma" w:hAnsi="Tahoma"/>
    </w:rPr>
  </w:style>
  <w:style w:type="character" w:customStyle="1" w:styleId="WW8Num107z1">
    <w:name w:val="WW8Num107z1"/>
    <w:rsid w:val="001D62AA"/>
    <w:rPr>
      <w:rFonts w:ascii="Courier New" w:hAnsi="Courier New" w:cs="Courier New"/>
    </w:rPr>
  </w:style>
  <w:style w:type="character" w:customStyle="1" w:styleId="WW8Num107z2">
    <w:name w:val="WW8Num107z2"/>
    <w:rsid w:val="001D62AA"/>
    <w:rPr>
      <w:rFonts w:ascii="Wingdings" w:hAnsi="Wingdings"/>
    </w:rPr>
  </w:style>
  <w:style w:type="character" w:customStyle="1" w:styleId="WW8Num107z3">
    <w:name w:val="WW8Num107z3"/>
    <w:rsid w:val="001D62AA"/>
    <w:rPr>
      <w:rFonts w:ascii="Symbol" w:hAnsi="Symbol"/>
    </w:rPr>
  </w:style>
  <w:style w:type="character" w:customStyle="1" w:styleId="WW8Num108z0">
    <w:name w:val="WW8Num108z0"/>
    <w:rsid w:val="001D62AA"/>
    <w:rPr>
      <w:rFonts w:ascii="Tahoma" w:hAnsi="Tahoma"/>
    </w:rPr>
  </w:style>
  <w:style w:type="character" w:customStyle="1" w:styleId="WW8Num108z1">
    <w:name w:val="WW8Num108z1"/>
    <w:rsid w:val="001D62AA"/>
    <w:rPr>
      <w:rFonts w:ascii="Courier New" w:hAnsi="Courier New" w:cs="Courier New"/>
    </w:rPr>
  </w:style>
  <w:style w:type="character" w:customStyle="1" w:styleId="WW8Num108z2">
    <w:name w:val="WW8Num108z2"/>
    <w:rsid w:val="001D62AA"/>
    <w:rPr>
      <w:rFonts w:ascii="Wingdings" w:hAnsi="Wingdings"/>
    </w:rPr>
  </w:style>
  <w:style w:type="character" w:customStyle="1" w:styleId="WW8Num108z3">
    <w:name w:val="WW8Num108z3"/>
    <w:rsid w:val="001D62AA"/>
    <w:rPr>
      <w:rFonts w:ascii="Symbol" w:hAnsi="Symbol"/>
    </w:rPr>
  </w:style>
  <w:style w:type="character" w:customStyle="1" w:styleId="WW8Num110z0">
    <w:name w:val="WW8Num110z0"/>
    <w:rsid w:val="001D62AA"/>
    <w:rPr>
      <w:rFonts w:ascii="Tahoma" w:hAnsi="Tahoma"/>
    </w:rPr>
  </w:style>
  <w:style w:type="character" w:customStyle="1" w:styleId="WW8Num110z1">
    <w:name w:val="WW8Num110z1"/>
    <w:rsid w:val="001D62AA"/>
    <w:rPr>
      <w:rFonts w:ascii="Courier New" w:hAnsi="Courier New" w:cs="Courier New"/>
    </w:rPr>
  </w:style>
  <w:style w:type="character" w:customStyle="1" w:styleId="WW8Num110z2">
    <w:name w:val="WW8Num110z2"/>
    <w:rsid w:val="001D62AA"/>
    <w:rPr>
      <w:rFonts w:ascii="Wingdings" w:hAnsi="Wingdings"/>
    </w:rPr>
  </w:style>
  <w:style w:type="character" w:customStyle="1" w:styleId="WW8Num110z3">
    <w:name w:val="WW8Num110z3"/>
    <w:rsid w:val="001D62AA"/>
    <w:rPr>
      <w:rFonts w:ascii="Symbol" w:hAnsi="Symbol"/>
    </w:rPr>
  </w:style>
  <w:style w:type="character" w:customStyle="1" w:styleId="WW8Num111z0">
    <w:name w:val="WW8Num111z0"/>
    <w:rsid w:val="001D62AA"/>
    <w:rPr>
      <w:rFonts w:ascii="Tahoma" w:hAnsi="Tahoma"/>
    </w:rPr>
  </w:style>
  <w:style w:type="character" w:customStyle="1" w:styleId="WW8Num111z1">
    <w:name w:val="WW8Num111z1"/>
    <w:rsid w:val="001D62AA"/>
    <w:rPr>
      <w:rFonts w:ascii="Courier New" w:hAnsi="Courier New" w:cs="Courier New"/>
    </w:rPr>
  </w:style>
  <w:style w:type="character" w:customStyle="1" w:styleId="WW8Num111z2">
    <w:name w:val="WW8Num111z2"/>
    <w:rsid w:val="001D62AA"/>
    <w:rPr>
      <w:rFonts w:ascii="Wingdings" w:hAnsi="Wingdings"/>
    </w:rPr>
  </w:style>
  <w:style w:type="character" w:customStyle="1" w:styleId="WW8Num111z3">
    <w:name w:val="WW8Num111z3"/>
    <w:rsid w:val="001D62AA"/>
    <w:rPr>
      <w:rFonts w:ascii="Symbol" w:hAnsi="Symbol"/>
    </w:rPr>
  </w:style>
  <w:style w:type="character" w:customStyle="1" w:styleId="WW8Num112z0">
    <w:name w:val="WW8Num112z0"/>
    <w:rsid w:val="001D62AA"/>
    <w:rPr>
      <w:rFonts w:ascii="Tahoma" w:hAnsi="Tahoma"/>
    </w:rPr>
  </w:style>
  <w:style w:type="character" w:customStyle="1" w:styleId="WW8Num112z1">
    <w:name w:val="WW8Num112z1"/>
    <w:rsid w:val="001D62AA"/>
    <w:rPr>
      <w:rFonts w:ascii="Courier New" w:hAnsi="Courier New" w:cs="Courier New"/>
    </w:rPr>
  </w:style>
  <w:style w:type="character" w:customStyle="1" w:styleId="WW8Num112z2">
    <w:name w:val="WW8Num112z2"/>
    <w:rsid w:val="001D62AA"/>
    <w:rPr>
      <w:rFonts w:ascii="Wingdings" w:hAnsi="Wingdings"/>
    </w:rPr>
  </w:style>
  <w:style w:type="character" w:customStyle="1" w:styleId="WW8Num112z3">
    <w:name w:val="WW8Num112z3"/>
    <w:rsid w:val="001D62AA"/>
    <w:rPr>
      <w:rFonts w:ascii="Symbol" w:hAnsi="Symbol"/>
    </w:rPr>
  </w:style>
  <w:style w:type="character" w:customStyle="1" w:styleId="WW8Num113z0">
    <w:name w:val="WW8Num113z0"/>
    <w:rsid w:val="001D62AA"/>
    <w:rPr>
      <w:rFonts w:ascii="Tahoma" w:hAnsi="Tahoma"/>
    </w:rPr>
  </w:style>
  <w:style w:type="character" w:customStyle="1" w:styleId="WW8Num113z1">
    <w:name w:val="WW8Num113z1"/>
    <w:rsid w:val="001D62AA"/>
    <w:rPr>
      <w:rFonts w:ascii="Courier New" w:hAnsi="Courier New" w:cs="Courier New"/>
    </w:rPr>
  </w:style>
  <w:style w:type="character" w:customStyle="1" w:styleId="WW8Num113z2">
    <w:name w:val="WW8Num113z2"/>
    <w:rsid w:val="001D62AA"/>
    <w:rPr>
      <w:rFonts w:ascii="Wingdings" w:hAnsi="Wingdings"/>
    </w:rPr>
  </w:style>
  <w:style w:type="character" w:customStyle="1" w:styleId="WW8Num113z3">
    <w:name w:val="WW8Num113z3"/>
    <w:rsid w:val="001D62AA"/>
    <w:rPr>
      <w:rFonts w:ascii="Symbol" w:hAnsi="Symbol"/>
    </w:rPr>
  </w:style>
  <w:style w:type="character" w:customStyle="1" w:styleId="WW8Num114z0">
    <w:name w:val="WW8Num114z0"/>
    <w:rsid w:val="001D62AA"/>
    <w:rPr>
      <w:rFonts w:ascii="Tahoma" w:hAnsi="Tahoma"/>
    </w:rPr>
  </w:style>
  <w:style w:type="character" w:customStyle="1" w:styleId="WW8Num114z1">
    <w:name w:val="WW8Num114z1"/>
    <w:rsid w:val="001D62AA"/>
    <w:rPr>
      <w:rFonts w:ascii="Courier New" w:hAnsi="Courier New" w:cs="Courier New"/>
    </w:rPr>
  </w:style>
  <w:style w:type="character" w:customStyle="1" w:styleId="WW8Num114z2">
    <w:name w:val="WW8Num114z2"/>
    <w:rsid w:val="001D62AA"/>
    <w:rPr>
      <w:rFonts w:ascii="Wingdings" w:hAnsi="Wingdings"/>
    </w:rPr>
  </w:style>
  <w:style w:type="character" w:customStyle="1" w:styleId="WW8Num114z3">
    <w:name w:val="WW8Num114z3"/>
    <w:rsid w:val="001D62AA"/>
    <w:rPr>
      <w:rFonts w:ascii="Symbol" w:hAnsi="Symbol"/>
    </w:rPr>
  </w:style>
  <w:style w:type="character" w:customStyle="1" w:styleId="Domylnaczcionkaakapitu1">
    <w:name w:val="Domyślna czcionka akapitu1"/>
    <w:rsid w:val="001D62AA"/>
  </w:style>
  <w:style w:type="character" w:customStyle="1" w:styleId="Nagwek1Znak">
    <w:name w:val="Nagłówek 1 Znak"/>
    <w:basedOn w:val="Domylnaczcionkaakapitu1"/>
    <w:uiPriority w:val="99"/>
    <w:rsid w:val="001D62AA"/>
    <w:rPr>
      <w:rFonts w:ascii="Tahoma" w:eastAsia="Times New Roman" w:hAnsi="Tahoma" w:cs="Arial"/>
      <w:bCs/>
      <w:color w:val="E77817"/>
      <w:kern w:val="1"/>
      <w:sz w:val="32"/>
      <w:szCs w:val="32"/>
    </w:rPr>
  </w:style>
  <w:style w:type="character" w:customStyle="1" w:styleId="Nagwek2Znak">
    <w:name w:val="Nagłówek 2 Znak"/>
    <w:aliases w:val="2 Znak"/>
    <w:basedOn w:val="Domylnaczcionkaakapitu1"/>
    <w:rsid w:val="001D62AA"/>
    <w:rPr>
      <w:rFonts w:ascii="Tahoma" w:eastAsia="Times New Roman" w:hAnsi="Tahoma" w:cs="Arial"/>
      <w:bCs/>
      <w:iCs/>
      <w:color w:val="E77817"/>
      <w:sz w:val="28"/>
      <w:szCs w:val="28"/>
    </w:rPr>
  </w:style>
  <w:style w:type="character" w:customStyle="1" w:styleId="Nagwek3Znak">
    <w:name w:val="Nagłówek 3 Znak"/>
    <w:basedOn w:val="Domylnaczcionkaakapitu1"/>
    <w:rsid w:val="001D62AA"/>
    <w:rPr>
      <w:rFonts w:ascii="Tahoma" w:eastAsia="Times New Roman" w:hAnsi="Tahoma" w:cs="Arial"/>
      <w:bCs/>
      <w:color w:val="E77817"/>
      <w:sz w:val="24"/>
      <w:szCs w:val="26"/>
    </w:rPr>
  </w:style>
  <w:style w:type="character" w:customStyle="1" w:styleId="Nagwek4Znak">
    <w:name w:val="Nagłówek 4 Znak"/>
    <w:basedOn w:val="Domylnaczcionkaakapitu1"/>
    <w:rsid w:val="001D62AA"/>
    <w:rPr>
      <w:rFonts w:ascii="Tahoma" w:eastAsia="Times New Roman" w:hAnsi="Tahoma"/>
      <w:b/>
      <w:bCs/>
      <w:sz w:val="28"/>
      <w:szCs w:val="28"/>
    </w:rPr>
  </w:style>
  <w:style w:type="character" w:customStyle="1" w:styleId="Nagwek5Znak">
    <w:name w:val="Nagłówek 5 Znak"/>
    <w:basedOn w:val="Domylnaczcionkaakapitu1"/>
    <w:rsid w:val="001D62AA"/>
    <w:rPr>
      <w:rFonts w:ascii="Tahoma" w:eastAsia="Times New Roman" w:hAnsi="Tahoma"/>
      <w:b/>
      <w:bCs/>
      <w:i/>
      <w:iCs/>
      <w:sz w:val="26"/>
      <w:szCs w:val="26"/>
    </w:rPr>
  </w:style>
  <w:style w:type="character" w:customStyle="1" w:styleId="Nagwek6Znak">
    <w:name w:val="Nagłówek 6 Znak"/>
    <w:basedOn w:val="Domylnaczcionkaakapitu1"/>
    <w:rsid w:val="001D62AA"/>
    <w:rPr>
      <w:rFonts w:ascii="Tahoma" w:eastAsia="Times New Roman" w:hAnsi="Tahoma"/>
      <w:b/>
      <w:bCs/>
      <w:sz w:val="22"/>
      <w:szCs w:val="22"/>
    </w:rPr>
  </w:style>
  <w:style w:type="character" w:customStyle="1" w:styleId="Nagwek7Znak">
    <w:name w:val="Nagłówek 7 Znak"/>
    <w:basedOn w:val="Domylnaczcionkaakapitu1"/>
    <w:rsid w:val="001D62AA"/>
    <w:rPr>
      <w:rFonts w:ascii="Tahoma" w:eastAsia="Times New Roman" w:hAnsi="Tahoma"/>
      <w:szCs w:val="24"/>
    </w:rPr>
  </w:style>
  <w:style w:type="character" w:customStyle="1" w:styleId="Nagwek8Znak">
    <w:name w:val="Nagłówek 8 Znak"/>
    <w:basedOn w:val="Domylnaczcionkaakapitu1"/>
    <w:rsid w:val="001D62AA"/>
    <w:rPr>
      <w:rFonts w:ascii="Tahoma" w:eastAsia="Times New Roman" w:hAnsi="Tahoma"/>
      <w:i/>
      <w:iCs/>
      <w:szCs w:val="24"/>
    </w:rPr>
  </w:style>
  <w:style w:type="character" w:customStyle="1" w:styleId="Nagwek9Znak">
    <w:name w:val="Nagłówek 9 Znak"/>
    <w:basedOn w:val="Domylnaczcionkaakapitu1"/>
    <w:rsid w:val="001D62AA"/>
    <w:rPr>
      <w:rFonts w:ascii="Arial" w:eastAsia="Times New Roman" w:hAnsi="Arial" w:cs="Arial"/>
      <w:sz w:val="22"/>
      <w:szCs w:val="22"/>
    </w:rPr>
  </w:style>
  <w:style w:type="character" w:customStyle="1" w:styleId="NagwekZnak">
    <w:name w:val="Nagłówek Znak"/>
    <w:aliases w:val="Nagłówek strony Znak,Nagłówek strony Znak1, Znak Znak Znak Znak1, Znak Znak Znak Znak Znak,Znak Znak Znak Znak1,Znak Znak Znak Znak Znak,Znak Znak, Znak Znak"/>
    <w:basedOn w:val="Domylnaczcionkaakapitu1"/>
    <w:rsid w:val="001D62AA"/>
    <w:rPr>
      <w:rFonts w:ascii="Tahoma" w:eastAsia="Times New Roman" w:hAnsi="Tahoma" w:cs="Times New Roman"/>
      <w:sz w:val="20"/>
      <w:szCs w:val="24"/>
    </w:rPr>
  </w:style>
  <w:style w:type="character" w:customStyle="1" w:styleId="StopkaZnak">
    <w:name w:val="Stopka Znak"/>
    <w:basedOn w:val="Domylnaczcionkaakapitu1"/>
    <w:uiPriority w:val="99"/>
    <w:rsid w:val="001D62AA"/>
    <w:rPr>
      <w:rFonts w:ascii="Tahoma" w:eastAsia="Times New Roman" w:hAnsi="Tahoma" w:cs="Times New Roman"/>
      <w:sz w:val="20"/>
      <w:szCs w:val="24"/>
    </w:rPr>
  </w:style>
  <w:style w:type="character" w:customStyle="1" w:styleId="TekstpodstawowyZnak">
    <w:name w:val="Tekst podstawowy Znak"/>
    <w:basedOn w:val="Domylnaczcionkaakapitu1"/>
    <w:rsid w:val="001D62AA"/>
    <w:rPr>
      <w:rFonts w:ascii="Tahoma" w:eastAsia="Times New Roman" w:hAnsi="Tahoma"/>
      <w:szCs w:val="24"/>
    </w:rPr>
  </w:style>
  <w:style w:type="character" w:customStyle="1" w:styleId="TytuZnak">
    <w:name w:val="Tytuł Znak"/>
    <w:basedOn w:val="Domylnaczcionkaakapitu1"/>
    <w:uiPriority w:val="10"/>
    <w:rsid w:val="001D62AA"/>
    <w:rPr>
      <w:rFonts w:ascii="Times New Roman" w:eastAsia="Times New Roman" w:hAnsi="Times New Roman" w:cs="Times New Roman"/>
      <w:b/>
      <w:sz w:val="36"/>
      <w:szCs w:val="24"/>
    </w:rPr>
  </w:style>
  <w:style w:type="character" w:customStyle="1" w:styleId="Tekstpodstawowywcity3Znak">
    <w:name w:val="Tekst podstawowy wcięty 3 Znak"/>
    <w:basedOn w:val="Domylnaczcionkaakapitu1"/>
    <w:rsid w:val="001D62AA"/>
    <w:rPr>
      <w:rFonts w:ascii="Times New Roman" w:eastAsia="Times New Roman" w:hAnsi="Times New Roman" w:cs="Times New Roman"/>
      <w:sz w:val="16"/>
      <w:szCs w:val="16"/>
    </w:rPr>
  </w:style>
  <w:style w:type="character" w:styleId="UyteHipercze">
    <w:name w:val="FollowedHyperlink"/>
    <w:basedOn w:val="Domylnaczcionkaakapitu1"/>
    <w:rsid w:val="001D62AA"/>
    <w:rPr>
      <w:color w:val="800080"/>
      <w:u w:val="single"/>
    </w:rPr>
  </w:style>
  <w:style w:type="character" w:customStyle="1" w:styleId="kk">
    <w:name w:val="kk"/>
    <w:basedOn w:val="Domylnaczcionkaakapitu1"/>
    <w:rsid w:val="001D62AA"/>
  </w:style>
  <w:style w:type="character" w:customStyle="1" w:styleId="headline">
    <w:name w:val="headline"/>
    <w:basedOn w:val="Domylnaczcionkaakapitu1"/>
    <w:rsid w:val="001D62AA"/>
  </w:style>
  <w:style w:type="character" w:customStyle="1" w:styleId="Znakiprzypiswkocowych">
    <w:name w:val="Znaki przypisów końcowych"/>
    <w:basedOn w:val="Domylnaczcionkaakapitu1"/>
    <w:rsid w:val="001D62AA"/>
    <w:rPr>
      <w:vertAlign w:val="superscript"/>
    </w:rPr>
  </w:style>
  <w:style w:type="character" w:customStyle="1" w:styleId="FontStyle28">
    <w:name w:val="Font Style28"/>
    <w:basedOn w:val="Domylnaczcionkaakapitu1"/>
    <w:rsid w:val="001D62AA"/>
    <w:rPr>
      <w:rFonts w:ascii="Arial" w:hAnsi="Arial" w:cs="Arial"/>
      <w:sz w:val="20"/>
      <w:szCs w:val="20"/>
    </w:rPr>
  </w:style>
  <w:style w:type="character" w:customStyle="1" w:styleId="sub1">
    <w:name w:val="sub1"/>
    <w:basedOn w:val="Domylnaczcionkaakapitu1"/>
    <w:rsid w:val="001D62AA"/>
    <w:rPr>
      <w:sz w:val="19"/>
      <w:szCs w:val="19"/>
    </w:rPr>
  </w:style>
  <w:style w:type="character" w:customStyle="1" w:styleId="PodtytuZnak">
    <w:name w:val="Podtytuł Znak"/>
    <w:basedOn w:val="Domylnaczcionkaakapitu1"/>
    <w:rsid w:val="001D62AA"/>
    <w:rPr>
      <w:rFonts w:ascii="Tahoma" w:eastAsia="Times New Roman" w:hAnsi="Tahoma"/>
      <w:b/>
      <w:sz w:val="24"/>
      <w:szCs w:val="24"/>
    </w:rPr>
  </w:style>
  <w:style w:type="character" w:customStyle="1" w:styleId="Symbolewypunktowania">
    <w:name w:val="Symbole wypunktowania"/>
    <w:rsid w:val="001D62AA"/>
    <w:rPr>
      <w:rFonts w:ascii="OpenSymbol" w:eastAsia="OpenSymbol" w:hAnsi="OpenSymbol" w:cs="OpenSymbol"/>
    </w:rPr>
  </w:style>
  <w:style w:type="paragraph" w:customStyle="1" w:styleId="Nagwek30">
    <w:name w:val="Nagłówek3"/>
    <w:basedOn w:val="Normalny"/>
    <w:next w:val="Tekstpodstawowy"/>
    <w:rsid w:val="001D62AA"/>
    <w:pPr>
      <w:keepNext/>
      <w:suppressAutoHyphens/>
      <w:spacing w:before="240"/>
    </w:pPr>
    <w:rPr>
      <w:rFonts w:ascii="Arial" w:eastAsia="MS Mincho" w:hAnsi="Arial" w:cs="Tahoma"/>
      <w:sz w:val="28"/>
      <w:szCs w:val="28"/>
      <w:lang w:eastAsia="ar-SA"/>
    </w:rPr>
  </w:style>
  <w:style w:type="paragraph" w:styleId="Lista">
    <w:name w:val="List"/>
    <w:basedOn w:val="Tekstpodstawowy"/>
    <w:rsid w:val="001D62AA"/>
    <w:pPr>
      <w:tabs>
        <w:tab w:val="num" w:pos="643"/>
      </w:tabs>
      <w:suppressAutoHyphens/>
    </w:pPr>
    <w:rPr>
      <w:rFonts w:eastAsia="Times New Roman" w:cs="Tahoma"/>
      <w:szCs w:val="24"/>
      <w:lang w:eastAsia="ar-SA"/>
    </w:rPr>
  </w:style>
  <w:style w:type="paragraph" w:customStyle="1" w:styleId="Podpis3">
    <w:name w:val="Podpis3"/>
    <w:basedOn w:val="Normalny"/>
    <w:rsid w:val="001D62AA"/>
    <w:pPr>
      <w:suppressLineNumbers/>
      <w:suppressAutoHyphens/>
    </w:pPr>
    <w:rPr>
      <w:rFonts w:eastAsia="Times New Roman" w:cs="Tahoma"/>
      <w:i/>
      <w:iCs/>
      <w:szCs w:val="24"/>
      <w:lang w:eastAsia="ar-SA"/>
    </w:rPr>
  </w:style>
  <w:style w:type="paragraph" w:customStyle="1" w:styleId="Indeks">
    <w:name w:val="Indeks"/>
    <w:basedOn w:val="Normalny"/>
    <w:rsid w:val="001D62AA"/>
    <w:pPr>
      <w:suppressLineNumbers/>
      <w:suppressAutoHyphens/>
    </w:pPr>
    <w:rPr>
      <w:rFonts w:eastAsia="Times New Roman" w:cs="Tahoma"/>
      <w:szCs w:val="24"/>
      <w:lang w:eastAsia="ar-SA"/>
    </w:rPr>
  </w:style>
  <w:style w:type="paragraph" w:customStyle="1" w:styleId="Nagwek20">
    <w:name w:val="Nagłówek2"/>
    <w:basedOn w:val="Normalny"/>
    <w:next w:val="Tekstpodstawowy"/>
    <w:rsid w:val="001D62AA"/>
    <w:pPr>
      <w:keepNext/>
      <w:suppressAutoHyphens/>
      <w:spacing w:before="240"/>
    </w:pPr>
    <w:rPr>
      <w:rFonts w:ascii="Arial" w:eastAsia="MS Mincho" w:hAnsi="Arial" w:cs="Tahoma"/>
      <w:sz w:val="28"/>
      <w:szCs w:val="28"/>
      <w:lang w:eastAsia="ar-SA"/>
    </w:rPr>
  </w:style>
  <w:style w:type="paragraph" w:customStyle="1" w:styleId="Podpis2">
    <w:name w:val="Podpis2"/>
    <w:basedOn w:val="Normalny"/>
    <w:rsid w:val="001D62AA"/>
    <w:pPr>
      <w:suppressLineNumbers/>
      <w:suppressAutoHyphens/>
    </w:pPr>
    <w:rPr>
      <w:rFonts w:eastAsia="Times New Roman" w:cs="Tahoma"/>
      <w:i/>
      <w:iCs/>
      <w:szCs w:val="24"/>
      <w:lang w:eastAsia="ar-SA"/>
    </w:rPr>
  </w:style>
  <w:style w:type="paragraph" w:customStyle="1" w:styleId="Nagwek10">
    <w:name w:val="Nagłówek1"/>
    <w:basedOn w:val="Normalny"/>
    <w:next w:val="Tekstpodstawowy"/>
    <w:rsid w:val="001D62AA"/>
    <w:pPr>
      <w:keepNext/>
      <w:suppressAutoHyphens/>
      <w:spacing w:before="24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Podpis1">
    <w:name w:val="Podpis1"/>
    <w:basedOn w:val="Normalny"/>
    <w:next w:val="Normalny"/>
    <w:rsid w:val="001D62AA"/>
    <w:pPr>
      <w:suppressLineNumbers/>
      <w:suppressAutoHyphens/>
    </w:pPr>
    <w:rPr>
      <w:rFonts w:eastAsia="Times New Roman" w:cs="Tahoma"/>
      <w:i/>
      <w:iCs/>
      <w:szCs w:val="24"/>
      <w:lang w:eastAsia="ar-SA"/>
    </w:rPr>
  </w:style>
  <w:style w:type="paragraph" w:customStyle="1" w:styleId="Tekstpodstawowywcity21">
    <w:name w:val="Tekst podstawowy wcięty 21"/>
    <w:basedOn w:val="Normalny"/>
    <w:rsid w:val="001D62AA"/>
    <w:pPr>
      <w:suppressAutoHyphens/>
      <w:spacing w:line="360" w:lineRule="auto"/>
      <w:ind w:left="284" w:hanging="284"/>
    </w:pPr>
    <w:rPr>
      <w:rFonts w:ascii="Technical" w:eastAsia="Times New Roman" w:hAnsi="Technical" w:cs="Calibri"/>
      <w:sz w:val="28"/>
      <w:szCs w:val="20"/>
      <w:lang w:eastAsia="ar-SA"/>
    </w:rPr>
  </w:style>
  <w:style w:type="paragraph" w:customStyle="1" w:styleId="Tekstpodstawowy21">
    <w:name w:val="Tekst podstawowy 21"/>
    <w:basedOn w:val="Normalny"/>
    <w:rsid w:val="001D62AA"/>
    <w:pPr>
      <w:tabs>
        <w:tab w:val="left" w:pos="0"/>
        <w:tab w:val="left" w:pos="72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  <w:tab w:val="left" w:pos="8640"/>
      </w:tabs>
      <w:suppressAutoHyphens/>
      <w:spacing w:line="360" w:lineRule="auto"/>
    </w:pPr>
    <w:rPr>
      <w:rFonts w:ascii="Technical" w:eastAsia="Times New Roman" w:hAnsi="Technical" w:cs="Calibri"/>
      <w:szCs w:val="20"/>
      <w:lang w:eastAsia="ar-SA"/>
    </w:rPr>
  </w:style>
  <w:style w:type="paragraph" w:customStyle="1" w:styleId="Listapunktowana21">
    <w:name w:val="Lista punktowana 21"/>
    <w:basedOn w:val="Normalny"/>
    <w:rsid w:val="001D62AA"/>
    <w:pPr>
      <w:tabs>
        <w:tab w:val="left" w:pos="1286"/>
      </w:tabs>
      <w:suppressAutoHyphens/>
      <w:ind w:left="643" w:hanging="360"/>
    </w:pPr>
    <w:rPr>
      <w:rFonts w:eastAsia="Times New Roman" w:cs="Calibri"/>
      <w:szCs w:val="20"/>
      <w:lang w:eastAsia="ar-SA"/>
    </w:rPr>
  </w:style>
  <w:style w:type="paragraph" w:styleId="Podtytu">
    <w:name w:val="Subtitle"/>
    <w:aliases w:val="POGRUBIENIE"/>
    <w:basedOn w:val="Normalny"/>
    <w:next w:val="Normalny"/>
    <w:link w:val="PodtytuZnak1"/>
    <w:autoRedefine/>
    <w:qFormat/>
    <w:rsid w:val="00A62953"/>
    <w:pPr>
      <w:tabs>
        <w:tab w:val="num" w:pos="1800"/>
      </w:tabs>
      <w:suppressAutoHyphens/>
    </w:pPr>
    <w:rPr>
      <w:rFonts w:eastAsia="Times New Roman" w:cs="Calibri"/>
      <w:szCs w:val="24"/>
      <w:lang w:eastAsia="ar-SA"/>
    </w:rPr>
  </w:style>
  <w:style w:type="character" w:customStyle="1" w:styleId="PodtytuZnak1">
    <w:name w:val="Podtytuł Znak1"/>
    <w:aliases w:val="POGRUBIENIE Znak"/>
    <w:basedOn w:val="Domylnaczcionkaakapitu"/>
    <w:link w:val="Podtytu"/>
    <w:rsid w:val="00A62953"/>
    <w:rPr>
      <w:rFonts w:eastAsia="Times New Roman" w:cs="Calibri"/>
      <w:color w:val="000000" w:themeColor="text1"/>
      <w:szCs w:val="24"/>
      <w:lang w:eastAsia="ar-SA"/>
    </w:rPr>
  </w:style>
  <w:style w:type="paragraph" w:customStyle="1" w:styleId="Tekstpodstawowy31">
    <w:name w:val="Tekst podstawowy 31"/>
    <w:basedOn w:val="Normalny"/>
    <w:rsid w:val="001D62AA"/>
    <w:pPr>
      <w:suppressAutoHyphens/>
    </w:pPr>
    <w:rPr>
      <w:rFonts w:eastAsia="Times New Roman" w:cs="Calibri"/>
      <w:sz w:val="16"/>
      <w:lang w:eastAsia="ar-SA"/>
    </w:rPr>
  </w:style>
  <w:style w:type="paragraph" w:customStyle="1" w:styleId="Tekstpodstawowywcity31">
    <w:name w:val="Tekst podstawowy wcięty 31"/>
    <w:basedOn w:val="Normalny"/>
    <w:rsid w:val="001D62AA"/>
    <w:pPr>
      <w:suppressAutoHyphens/>
      <w:ind w:left="283"/>
    </w:pPr>
    <w:rPr>
      <w:rFonts w:eastAsia="Times New Roman" w:cs="Calibri"/>
      <w:sz w:val="16"/>
      <w:lang w:eastAsia="ar-SA"/>
    </w:rPr>
  </w:style>
  <w:style w:type="paragraph" w:customStyle="1" w:styleId="Style10">
    <w:name w:val="Style10"/>
    <w:basedOn w:val="Normalny"/>
    <w:rsid w:val="001D62AA"/>
    <w:pPr>
      <w:widowControl w:val="0"/>
      <w:suppressAutoHyphens/>
      <w:autoSpaceDE w:val="0"/>
      <w:spacing w:line="254" w:lineRule="exact"/>
    </w:pPr>
    <w:rPr>
      <w:rFonts w:ascii="Arial" w:eastAsia="Times New Roman" w:hAnsi="Arial" w:cs="Calibri"/>
      <w:szCs w:val="24"/>
      <w:lang w:eastAsia="ar-SA"/>
    </w:rPr>
  </w:style>
  <w:style w:type="paragraph" w:customStyle="1" w:styleId="Style13">
    <w:name w:val="Style13"/>
    <w:basedOn w:val="Normalny"/>
    <w:rsid w:val="001D62AA"/>
    <w:pPr>
      <w:widowControl w:val="0"/>
      <w:suppressAutoHyphens/>
      <w:autoSpaceDE w:val="0"/>
      <w:spacing w:line="250" w:lineRule="exact"/>
      <w:ind w:hanging="576"/>
    </w:pPr>
    <w:rPr>
      <w:rFonts w:ascii="Arial" w:eastAsia="Times New Roman" w:hAnsi="Arial" w:cs="Calibri"/>
      <w:szCs w:val="24"/>
      <w:lang w:eastAsia="ar-SA"/>
    </w:rPr>
  </w:style>
  <w:style w:type="paragraph" w:customStyle="1" w:styleId="Style6">
    <w:name w:val="Style6"/>
    <w:basedOn w:val="Normalny"/>
    <w:rsid w:val="001D62AA"/>
    <w:pPr>
      <w:widowControl w:val="0"/>
      <w:suppressAutoHyphens/>
      <w:autoSpaceDE w:val="0"/>
      <w:spacing w:line="254" w:lineRule="exact"/>
    </w:pPr>
    <w:rPr>
      <w:rFonts w:ascii="Arial" w:eastAsia="Times New Roman" w:hAnsi="Arial" w:cs="Calibri"/>
      <w:szCs w:val="24"/>
      <w:lang w:eastAsia="ar-SA"/>
    </w:rPr>
  </w:style>
  <w:style w:type="paragraph" w:customStyle="1" w:styleId="Style9">
    <w:name w:val="Style9"/>
    <w:basedOn w:val="Normalny"/>
    <w:rsid w:val="001D62AA"/>
    <w:pPr>
      <w:widowControl w:val="0"/>
      <w:suppressAutoHyphens/>
      <w:autoSpaceDE w:val="0"/>
      <w:spacing w:line="254" w:lineRule="exact"/>
      <w:ind w:firstLine="178"/>
    </w:pPr>
    <w:rPr>
      <w:rFonts w:ascii="Arial" w:eastAsia="Times New Roman" w:hAnsi="Arial" w:cs="Calibri"/>
      <w:szCs w:val="24"/>
      <w:lang w:eastAsia="ar-SA"/>
    </w:rPr>
  </w:style>
  <w:style w:type="paragraph" w:customStyle="1" w:styleId="Style14">
    <w:name w:val="Style14"/>
    <w:basedOn w:val="Normalny"/>
    <w:rsid w:val="001D62AA"/>
    <w:pPr>
      <w:widowControl w:val="0"/>
      <w:suppressAutoHyphens/>
      <w:autoSpaceDE w:val="0"/>
      <w:spacing w:line="254" w:lineRule="exact"/>
      <w:ind w:hanging="245"/>
    </w:pPr>
    <w:rPr>
      <w:rFonts w:ascii="Arial" w:eastAsia="Times New Roman" w:hAnsi="Arial" w:cs="Calibri"/>
      <w:szCs w:val="24"/>
      <w:lang w:eastAsia="ar-SA"/>
    </w:rPr>
  </w:style>
  <w:style w:type="paragraph" w:customStyle="1" w:styleId="celp">
    <w:name w:val="cel_p"/>
    <w:basedOn w:val="Normalny"/>
    <w:rsid w:val="001D62AA"/>
    <w:pPr>
      <w:suppressAutoHyphens/>
      <w:spacing w:after="14"/>
      <w:ind w:left="14" w:right="14"/>
      <w:textAlignment w:val="top"/>
    </w:pPr>
    <w:rPr>
      <w:rFonts w:eastAsia="Times New Roman" w:cs="Calibri"/>
      <w:szCs w:val="24"/>
      <w:lang w:eastAsia="ar-SA"/>
    </w:rPr>
  </w:style>
  <w:style w:type="paragraph" w:customStyle="1" w:styleId="podpodtytu">
    <w:name w:val="podpodtytuł"/>
    <w:basedOn w:val="Normalny"/>
    <w:rsid w:val="001D62AA"/>
    <w:pPr>
      <w:tabs>
        <w:tab w:val="num" w:pos="360"/>
      </w:tabs>
      <w:suppressAutoHyphens/>
      <w:ind w:left="360" w:hanging="360"/>
    </w:pPr>
    <w:rPr>
      <w:rFonts w:eastAsia="Times New Roman" w:cs="Tahoma"/>
      <w:b/>
      <w:szCs w:val="24"/>
      <w:lang w:eastAsia="ar-SA"/>
    </w:rPr>
  </w:style>
  <w:style w:type="paragraph" w:customStyle="1" w:styleId="Zawartotabeli">
    <w:name w:val="Zawartość tabeli"/>
    <w:basedOn w:val="Normalny"/>
    <w:rsid w:val="001D62AA"/>
    <w:pPr>
      <w:suppressLineNumbers/>
      <w:suppressAutoHyphens/>
    </w:pPr>
    <w:rPr>
      <w:rFonts w:eastAsia="Times New Roman" w:cs="Calibri"/>
      <w:szCs w:val="24"/>
      <w:lang w:eastAsia="ar-SA"/>
    </w:rPr>
  </w:style>
  <w:style w:type="paragraph" w:customStyle="1" w:styleId="Nagwektabeli">
    <w:name w:val="Nagłówek tabeli"/>
    <w:basedOn w:val="Zawartotabeli"/>
    <w:rsid w:val="001D62AA"/>
    <w:pPr>
      <w:jc w:val="center"/>
    </w:pPr>
    <w:rPr>
      <w:b/>
      <w:bCs/>
    </w:rPr>
  </w:style>
  <w:style w:type="paragraph" w:customStyle="1" w:styleId="Zawartoramki">
    <w:name w:val="Zawartość ramki"/>
    <w:basedOn w:val="Tekstpodstawowy"/>
    <w:rsid w:val="001D62AA"/>
    <w:pPr>
      <w:tabs>
        <w:tab w:val="num" w:pos="643"/>
      </w:tabs>
      <w:suppressAutoHyphens/>
    </w:pPr>
    <w:rPr>
      <w:rFonts w:eastAsia="Times New Roman" w:cs="Calibri"/>
      <w:szCs w:val="24"/>
      <w:lang w:eastAsia="ar-SA"/>
    </w:rPr>
  </w:style>
  <w:style w:type="character" w:customStyle="1" w:styleId="Tekstpodstawowy2Znak1">
    <w:name w:val="Tekst podstawowy 2 Znak1"/>
    <w:basedOn w:val="Domylnaczcionkaakapitu"/>
    <w:uiPriority w:val="99"/>
    <w:rsid w:val="001D62AA"/>
    <w:rPr>
      <w:rFonts w:ascii="Tahoma" w:hAnsi="Tahoma" w:cs="Calibri"/>
      <w:szCs w:val="24"/>
      <w:lang w:eastAsia="ar-SA"/>
    </w:rPr>
  </w:style>
  <w:style w:type="character" w:customStyle="1" w:styleId="Tekstpodstawowywcity2Znak1">
    <w:name w:val="Tekst podstawowy wcięty 2 Znak1"/>
    <w:basedOn w:val="Domylnaczcionkaakapitu"/>
    <w:uiPriority w:val="99"/>
    <w:semiHidden/>
    <w:rsid w:val="001D62AA"/>
    <w:rPr>
      <w:rFonts w:ascii="Tahoma" w:hAnsi="Tahoma" w:cs="Calibri"/>
      <w:szCs w:val="24"/>
      <w:lang w:eastAsia="ar-SA"/>
    </w:rPr>
  </w:style>
  <w:style w:type="character" w:customStyle="1" w:styleId="Tekstpodstawowy3Znak1">
    <w:name w:val="Tekst podstawowy 3 Znak1"/>
    <w:basedOn w:val="Domylnaczcionkaakapitu"/>
    <w:uiPriority w:val="99"/>
    <w:semiHidden/>
    <w:rsid w:val="001D62AA"/>
    <w:rPr>
      <w:rFonts w:ascii="Tahoma" w:hAnsi="Tahoma" w:cs="Calibri"/>
      <w:sz w:val="16"/>
      <w:szCs w:val="16"/>
      <w:lang w:eastAsia="ar-SA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153B62"/>
    <w:pPr>
      <w:keepLines/>
      <w:numPr>
        <w:numId w:val="0"/>
      </w:numPr>
      <w:spacing w:before="480" w:after="0"/>
      <w:outlineLvl w:val="9"/>
    </w:pPr>
    <w:rPr>
      <w:rFonts w:eastAsia="Times New Roman"/>
      <w:color w:val="365F91"/>
      <w:kern w:val="0"/>
      <w:sz w:val="28"/>
      <w:szCs w:val="28"/>
      <w:lang w:eastAsia="en-US"/>
    </w:rPr>
  </w:style>
  <w:style w:type="paragraph" w:styleId="Spistreci1">
    <w:name w:val="toc 1"/>
    <w:basedOn w:val="Normalny"/>
    <w:next w:val="Normalny"/>
    <w:autoRedefine/>
    <w:uiPriority w:val="39"/>
    <w:rsid w:val="00373116"/>
    <w:pPr>
      <w:tabs>
        <w:tab w:val="left" w:pos="1000"/>
        <w:tab w:val="right" w:leader="dot" w:pos="9639"/>
      </w:tabs>
      <w:ind w:left="0"/>
      <w:jc w:val="left"/>
    </w:pPr>
    <w:rPr>
      <w:bCs/>
      <w:caps/>
      <w:szCs w:val="24"/>
    </w:rPr>
  </w:style>
  <w:style w:type="paragraph" w:styleId="Spistreci2">
    <w:name w:val="toc 2"/>
    <w:basedOn w:val="Normalny"/>
    <w:next w:val="Normalny"/>
    <w:autoRedefine/>
    <w:uiPriority w:val="39"/>
    <w:rsid w:val="00373116"/>
    <w:pPr>
      <w:tabs>
        <w:tab w:val="left" w:pos="1200"/>
        <w:tab w:val="right" w:leader="dot" w:pos="9639"/>
      </w:tabs>
      <w:ind w:left="0"/>
      <w:jc w:val="left"/>
    </w:pPr>
    <w:rPr>
      <w:bCs/>
      <w:szCs w:val="20"/>
    </w:rPr>
  </w:style>
  <w:style w:type="paragraph" w:styleId="Spistreci3">
    <w:name w:val="toc 3"/>
    <w:basedOn w:val="Normalny"/>
    <w:next w:val="Normalny"/>
    <w:autoRedefine/>
    <w:uiPriority w:val="39"/>
    <w:rsid w:val="00373116"/>
    <w:pPr>
      <w:tabs>
        <w:tab w:val="left" w:pos="1400"/>
        <w:tab w:val="right" w:leader="dot" w:pos="9639"/>
      </w:tabs>
      <w:ind w:left="200"/>
      <w:jc w:val="left"/>
    </w:pPr>
    <w:rPr>
      <w:szCs w:val="20"/>
    </w:rPr>
  </w:style>
  <w:style w:type="paragraph" w:styleId="Spistreci4">
    <w:name w:val="toc 4"/>
    <w:basedOn w:val="Normalny"/>
    <w:next w:val="Normalny"/>
    <w:autoRedefine/>
    <w:uiPriority w:val="39"/>
    <w:unhideWhenUsed/>
    <w:rsid w:val="00373116"/>
    <w:pPr>
      <w:tabs>
        <w:tab w:val="left" w:pos="1837"/>
        <w:tab w:val="right" w:leader="dot" w:pos="9639"/>
      </w:tabs>
      <w:ind w:left="400"/>
      <w:jc w:val="left"/>
    </w:pPr>
    <w:rPr>
      <w:szCs w:val="20"/>
    </w:rPr>
  </w:style>
  <w:style w:type="paragraph" w:styleId="Spistreci5">
    <w:name w:val="toc 5"/>
    <w:basedOn w:val="Normalny"/>
    <w:next w:val="Normalny"/>
    <w:autoRedefine/>
    <w:uiPriority w:val="39"/>
    <w:unhideWhenUsed/>
    <w:rsid w:val="00521A51"/>
    <w:pPr>
      <w:ind w:left="600"/>
      <w:jc w:val="left"/>
    </w:pPr>
    <w:rPr>
      <w:szCs w:val="20"/>
    </w:rPr>
  </w:style>
  <w:style w:type="paragraph" w:styleId="Spistreci6">
    <w:name w:val="toc 6"/>
    <w:basedOn w:val="Normalny"/>
    <w:next w:val="Normalny"/>
    <w:autoRedefine/>
    <w:uiPriority w:val="39"/>
    <w:unhideWhenUsed/>
    <w:rsid w:val="00521A51"/>
    <w:pPr>
      <w:ind w:left="800"/>
      <w:jc w:val="left"/>
    </w:pPr>
    <w:rPr>
      <w:szCs w:val="20"/>
    </w:rPr>
  </w:style>
  <w:style w:type="paragraph" w:styleId="Spistreci7">
    <w:name w:val="toc 7"/>
    <w:basedOn w:val="Normalny"/>
    <w:next w:val="Normalny"/>
    <w:autoRedefine/>
    <w:uiPriority w:val="39"/>
    <w:unhideWhenUsed/>
    <w:rsid w:val="009E7E99"/>
    <w:pPr>
      <w:ind w:left="1000"/>
      <w:jc w:val="left"/>
    </w:pPr>
    <w:rPr>
      <w:rFonts w:asciiTheme="minorHAnsi" w:hAnsiTheme="minorHAnsi"/>
      <w:szCs w:val="20"/>
    </w:rPr>
  </w:style>
  <w:style w:type="paragraph" w:styleId="Spistreci8">
    <w:name w:val="toc 8"/>
    <w:basedOn w:val="Normalny"/>
    <w:next w:val="Normalny"/>
    <w:autoRedefine/>
    <w:uiPriority w:val="39"/>
    <w:unhideWhenUsed/>
    <w:rsid w:val="00C56A29"/>
    <w:pPr>
      <w:ind w:left="1200"/>
      <w:jc w:val="left"/>
    </w:pPr>
    <w:rPr>
      <w:rFonts w:asciiTheme="minorHAnsi" w:hAnsiTheme="minorHAnsi"/>
      <w:szCs w:val="20"/>
    </w:rPr>
  </w:style>
  <w:style w:type="paragraph" w:styleId="Spistreci9">
    <w:name w:val="toc 9"/>
    <w:basedOn w:val="Normalny"/>
    <w:next w:val="Normalny"/>
    <w:autoRedefine/>
    <w:uiPriority w:val="39"/>
    <w:unhideWhenUsed/>
    <w:rsid w:val="00C56A29"/>
    <w:pPr>
      <w:ind w:left="1400"/>
      <w:jc w:val="left"/>
    </w:pPr>
    <w:rPr>
      <w:rFonts w:asciiTheme="minorHAnsi" w:hAnsiTheme="minorHAnsi"/>
      <w:szCs w:val="20"/>
    </w:rPr>
  </w:style>
  <w:style w:type="paragraph" w:styleId="Mapadokumentu">
    <w:name w:val="Document Map"/>
    <w:basedOn w:val="Normalny"/>
    <w:link w:val="MapadokumentuZnak"/>
    <w:rsid w:val="00AE5F3C"/>
    <w:rPr>
      <w:rFonts w:ascii="Tahoma" w:hAnsi="Tahoma" w:cs="Tahoma"/>
      <w:sz w:val="16"/>
    </w:rPr>
  </w:style>
  <w:style w:type="character" w:customStyle="1" w:styleId="MapadokumentuZnak">
    <w:name w:val="Mapa dokumentu Znak"/>
    <w:basedOn w:val="Domylnaczcionkaakapitu"/>
    <w:link w:val="Mapadokumentu"/>
    <w:rsid w:val="00AE5F3C"/>
    <w:rPr>
      <w:rFonts w:ascii="Tahoma" w:hAnsi="Tahoma" w:cs="Tahoma"/>
      <w:sz w:val="16"/>
      <w:szCs w:val="16"/>
    </w:rPr>
  </w:style>
  <w:style w:type="table" w:styleId="Tabela-Efekty3W3">
    <w:name w:val="Table 3D effects 3"/>
    <w:basedOn w:val="Standardowy"/>
    <w:rsid w:val="00BC3821"/>
    <w:pPr>
      <w:spacing w:before="120" w:after="120"/>
      <w:ind w:firstLine="567"/>
      <w:jc w:val="both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Odwoaniedokomentarza">
    <w:name w:val="annotation reference"/>
    <w:basedOn w:val="Domylnaczcionkaakapitu"/>
    <w:rsid w:val="003C2941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3C2941"/>
    <w:rPr>
      <w:szCs w:val="20"/>
    </w:rPr>
  </w:style>
  <w:style w:type="character" w:customStyle="1" w:styleId="TekstkomentarzaZnak">
    <w:name w:val="Tekst komentarza Znak"/>
    <w:basedOn w:val="Domylnaczcionkaakapitu"/>
    <w:link w:val="Tekstkomentarza"/>
    <w:rsid w:val="003C2941"/>
  </w:style>
  <w:style w:type="paragraph" w:styleId="Tematkomentarza">
    <w:name w:val="annotation subject"/>
    <w:basedOn w:val="Tekstkomentarza"/>
    <w:next w:val="Tekstkomentarza"/>
    <w:link w:val="TematkomentarzaZnak"/>
    <w:rsid w:val="003C2941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rsid w:val="003C2941"/>
    <w:rPr>
      <w:b/>
      <w:bCs/>
    </w:rPr>
  </w:style>
  <w:style w:type="paragraph" w:styleId="Bezodstpw">
    <w:name w:val="No Spacing"/>
    <w:link w:val="BezodstpwZnak"/>
    <w:uiPriority w:val="1"/>
    <w:qFormat/>
    <w:rsid w:val="005D6026"/>
    <w:rPr>
      <w:rFonts w:eastAsia="Times New Roman"/>
      <w:sz w:val="22"/>
      <w:szCs w:val="22"/>
    </w:rPr>
  </w:style>
  <w:style w:type="character" w:customStyle="1" w:styleId="BezodstpwZnak">
    <w:name w:val="Bez odstępów Znak"/>
    <w:basedOn w:val="Domylnaczcionkaakapitu"/>
    <w:link w:val="Bezodstpw"/>
    <w:uiPriority w:val="1"/>
    <w:rsid w:val="005F4748"/>
    <w:rPr>
      <w:rFonts w:eastAsia="Times New Roman"/>
      <w:sz w:val="22"/>
      <w:szCs w:val="22"/>
    </w:rPr>
  </w:style>
  <w:style w:type="paragraph" w:customStyle="1" w:styleId="dokument">
    <w:name w:val="dokument"/>
    <w:basedOn w:val="Normalny"/>
    <w:rsid w:val="00593B61"/>
    <w:pPr>
      <w:keepLines/>
      <w:suppressAutoHyphens/>
      <w:ind w:left="0" w:firstLine="0"/>
    </w:pPr>
    <w:rPr>
      <w:rFonts w:eastAsia="Times New Roman"/>
      <w:sz w:val="24"/>
      <w:szCs w:val="24"/>
      <w:lang w:eastAsia="ar-SA"/>
    </w:rPr>
  </w:style>
  <w:style w:type="paragraph" w:styleId="Legenda">
    <w:name w:val="caption"/>
    <w:basedOn w:val="Normalny"/>
    <w:next w:val="Normalny"/>
    <w:unhideWhenUsed/>
    <w:rsid w:val="00934638"/>
    <w:pPr>
      <w:spacing w:after="200"/>
    </w:pPr>
    <w:rPr>
      <w:b/>
      <w:bCs/>
      <w:color w:val="4F81BD" w:themeColor="accent1"/>
      <w:sz w:val="18"/>
      <w:szCs w:val="18"/>
    </w:rPr>
  </w:style>
  <w:style w:type="character" w:customStyle="1" w:styleId="apple-converted-space">
    <w:name w:val="apple-converted-space"/>
    <w:basedOn w:val="Domylnaczcionkaakapitu"/>
    <w:rsid w:val="00934638"/>
  </w:style>
  <w:style w:type="paragraph" w:customStyle="1" w:styleId="dokumentacja">
    <w:name w:val="dokumentacja"/>
    <w:basedOn w:val="Normalny"/>
    <w:rsid w:val="00CC787F"/>
    <w:pPr>
      <w:overflowPunct w:val="0"/>
      <w:ind w:left="0" w:firstLine="0"/>
      <w:textAlignment w:val="baseline"/>
    </w:pPr>
    <w:rPr>
      <w:rFonts w:ascii="Arial" w:eastAsia="Times New Roman" w:hAnsi="Arial"/>
      <w:sz w:val="24"/>
      <w:szCs w:val="24"/>
      <w:u w:val="single"/>
      <w:lang w:eastAsia="ar-SA"/>
    </w:rPr>
  </w:style>
  <w:style w:type="paragraph" w:customStyle="1" w:styleId="Akapitzlist1">
    <w:name w:val="Akapit z listą1"/>
    <w:basedOn w:val="Normalny"/>
    <w:rsid w:val="00C67A80"/>
    <w:pPr>
      <w:ind w:left="708" w:firstLine="0"/>
      <w:jc w:val="left"/>
    </w:pPr>
    <w:rPr>
      <w:rFonts w:ascii="Tahoma" w:eastAsia="Calibri" w:hAnsi="Tahoma"/>
    </w:rPr>
  </w:style>
  <w:style w:type="paragraph" w:customStyle="1" w:styleId="Akapitzlist2">
    <w:name w:val="Akapit z listą2"/>
    <w:basedOn w:val="Normalny"/>
    <w:rsid w:val="00C67A80"/>
    <w:pPr>
      <w:suppressAutoHyphens/>
      <w:ind w:left="0" w:firstLine="0"/>
      <w:jc w:val="left"/>
    </w:pPr>
    <w:rPr>
      <w:rFonts w:ascii="Tahoma" w:eastAsia="Times New Roman" w:hAnsi="Tahoma"/>
      <w:kern w:val="1"/>
      <w:lang w:eastAsia="ar-SA"/>
    </w:rPr>
  </w:style>
  <w:style w:type="paragraph" w:styleId="Wcicienormalne">
    <w:name w:val="Normal Indent"/>
    <w:basedOn w:val="Normalny"/>
    <w:link w:val="WcicienormalneZnak"/>
    <w:rsid w:val="00787DCB"/>
    <w:pPr>
      <w:ind w:left="708" w:firstLine="0"/>
      <w:jc w:val="left"/>
    </w:pPr>
    <w:rPr>
      <w:rFonts w:eastAsia="Times New Roman"/>
      <w:sz w:val="24"/>
      <w:szCs w:val="20"/>
    </w:rPr>
  </w:style>
  <w:style w:type="character" w:customStyle="1" w:styleId="WcicienormalneZnak">
    <w:name w:val="Wcięcie normalne Znak"/>
    <w:link w:val="Wcicienormalne"/>
    <w:rsid w:val="00787DCB"/>
    <w:rPr>
      <w:rFonts w:eastAsia="Times New Roman"/>
      <w:sz w:val="24"/>
    </w:rPr>
  </w:style>
  <w:style w:type="paragraph" w:styleId="Spisilustracji">
    <w:name w:val="table of figures"/>
    <w:basedOn w:val="Normalny"/>
    <w:next w:val="Normalny"/>
    <w:uiPriority w:val="99"/>
    <w:rsid w:val="00457FB0"/>
    <w:pPr>
      <w:ind w:left="0"/>
    </w:pPr>
  </w:style>
  <w:style w:type="character" w:customStyle="1" w:styleId="TekstprzypisukocowegoZnak1">
    <w:name w:val="Tekst przypisu końcowego Znak1"/>
    <w:basedOn w:val="Domylnaczcionkaakapitu"/>
    <w:uiPriority w:val="99"/>
    <w:semiHidden/>
    <w:rsid w:val="004D1F0D"/>
    <w:rPr>
      <w:rFonts w:ascii="Tahoma" w:eastAsia="Times New Roman" w:hAnsi="Tahoma"/>
    </w:rPr>
  </w:style>
  <w:style w:type="character" w:customStyle="1" w:styleId="PlandokumentuZnak1">
    <w:name w:val="Plan dokumentu Znak1"/>
    <w:basedOn w:val="Domylnaczcionkaakapitu"/>
    <w:uiPriority w:val="99"/>
    <w:semiHidden/>
    <w:rsid w:val="004D1F0D"/>
    <w:rPr>
      <w:rFonts w:ascii="Tahoma" w:eastAsia="Times New Roman" w:hAnsi="Tahoma" w:cs="Tahoma"/>
      <w:sz w:val="16"/>
      <w:szCs w:val="16"/>
    </w:rPr>
  </w:style>
  <w:style w:type="character" w:styleId="Wyrnieniedelikatne">
    <w:name w:val="Subtle Emphasis"/>
    <w:basedOn w:val="Domylnaczcionkaakapitu"/>
    <w:uiPriority w:val="19"/>
    <w:rsid w:val="00362AF7"/>
    <w:rPr>
      <w:i/>
      <w:iCs/>
      <w:color w:val="808080" w:themeColor="text1" w:themeTint="7F"/>
    </w:rPr>
  </w:style>
  <w:style w:type="paragraph" w:styleId="Cytat">
    <w:name w:val="Quote"/>
    <w:basedOn w:val="Normalny"/>
    <w:next w:val="Normalny"/>
    <w:link w:val="CytatZnak"/>
    <w:uiPriority w:val="29"/>
    <w:qFormat/>
    <w:rsid w:val="00362AF7"/>
    <w:rPr>
      <w:i/>
      <w:iCs/>
    </w:rPr>
  </w:style>
  <w:style w:type="character" w:customStyle="1" w:styleId="CytatZnak">
    <w:name w:val="Cytat Znak"/>
    <w:basedOn w:val="Domylnaczcionkaakapitu"/>
    <w:link w:val="Cytat"/>
    <w:uiPriority w:val="29"/>
    <w:rsid w:val="00362AF7"/>
    <w:rPr>
      <w:i/>
      <w:iCs/>
      <w:color w:val="000000" w:themeColor="text1"/>
      <w:szCs w:val="16"/>
    </w:rPr>
  </w:style>
  <w:style w:type="character" w:styleId="Numerwiersza">
    <w:name w:val="line number"/>
    <w:basedOn w:val="Domylnaczcionkaakapitu"/>
    <w:rsid w:val="00666868"/>
  </w:style>
  <w:style w:type="character" w:customStyle="1" w:styleId="lx91o1mryky">
    <w:name w:val="lx91o1mryky"/>
    <w:basedOn w:val="Domylnaczcionkaakapitu"/>
    <w:rsid w:val="00F50504"/>
  </w:style>
  <w:style w:type="character" w:customStyle="1" w:styleId="dz86mp199">
    <w:name w:val="dz86mp199"/>
    <w:basedOn w:val="Domylnaczcionkaakapitu"/>
    <w:rsid w:val="00230275"/>
  </w:style>
  <w:style w:type="paragraph" w:customStyle="1" w:styleId="adres">
    <w:name w:val="adres"/>
    <w:basedOn w:val="Normalny"/>
    <w:rsid w:val="008021C5"/>
    <w:pPr>
      <w:spacing w:before="100" w:beforeAutospacing="1" w:after="100" w:afterAutospacing="1"/>
      <w:ind w:left="0" w:firstLine="0"/>
      <w:jc w:val="left"/>
    </w:pPr>
    <w:rPr>
      <w:rFonts w:eastAsia="Times New Roman"/>
      <w:color w:val="auto"/>
      <w:sz w:val="24"/>
      <w:szCs w:val="24"/>
    </w:rPr>
  </w:style>
  <w:style w:type="character" w:customStyle="1" w:styleId="c9l7rh">
    <w:name w:val="c9l7rh"/>
    <w:basedOn w:val="Domylnaczcionkaakapitu"/>
    <w:rsid w:val="00192C28"/>
  </w:style>
  <w:style w:type="paragraph" w:customStyle="1" w:styleId="TytuKuby">
    <w:name w:val="Tytuł Kuby"/>
    <w:basedOn w:val="Normalny"/>
    <w:next w:val="Normalny"/>
    <w:rsid w:val="003C6228"/>
    <w:pPr>
      <w:spacing w:before="0" w:after="0" w:line="360" w:lineRule="auto"/>
      <w:ind w:left="0" w:firstLine="0"/>
      <w:jc w:val="center"/>
    </w:pPr>
    <w:rPr>
      <w:rFonts w:eastAsia="Times New Roman"/>
      <w:color w:val="auto"/>
      <w:sz w:val="36"/>
      <w:szCs w:val="20"/>
    </w:rPr>
  </w:style>
  <w:style w:type="paragraph" w:styleId="Tekstblokowy">
    <w:name w:val="Block Text"/>
    <w:basedOn w:val="Normalny"/>
    <w:rsid w:val="008B710C"/>
    <w:pPr>
      <w:spacing w:before="0" w:after="0" w:line="480" w:lineRule="atLeast"/>
      <w:ind w:left="793" w:right="984" w:firstLine="0"/>
    </w:pPr>
    <w:rPr>
      <w:rFonts w:ascii="Arial" w:eastAsia="Times New Roman" w:hAnsi="Arial"/>
      <w:color w:val="auto"/>
      <w:sz w:val="24"/>
      <w:szCs w:val="20"/>
    </w:rPr>
  </w:style>
  <w:style w:type="paragraph" w:customStyle="1" w:styleId="SoldisHeading2">
    <w:name w:val="Soldis Heading 2"/>
    <w:basedOn w:val="Normalny"/>
    <w:next w:val="Normalny"/>
    <w:uiPriority w:val="99"/>
    <w:rsid w:val="0026660A"/>
    <w:pPr>
      <w:widowControl w:val="0"/>
      <w:autoSpaceDE w:val="0"/>
      <w:autoSpaceDN w:val="0"/>
      <w:adjustRightInd w:val="0"/>
      <w:spacing w:before="250" w:after="100"/>
      <w:ind w:left="0" w:firstLine="0"/>
      <w:jc w:val="left"/>
    </w:pPr>
    <w:rPr>
      <w:rFonts w:ascii="Arial" w:eastAsiaTheme="minorEastAsia" w:hAnsi="Arial" w:cs="Arial"/>
      <w:b/>
      <w:bCs/>
      <w:color w:val="000000"/>
      <w:sz w:val="26"/>
      <w:szCs w:val="26"/>
    </w:rPr>
  </w:style>
  <w:style w:type="paragraph" w:customStyle="1" w:styleId="SoldisHeading3">
    <w:name w:val="Soldis Heading 3"/>
    <w:basedOn w:val="Normalny"/>
    <w:next w:val="Normalny"/>
    <w:uiPriority w:val="99"/>
    <w:rsid w:val="0026660A"/>
    <w:pPr>
      <w:widowControl w:val="0"/>
      <w:autoSpaceDE w:val="0"/>
      <w:autoSpaceDN w:val="0"/>
      <w:adjustRightInd w:val="0"/>
      <w:spacing w:before="180" w:after="100"/>
      <w:ind w:left="0" w:firstLine="0"/>
      <w:jc w:val="left"/>
    </w:pPr>
    <w:rPr>
      <w:rFonts w:ascii="Arial" w:eastAsiaTheme="minorEastAsia" w:hAnsi="Arial" w:cs="Arial"/>
      <w:b/>
      <w:bCs/>
      <w:color w:val="000000"/>
      <w:sz w:val="22"/>
      <w:szCs w:val="22"/>
    </w:rPr>
  </w:style>
  <w:style w:type="paragraph" w:customStyle="1" w:styleId="SoldisText">
    <w:name w:val="Soldis Text"/>
    <w:basedOn w:val="Normalny"/>
    <w:next w:val="Normalny"/>
    <w:uiPriority w:val="99"/>
    <w:rsid w:val="0026660A"/>
    <w:pPr>
      <w:widowControl w:val="0"/>
      <w:autoSpaceDE w:val="0"/>
      <w:autoSpaceDN w:val="0"/>
      <w:adjustRightInd w:val="0"/>
      <w:spacing w:before="60" w:after="60"/>
      <w:ind w:left="0" w:firstLine="0"/>
      <w:jc w:val="left"/>
    </w:pPr>
    <w:rPr>
      <w:rFonts w:ascii="Arial" w:eastAsiaTheme="minorEastAsia" w:hAnsi="Arial" w:cs="Arial"/>
      <w:color w:val="000000"/>
      <w:szCs w:val="20"/>
    </w:rPr>
  </w:style>
  <w:style w:type="paragraph" w:customStyle="1" w:styleId="SoldisTableText">
    <w:name w:val="Soldis Table Text"/>
    <w:basedOn w:val="Normalny"/>
    <w:next w:val="Normalny"/>
    <w:uiPriority w:val="99"/>
    <w:rsid w:val="0026660A"/>
    <w:pPr>
      <w:widowControl w:val="0"/>
      <w:autoSpaceDE w:val="0"/>
      <w:autoSpaceDN w:val="0"/>
      <w:adjustRightInd w:val="0"/>
      <w:spacing w:before="30" w:after="30"/>
      <w:ind w:left="0" w:firstLine="0"/>
      <w:jc w:val="center"/>
    </w:pPr>
    <w:rPr>
      <w:rFonts w:ascii="Arial" w:eastAsiaTheme="minorEastAsia" w:hAnsi="Arial" w:cs="Arial"/>
      <w:color w:val="000000"/>
      <w:szCs w:val="20"/>
    </w:rPr>
  </w:style>
  <w:style w:type="paragraph" w:customStyle="1" w:styleId="SoldisTableHeadings">
    <w:name w:val="Soldis Table Headings"/>
    <w:basedOn w:val="Normalny"/>
    <w:next w:val="Normalny"/>
    <w:uiPriority w:val="99"/>
    <w:rsid w:val="0026660A"/>
    <w:pPr>
      <w:widowControl w:val="0"/>
      <w:autoSpaceDE w:val="0"/>
      <w:autoSpaceDN w:val="0"/>
      <w:adjustRightInd w:val="0"/>
      <w:spacing w:before="0" w:after="0"/>
      <w:ind w:left="0" w:firstLine="0"/>
      <w:jc w:val="center"/>
    </w:pPr>
    <w:rPr>
      <w:rFonts w:ascii="Arial" w:eastAsiaTheme="minorEastAsia" w:hAnsi="Arial" w:cs="Arial"/>
      <w:b/>
      <w:bCs/>
      <w:color w:val="000000"/>
      <w:szCs w:val="20"/>
    </w:rPr>
  </w:style>
  <w:style w:type="paragraph" w:customStyle="1" w:styleId="SoldisHeading1">
    <w:name w:val="Soldis Heading 1"/>
    <w:basedOn w:val="Normalny"/>
    <w:next w:val="Normalny"/>
    <w:uiPriority w:val="99"/>
    <w:rsid w:val="00285331"/>
    <w:pPr>
      <w:widowControl w:val="0"/>
      <w:autoSpaceDE w:val="0"/>
      <w:autoSpaceDN w:val="0"/>
      <w:adjustRightInd w:val="0"/>
      <w:spacing w:before="100" w:after="100"/>
      <w:ind w:left="0" w:firstLine="0"/>
      <w:jc w:val="center"/>
    </w:pPr>
    <w:rPr>
      <w:rFonts w:ascii="Arial" w:eastAsiaTheme="minorEastAsia" w:hAnsi="Arial" w:cs="Arial"/>
      <w:b/>
      <w:bCs/>
      <w:color w:val="000000"/>
      <w:sz w:val="26"/>
      <w:szCs w:val="26"/>
    </w:rPr>
  </w:style>
  <w:style w:type="paragraph" w:customStyle="1" w:styleId="NormalShort">
    <w:name w:val="Normal Short"/>
    <w:basedOn w:val="Normalny"/>
    <w:next w:val="Normalny"/>
    <w:uiPriority w:val="99"/>
    <w:rsid w:val="002B326A"/>
    <w:pPr>
      <w:widowControl w:val="0"/>
      <w:autoSpaceDE w:val="0"/>
      <w:autoSpaceDN w:val="0"/>
      <w:adjustRightInd w:val="0"/>
      <w:spacing w:before="0" w:after="0"/>
      <w:ind w:left="0" w:firstLine="0"/>
      <w:jc w:val="left"/>
    </w:pPr>
    <w:rPr>
      <w:rFonts w:ascii="Arial" w:eastAsiaTheme="minorEastAsia" w:hAnsi="Arial" w:cs="Arial"/>
      <w:color w:val="auto"/>
      <w:sz w:val="22"/>
      <w:szCs w:val="22"/>
    </w:rPr>
  </w:style>
  <w:style w:type="paragraph" w:customStyle="1" w:styleId="NormalNumbered">
    <w:name w:val="Normal Numbered"/>
    <w:basedOn w:val="Normalny"/>
    <w:next w:val="Normalny"/>
    <w:uiPriority w:val="99"/>
    <w:rsid w:val="002B326A"/>
    <w:pPr>
      <w:widowControl w:val="0"/>
      <w:autoSpaceDE w:val="0"/>
      <w:autoSpaceDN w:val="0"/>
      <w:adjustRightInd w:val="0"/>
      <w:spacing w:before="60" w:after="60"/>
      <w:ind w:left="720" w:hanging="720"/>
      <w:jc w:val="left"/>
    </w:pPr>
    <w:rPr>
      <w:rFonts w:ascii="Arial" w:eastAsiaTheme="minorEastAsia" w:hAnsi="Arial" w:cs="Arial"/>
      <w:color w:val="auto"/>
      <w:sz w:val="22"/>
      <w:szCs w:val="22"/>
    </w:rPr>
  </w:style>
  <w:style w:type="paragraph" w:customStyle="1" w:styleId="NormalNumbered2">
    <w:name w:val="Normal Numbered 2"/>
    <w:basedOn w:val="Normalny"/>
    <w:next w:val="Normalny"/>
    <w:uiPriority w:val="99"/>
    <w:rsid w:val="002B326A"/>
    <w:pPr>
      <w:widowControl w:val="0"/>
      <w:autoSpaceDE w:val="0"/>
      <w:autoSpaceDN w:val="0"/>
      <w:adjustRightInd w:val="0"/>
      <w:spacing w:before="60" w:after="60"/>
      <w:ind w:left="1440" w:hanging="720"/>
      <w:jc w:val="left"/>
    </w:pPr>
    <w:rPr>
      <w:rFonts w:ascii="Arial" w:eastAsiaTheme="minorEastAsia" w:hAnsi="Arial" w:cs="Arial"/>
      <w:color w:val="auto"/>
      <w:sz w:val="22"/>
      <w:szCs w:val="22"/>
    </w:rPr>
  </w:style>
  <w:style w:type="paragraph" w:customStyle="1" w:styleId="List1">
    <w:name w:val="List 1"/>
    <w:basedOn w:val="Normalny"/>
    <w:next w:val="Normalny"/>
    <w:uiPriority w:val="99"/>
    <w:rsid w:val="002B326A"/>
    <w:pPr>
      <w:widowControl w:val="0"/>
      <w:autoSpaceDE w:val="0"/>
      <w:autoSpaceDN w:val="0"/>
      <w:adjustRightInd w:val="0"/>
      <w:spacing w:before="60" w:after="60"/>
      <w:ind w:left="720" w:hanging="720"/>
      <w:jc w:val="left"/>
    </w:pPr>
    <w:rPr>
      <w:rFonts w:ascii="Arial" w:eastAsiaTheme="minorEastAsia" w:hAnsi="Arial" w:cs="Arial"/>
      <w:color w:val="auto"/>
      <w:sz w:val="22"/>
      <w:szCs w:val="22"/>
    </w:rPr>
  </w:style>
  <w:style w:type="paragraph" w:styleId="Lista2">
    <w:name w:val="List 2"/>
    <w:basedOn w:val="Normalny"/>
    <w:next w:val="Normalny"/>
    <w:uiPriority w:val="99"/>
    <w:rsid w:val="002B326A"/>
    <w:pPr>
      <w:widowControl w:val="0"/>
      <w:autoSpaceDE w:val="0"/>
      <w:autoSpaceDN w:val="0"/>
      <w:adjustRightInd w:val="0"/>
      <w:spacing w:before="60" w:after="60"/>
      <w:ind w:left="720" w:hanging="720"/>
      <w:jc w:val="left"/>
    </w:pPr>
    <w:rPr>
      <w:rFonts w:ascii="Arial" w:eastAsiaTheme="minorEastAsia" w:hAnsi="Arial" w:cs="Arial"/>
      <w:color w:val="auto"/>
      <w:sz w:val="22"/>
      <w:szCs w:val="22"/>
    </w:rPr>
  </w:style>
  <w:style w:type="paragraph" w:styleId="Lista3">
    <w:name w:val="List 3"/>
    <w:basedOn w:val="Normalny"/>
    <w:next w:val="Normalny"/>
    <w:uiPriority w:val="99"/>
    <w:rsid w:val="002B326A"/>
    <w:pPr>
      <w:widowControl w:val="0"/>
      <w:autoSpaceDE w:val="0"/>
      <w:autoSpaceDN w:val="0"/>
      <w:adjustRightInd w:val="0"/>
      <w:spacing w:before="60" w:after="60"/>
      <w:ind w:left="720" w:hanging="720"/>
      <w:jc w:val="left"/>
    </w:pPr>
    <w:rPr>
      <w:rFonts w:ascii="Arial" w:eastAsiaTheme="minorEastAsia" w:hAnsi="Arial" w:cs="Arial"/>
      <w:color w:val="auto"/>
      <w:sz w:val="22"/>
      <w:szCs w:val="22"/>
    </w:rPr>
  </w:style>
  <w:style w:type="paragraph" w:customStyle="1" w:styleId="SoldisHeading3Highlighted">
    <w:name w:val="Soldis Heading 3 Highlighted"/>
    <w:basedOn w:val="Normalny"/>
    <w:next w:val="Normalny"/>
    <w:uiPriority w:val="99"/>
    <w:rsid w:val="002B326A"/>
    <w:pPr>
      <w:widowControl w:val="0"/>
      <w:autoSpaceDE w:val="0"/>
      <w:autoSpaceDN w:val="0"/>
      <w:adjustRightInd w:val="0"/>
      <w:spacing w:before="180" w:after="100"/>
      <w:ind w:left="0" w:firstLine="0"/>
      <w:jc w:val="left"/>
    </w:pPr>
    <w:rPr>
      <w:rFonts w:ascii="Arial" w:eastAsiaTheme="minorEastAsia" w:hAnsi="Arial" w:cs="Arial"/>
      <w:b/>
      <w:bCs/>
      <w:color w:val="FF0000"/>
      <w:sz w:val="22"/>
      <w:szCs w:val="22"/>
    </w:rPr>
  </w:style>
  <w:style w:type="paragraph" w:customStyle="1" w:styleId="SoldisHighlighted">
    <w:name w:val="Soldis Highlighted"/>
    <w:basedOn w:val="Normalny"/>
    <w:next w:val="Normalny"/>
    <w:uiPriority w:val="99"/>
    <w:rsid w:val="002B326A"/>
    <w:pPr>
      <w:widowControl w:val="0"/>
      <w:autoSpaceDE w:val="0"/>
      <w:autoSpaceDN w:val="0"/>
      <w:adjustRightInd w:val="0"/>
      <w:spacing w:before="60" w:after="60"/>
      <w:ind w:left="0" w:firstLine="0"/>
      <w:jc w:val="left"/>
    </w:pPr>
    <w:rPr>
      <w:rFonts w:ascii="Arial" w:eastAsiaTheme="minorEastAsia" w:hAnsi="Arial" w:cs="Arial"/>
      <w:b/>
      <w:bCs/>
      <w:color w:val="000000"/>
      <w:sz w:val="24"/>
      <w:szCs w:val="24"/>
    </w:rPr>
  </w:style>
  <w:style w:type="paragraph" w:customStyle="1" w:styleId="tabelaobliczenia">
    <w:name w:val="tabela obliczenia"/>
    <w:basedOn w:val="Tytu"/>
    <w:link w:val="tabelaobliczeniaZnak"/>
    <w:qFormat/>
    <w:rsid w:val="002B326A"/>
    <w:pPr>
      <w:jc w:val="center"/>
    </w:pPr>
    <w:rPr>
      <w:sz w:val="12"/>
    </w:rPr>
  </w:style>
  <w:style w:type="character" w:customStyle="1" w:styleId="TytuZnak1">
    <w:name w:val="Tytuł Znak1"/>
    <w:aliases w:val="tabelka Znak"/>
    <w:basedOn w:val="Domylnaczcionkaakapitu"/>
    <w:link w:val="Tytu"/>
    <w:rsid w:val="002B326A"/>
    <w:rPr>
      <w:szCs w:val="16"/>
    </w:rPr>
  </w:style>
  <w:style w:type="character" w:customStyle="1" w:styleId="tabelaobliczeniaZnak">
    <w:name w:val="tabela obliczenia Znak"/>
    <w:basedOn w:val="TytuZnak1"/>
    <w:link w:val="tabelaobliczenia"/>
    <w:rsid w:val="002B326A"/>
    <w:rPr>
      <w:sz w:val="12"/>
      <w:szCs w:val="16"/>
    </w:rPr>
  </w:style>
  <w:style w:type="paragraph" w:customStyle="1" w:styleId="Tabelafd">
    <w:name w:val="Tabela_fd"/>
    <w:basedOn w:val="Normalny"/>
    <w:uiPriority w:val="99"/>
    <w:rsid w:val="004F748E"/>
    <w:pPr>
      <w:autoSpaceDE w:val="0"/>
      <w:autoSpaceDN w:val="0"/>
      <w:spacing w:before="0" w:after="0" w:line="300" w:lineRule="atLeast"/>
      <w:ind w:left="0" w:firstLine="0"/>
      <w:jc w:val="left"/>
    </w:pPr>
    <w:rPr>
      <w:rFonts w:ascii="Courier New" w:eastAsia="Times New Roman" w:hAnsi="Courier New" w:cs="Courier New"/>
      <w:color w:val="auto"/>
      <w:sz w:val="22"/>
      <w:szCs w:val="22"/>
    </w:rPr>
  </w:style>
  <w:style w:type="paragraph" w:customStyle="1" w:styleId="Tekstfd">
    <w:name w:val="Tekst_fd"/>
    <w:basedOn w:val="Normalny"/>
    <w:uiPriority w:val="99"/>
    <w:rsid w:val="004F748E"/>
    <w:pPr>
      <w:tabs>
        <w:tab w:val="left" w:pos="340"/>
        <w:tab w:val="left" w:pos="567"/>
        <w:tab w:val="left" w:pos="851"/>
        <w:tab w:val="left" w:pos="1134"/>
        <w:tab w:val="left" w:pos="1418"/>
        <w:tab w:val="left" w:pos="1701"/>
      </w:tabs>
      <w:autoSpaceDE w:val="0"/>
      <w:autoSpaceDN w:val="0"/>
      <w:spacing w:before="0" w:after="0" w:line="300" w:lineRule="atLeast"/>
      <w:ind w:left="0" w:firstLine="0"/>
      <w:jc w:val="left"/>
    </w:pPr>
    <w:rPr>
      <w:rFonts w:eastAsia="Times New Roman"/>
      <w:color w:val="auto"/>
      <w:sz w:val="22"/>
      <w:szCs w:val="22"/>
    </w:rPr>
  </w:style>
  <w:style w:type="paragraph" w:customStyle="1" w:styleId="Grupa">
    <w:name w:val="Grupa"/>
    <w:basedOn w:val="Normalny"/>
    <w:uiPriority w:val="99"/>
    <w:rsid w:val="004F748E"/>
    <w:pPr>
      <w:autoSpaceDE w:val="0"/>
      <w:autoSpaceDN w:val="0"/>
      <w:spacing w:before="0" w:after="0" w:line="300" w:lineRule="atLeast"/>
      <w:ind w:left="0" w:firstLine="0"/>
      <w:jc w:val="left"/>
    </w:pPr>
    <w:rPr>
      <w:rFonts w:eastAsia="Times New Roman"/>
      <w:color w:val="0000FF"/>
      <w:sz w:val="22"/>
      <w:szCs w:val="22"/>
    </w:rPr>
  </w:style>
  <w:style w:type="paragraph" w:customStyle="1" w:styleId="Wariant">
    <w:name w:val="Wariant"/>
    <w:basedOn w:val="Tekstfd"/>
    <w:uiPriority w:val="99"/>
    <w:rsid w:val="004F748E"/>
    <w:pPr>
      <w:spacing w:line="240" w:lineRule="auto"/>
    </w:pPr>
    <w:rPr>
      <w:color w:val="FF00FF"/>
    </w:rPr>
  </w:style>
  <w:style w:type="paragraph" w:customStyle="1" w:styleId="Nagtabfd">
    <w:name w:val="Nagł_tab_fd"/>
    <w:basedOn w:val="Normalny"/>
    <w:uiPriority w:val="99"/>
    <w:rsid w:val="004F748E"/>
    <w:pPr>
      <w:autoSpaceDE w:val="0"/>
      <w:autoSpaceDN w:val="0"/>
      <w:spacing w:before="0" w:after="0" w:line="300" w:lineRule="atLeast"/>
      <w:ind w:left="0" w:firstLine="0"/>
      <w:jc w:val="left"/>
    </w:pPr>
    <w:rPr>
      <w:rFonts w:eastAsia="Times New Roman"/>
      <w:color w:val="auto"/>
      <w:sz w:val="22"/>
      <w:szCs w:val="22"/>
    </w:rPr>
  </w:style>
  <w:style w:type="paragraph" w:customStyle="1" w:styleId="Wariantnty">
    <w:name w:val="Wariant nty"/>
    <w:basedOn w:val="Wariant"/>
    <w:uiPriority w:val="99"/>
    <w:rsid w:val="004F748E"/>
  </w:style>
  <w:style w:type="paragraph" w:customStyle="1" w:styleId="Tyt2fd">
    <w:name w:val="Tyt2_fd"/>
    <w:basedOn w:val="Nagwek2"/>
    <w:uiPriority w:val="99"/>
    <w:rsid w:val="004F748E"/>
    <w:pPr>
      <w:keepNext/>
      <w:numPr>
        <w:ilvl w:val="0"/>
        <w:numId w:val="0"/>
      </w:numPr>
      <w:tabs>
        <w:tab w:val="clear" w:pos="4536"/>
        <w:tab w:val="clear" w:pos="9072"/>
        <w:tab w:val="left" w:pos="340"/>
      </w:tabs>
      <w:autoSpaceDE w:val="0"/>
      <w:autoSpaceDN w:val="0"/>
      <w:spacing w:after="60" w:line="300" w:lineRule="atLeast"/>
    </w:pPr>
    <w:rPr>
      <w:rFonts w:eastAsia="Times New Roman"/>
      <w:b/>
      <w:bCs/>
      <w:iCs w:val="0"/>
      <w:szCs w:val="22"/>
    </w:rPr>
  </w:style>
  <w:style w:type="paragraph" w:customStyle="1" w:styleId="Tyt1fd">
    <w:name w:val="Tyt1_fd"/>
    <w:basedOn w:val="Normalny"/>
    <w:uiPriority w:val="99"/>
    <w:rsid w:val="004F748E"/>
    <w:pPr>
      <w:autoSpaceDE w:val="0"/>
      <w:autoSpaceDN w:val="0"/>
      <w:spacing w:after="60" w:line="300" w:lineRule="atLeast"/>
      <w:ind w:left="0" w:firstLine="0"/>
      <w:jc w:val="left"/>
    </w:pPr>
    <w:rPr>
      <w:rFonts w:eastAsia="Times New Roman"/>
      <w:b/>
      <w:bCs/>
      <w:color w:val="auto"/>
      <w:sz w:val="26"/>
      <w:szCs w:val="26"/>
    </w:rPr>
  </w:style>
  <w:style w:type="paragraph" w:customStyle="1" w:styleId="Tytulfd">
    <w:name w:val="Tytul_fd"/>
    <w:basedOn w:val="Tytu"/>
    <w:uiPriority w:val="99"/>
    <w:rsid w:val="004F748E"/>
    <w:pPr>
      <w:autoSpaceDE w:val="0"/>
      <w:autoSpaceDN w:val="0"/>
      <w:spacing w:line="300" w:lineRule="atLeast"/>
      <w:jc w:val="center"/>
    </w:pPr>
    <w:rPr>
      <w:rFonts w:eastAsia="Times New Roman"/>
      <w:b/>
      <w:bCs/>
      <w:sz w:val="28"/>
      <w:szCs w:val="28"/>
    </w:rPr>
  </w:style>
  <w:style w:type="character" w:customStyle="1" w:styleId="name">
    <w:name w:val="name"/>
    <w:basedOn w:val="Domylnaczcionkaakapitu"/>
    <w:rsid w:val="00A938F6"/>
  </w:style>
  <w:style w:type="character" w:customStyle="1" w:styleId="value">
    <w:name w:val="value"/>
    <w:basedOn w:val="Domylnaczcionkaakapitu"/>
    <w:rsid w:val="00A938F6"/>
  </w:style>
  <w:style w:type="paragraph" w:customStyle="1" w:styleId="Styl1">
    <w:name w:val="Styl1"/>
    <w:basedOn w:val="Normalny"/>
    <w:link w:val="Styl1Znak"/>
    <w:qFormat/>
    <w:rsid w:val="00055453"/>
    <w:pPr>
      <w:spacing w:after="0" w:line="276" w:lineRule="auto"/>
      <w:ind w:left="0" w:firstLine="0"/>
    </w:pPr>
    <w:rPr>
      <w:rFonts w:ascii="Arial" w:eastAsia="Times New Roman" w:hAnsi="Arial" w:cs="Arial"/>
      <w:color w:val="auto"/>
      <w:sz w:val="22"/>
      <w:szCs w:val="22"/>
    </w:rPr>
  </w:style>
  <w:style w:type="character" w:customStyle="1" w:styleId="Styl1Znak">
    <w:name w:val="Styl1 Znak"/>
    <w:basedOn w:val="Domylnaczcionkaakapitu"/>
    <w:link w:val="Styl1"/>
    <w:rsid w:val="00055453"/>
    <w:rPr>
      <w:rFonts w:ascii="Arial" w:eastAsia="Times New Roman" w:hAnsi="Arial" w:cs="Arial"/>
      <w:sz w:val="22"/>
      <w:szCs w:val="22"/>
    </w:rPr>
  </w:style>
  <w:style w:type="paragraph" w:styleId="Zwykytekst">
    <w:name w:val="Plain Text"/>
    <w:basedOn w:val="Normalny"/>
    <w:link w:val="ZwykytekstZnak"/>
    <w:rsid w:val="006037FA"/>
    <w:pPr>
      <w:spacing w:before="0" w:after="0"/>
      <w:ind w:left="0" w:firstLine="0"/>
      <w:jc w:val="left"/>
    </w:pPr>
    <w:rPr>
      <w:rFonts w:ascii="Courier New" w:eastAsia="Times New Roman" w:hAnsi="Courier New" w:cs="Courier New"/>
      <w:color w:val="auto"/>
      <w:szCs w:val="20"/>
    </w:rPr>
  </w:style>
  <w:style w:type="character" w:customStyle="1" w:styleId="ZwykytekstZnak">
    <w:name w:val="Zwykły tekst Znak"/>
    <w:basedOn w:val="Domylnaczcionkaakapitu"/>
    <w:link w:val="Zwykytekst"/>
    <w:rsid w:val="006037FA"/>
    <w:rPr>
      <w:rFonts w:ascii="Courier New" w:eastAsia="Times New Roman" w:hAnsi="Courier New" w:cs="Courier New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Batang" w:hAnsi="Times New Roman" w:cs="Times New Roman"/>
        <w:lang w:val="pl-PL" w:eastAsia="pl-PL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iPriority="9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99"/>
    <w:lsdException w:name="table of figures" w:uiPriority="99"/>
    <w:lsdException w:name="List Number" w:semiHidden="0" w:unhideWhenUsed="0"/>
    <w:lsdException w:name="List 2" w:uiPriority="99"/>
    <w:lsdException w:name="List 3" w:uiPriority="99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Body Text Indent 2" w:uiPriority="99"/>
    <w:lsdException w:name="Hyperlink" w:uiPriority="99"/>
    <w:lsdException w:name="Strong" w:semiHidden="0" w:uiPriority="22" w:unhideWhenUsed="0" w:qFormat="1"/>
    <w:lsdException w:name="Emphasis" w:semiHidden="0" w:uiPriority="99" w:unhideWhenUsed="0" w:qFormat="1"/>
    <w:lsdException w:name="Normal (Web)" w:uiPriority="99"/>
    <w:lsdException w:name="No List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226181"/>
    <w:pPr>
      <w:spacing w:before="120" w:after="120"/>
      <w:ind w:left="709" w:firstLine="567"/>
      <w:jc w:val="both"/>
    </w:pPr>
    <w:rPr>
      <w:color w:val="000000" w:themeColor="text1"/>
      <w:szCs w:val="16"/>
    </w:rPr>
  </w:style>
  <w:style w:type="paragraph" w:styleId="Nagwek1">
    <w:name w:val="heading 1"/>
    <w:aliases w:val="1,Zwykły a"/>
    <w:basedOn w:val="Nagwek"/>
    <w:next w:val="Normalny"/>
    <w:uiPriority w:val="9"/>
    <w:qFormat/>
    <w:rsid w:val="00B56188"/>
    <w:pPr>
      <w:keepNext/>
      <w:numPr>
        <w:numId w:val="1"/>
      </w:numPr>
      <w:tabs>
        <w:tab w:val="clear" w:pos="4536"/>
        <w:tab w:val="clear" w:pos="9072"/>
      </w:tabs>
      <w:ind w:left="57" w:hanging="57"/>
      <w:outlineLvl w:val="0"/>
    </w:pPr>
    <w:rPr>
      <w:bCs/>
      <w:color w:val="auto"/>
      <w:kern w:val="32"/>
      <w:sz w:val="22"/>
      <w:szCs w:val="20"/>
    </w:rPr>
  </w:style>
  <w:style w:type="paragraph" w:styleId="Nagwek2">
    <w:name w:val="heading 2"/>
    <w:aliases w:val="2"/>
    <w:basedOn w:val="Nagwek"/>
    <w:next w:val="Normalny"/>
    <w:qFormat/>
    <w:rsid w:val="00583A1E"/>
    <w:pPr>
      <w:numPr>
        <w:ilvl w:val="1"/>
        <w:numId w:val="1"/>
      </w:numPr>
      <w:tabs>
        <w:tab w:val="clear" w:pos="860"/>
        <w:tab w:val="num" w:pos="567"/>
      </w:tabs>
      <w:ind w:left="567" w:hanging="567"/>
      <w:outlineLvl w:val="1"/>
    </w:pPr>
    <w:rPr>
      <w:iCs/>
      <w:color w:val="auto"/>
      <w:sz w:val="22"/>
      <w:szCs w:val="20"/>
    </w:rPr>
  </w:style>
  <w:style w:type="paragraph" w:styleId="Nagwek3">
    <w:name w:val="heading 3"/>
    <w:aliases w:val="3,Titlu 3 Caracter"/>
    <w:basedOn w:val="Nagwek"/>
    <w:next w:val="Normalny"/>
    <w:qFormat/>
    <w:rsid w:val="00B56188"/>
    <w:pPr>
      <w:numPr>
        <w:ilvl w:val="2"/>
        <w:numId w:val="1"/>
      </w:numPr>
      <w:outlineLvl w:val="2"/>
    </w:pPr>
    <w:rPr>
      <w:color w:val="auto"/>
      <w:sz w:val="22"/>
      <w:szCs w:val="26"/>
    </w:rPr>
  </w:style>
  <w:style w:type="paragraph" w:styleId="Nagwek4">
    <w:name w:val="heading 4"/>
    <w:aliases w:val="4,FH_NAGŁ_1"/>
    <w:basedOn w:val="Nagwek"/>
    <w:next w:val="Normalny"/>
    <w:qFormat/>
    <w:rsid w:val="00B56188"/>
    <w:pPr>
      <w:numPr>
        <w:ilvl w:val="3"/>
        <w:numId w:val="1"/>
      </w:numPr>
      <w:outlineLvl w:val="3"/>
    </w:pPr>
    <w:rPr>
      <w:color w:val="auto"/>
      <w:sz w:val="22"/>
      <w:szCs w:val="28"/>
    </w:rPr>
  </w:style>
  <w:style w:type="paragraph" w:styleId="Nagwek5">
    <w:name w:val="heading 5"/>
    <w:aliases w:val="5,FH_NAGŁ_2"/>
    <w:basedOn w:val="Nagwek"/>
    <w:next w:val="Normalny"/>
    <w:qFormat/>
    <w:rsid w:val="00B56188"/>
    <w:pPr>
      <w:numPr>
        <w:ilvl w:val="4"/>
        <w:numId w:val="1"/>
      </w:numPr>
      <w:ind w:left="340" w:hanging="340"/>
      <w:outlineLvl w:val="4"/>
    </w:pPr>
    <w:rPr>
      <w:bCs/>
      <w:iCs/>
      <w:sz w:val="22"/>
      <w:szCs w:val="26"/>
    </w:rPr>
  </w:style>
  <w:style w:type="paragraph" w:styleId="Nagwek6">
    <w:name w:val="heading 6"/>
    <w:aliases w:val="6,FH_NAGŁ_3"/>
    <w:basedOn w:val="Nagwek"/>
    <w:next w:val="Normalny"/>
    <w:qFormat/>
    <w:rsid w:val="00B56188"/>
    <w:pPr>
      <w:numPr>
        <w:ilvl w:val="5"/>
        <w:numId w:val="1"/>
      </w:numPr>
      <w:ind w:left="57" w:hanging="57"/>
      <w:outlineLvl w:val="5"/>
    </w:pPr>
    <w:rPr>
      <w:bCs/>
      <w:sz w:val="22"/>
      <w:szCs w:val="22"/>
    </w:rPr>
  </w:style>
  <w:style w:type="paragraph" w:styleId="Nagwek7">
    <w:name w:val="heading 7"/>
    <w:basedOn w:val="Normalny"/>
    <w:next w:val="Normalny"/>
    <w:qFormat/>
    <w:rsid w:val="00A15DAA"/>
    <w:pPr>
      <w:numPr>
        <w:ilvl w:val="6"/>
        <w:numId w:val="1"/>
      </w:numPr>
      <w:spacing w:before="240" w:after="60"/>
      <w:outlineLvl w:val="6"/>
    </w:pPr>
  </w:style>
  <w:style w:type="paragraph" w:styleId="Nagwek8">
    <w:name w:val="heading 8"/>
    <w:basedOn w:val="Normalny"/>
    <w:next w:val="Normalny"/>
    <w:qFormat/>
    <w:rsid w:val="00DD2BBB"/>
    <w:pPr>
      <w:numPr>
        <w:ilvl w:val="7"/>
        <w:numId w:val="1"/>
      </w:numPr>
      <w:spacing w:before="240" w:after="60"/>
      <w:outlineLvl w:val="7"/>
    </w:pPr>
    <w:rPr>
      <w:iCs/>
    </w:rPr>
  </w:style>
  <w:style w:type="paragraph" w:styleId="Nagwek9">
    <w:name w:val="heading 9"/>
    <w:basedOn w:val="Normalny"/>
    <w:next w:val="Normalny"/>
    <w:qFormat/>
    <w:rsid w:val="00A15DAA"/>
    <w:pPr>
      <w:numPr>
        <w:ilvl w:val="8"/>
        <w:numId w:val="1"/>
      </w:numPr>
      <w:spacing w:before="240" w:after="60"/>
      <w:outlineLvl w:val="8"/>
    </w:pPr>
    <w:rPr>
      <w:rFonts w:ascii="Arial" w:hAnsi="Arial" w:cs="Arial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aliases w:val="Nagłówek strony, Znak Znak Znak, Znak Znak Znak Znak, Znak,Znak Znak Znak,Znak Znak Znak Znak"/>
    <w:basedOn w:val="Normalny"/>
    <w:rsid w:val="00362AF7"/>
    <w:pPr>
      <w:tabs>
        <w:tab w:val="center" w:pos="4536"/>
        <w:tab w:val="right" w:pos="9072"/>
      </w:tabs>
      <w:ind w:firstLine="0"/>
      <w:jc w:val="left"/>
    </w:pPr>
  </w:style>
  <w:style w:type="paragraph" w:styleId="Stopka">
    <w:name w:val="footer"/>
    <w:basedOn w:val="Normalny"/>
    <w:link w:val="StopkaZnak1"/>
    <w:uiPriority w:val="99"/>
    <w:rsid w:val="00A15DAA"/>
    <w:pPr>
      <w:tabs>
        <w:tab w:val="center" w:pos="4536"/>
        <w:tab w:val="right" w:pos="9072"/>
      </w:tabs>
    </w:pPr>
  </w:style>
  <w:style w:type="character" w:customStyle="1" w:styleId="StopkaZnak1">
    <w:name w:val="Stopka Znak1"/>
    <w:basedOn w:val="Domylnaczcionkaakapitu"/>
    <w:link w:val="Stopka"/>
    <w:uiPriority w:val="99"/>
    <w:rsid w:val="00F41742"/>
    <w:rPr>
      <w:color w:val="000000" w:themeColor="text1"/>
      <w:szCs w:val="16"/>
    </w:rPr>
  </w:style>
  <w:style w:type="character" w:styleId="Hipercze">
    <w:name w:val="Hyperlink"/>
    <w:uiPriority w:val="99"/>
    <w:rsid w:val="00A15DAA"/>
    <w:rPr>
      <w:color w:val="0000FF"/>
      <w:u w:val="single"/>
    </w:rPr>
  </w:style>
  <w:style w:type="paragraph" w:styleId="Tekstpodstawowywcity2">
    <w:name w:val="Body Text Indent 2"/>
    <w:basedOn w:val="Normalny"/>
    <w:link w:val="Tekstpodstawowywcity2Znak"/>
    <w:uiPriority w:val="99"/>
    <w:rsid w:val="00A15DAA"/>
    <w:pPr>
      <w:spacing w:line="360" w:lineRule="auto"/>
      <w:ind w:left="284" w:hanging="284"/>
    </w:pPr>
    <w:rPr>
      <w:rFonts w:ascii="Technical" w:hAnsi="Technical"/>
      <w:sz w:val="28"/>
      <w:szCs w:val="20"/>
    </w:rPr>
  </w:style>
  <w:style w:type="character" w:customStyle="1" w:styleId="Tekstpodstawowywcity2Znak">
    <w:name w:val="Tekst podstawowy wcięty 2 Znak"/>
    <w:link w:val="Tekstpodstawowywcity2"/>
    <w:uiPriority w:val="99"/>
    <w:rsid w:val="00B55064"/>
    <w:rPr>
      <w:rFonts w:ascii="Technical" w:hAnsi="Technical"/>
      <w:sz w:val="28"/>
    </w:rPr>
  </w:style>
  <w:style w:type="paragraph" w:styleId="Tekstpodstawowy2">
    <w:name w:val="Body Text 2"/>
    <w:basedOn w:val="Normalny"/>
    <w:link w:val="Tekstpodstawowy2Znak"/>
    <w:rsid w:val="00A15DAA"/>
    <w:pPr>
      <w:tabs>
        <w:tab w:val="left" w:pos="0"/>
        <w:tab w:val="left" w:pos="72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  <w:tab w:val="left" w:pos="8640"/>
      </w:tabs>
      <w:spacing w:line="360" w:lineRule="auto"/>
    </w:pPr>
    <w:rPr>
      <w:rFonts w:ascii="Technical" w:hAnsi="Technical"/>
      <w:sz w:val="24"/>
      <w:szCs w:val="20"/>
    </w:rPr>
  </w:style>
  <w:style w:type="character" w:customStyle="1" w:styleId="Tekstpodstawowy2Znak">
    <w:name w:val="Tekst podstawowy 2 Znak"/>
    <w:link w:val="Tekstpodstawowy2"/>
    <w:rsid w:val="005211D5"/>
    <w:rPr>
      <w:rFonts w:ascii="Technical" w:hAnsi="Technical"/>
      <w:sz w:val="24"/>
    </w:rPr>
  </w:style>
  <w:style w:type="paragraph" w:styleId="Tekstpodstawowywcity">
    <w:name w:val="Body Text Indent"/>
    <w:basedOn w:val="Normalny"/>
    <w:link w:val="TekstpodstawowywcityZnak"/>
    <w:rsid w:val="00A15DAA"/>
    <w:pPr>
      <w:spacing w:line="360" w:lineRule="auto"/>
      <w:ind w:firstLine="360"/>
    </w:pPr>
    <w:rPr>
      <w:rFonts w:ascii="Technical" w:hAnsi="Technical"/>
      <w:b/>
      <w:sz w:val="24"/>
      <w:szCs w:val="20"/>
    </w:rPr>
  </w:style>
  <w:style w:type="character" w:customStyle="1" w:styleId="TekstpodstawowywcityZnak">
    <w:name w:val="Tekst podstawowy wcięty Znak"/>
    <w:link w:val="Tekstpodstawowywcity"/>
    <w:rsid w:val="00517788"/>
    <w:rPr>
      <w:rFonts w:ascii="Technical" w:hAnsi="Technical"/>
      <w:b/>
      <w:sz w:val="24"/>
    </w:rPr>
  </w:style>
  <w:style w:type="paragraph" w:styleId="Listapunktowana2">
    <w:name w:val="List Bullet 2"/>
    <w:basedOn w:val="Normalny"/>
    <w:autoRedefine/>
    <w:rsid w:val="00A15DAA"/>
    <w:pPr>
      <w:tabs>
        <w:tab w:val="num" w:pos="643"/>
      </w:tabs>
      <w:ind w:left="643" w:hanging="360"/>
    </w:pPr>
    <w:rPr>
      <w:szCs w:val="20"/>
    </w:rPr>
  </w:style>
  <w:style w:type="paragraph" w:styleId="Tekstpodstawowy">
    <w:name w:val="Body Text"/>
    <w:basedOn w:val="Normalny"/>
    <w:rsid w:val="00A15DAA"/>
  </w:style>
  <w:style w:type="paragraph" w:styleId="Tytu">
    <w:name w:val="Title"/>
    <w:aliases w:val="tabelka"/>
    <w:next w:val="tekst"/>
    <w:link w:val="TytuZnak1"/>
    <w:autoRedefine/>
    <w:qFormat/>
    <w:rsid w:val="00C17C2B"/>
    <w:rPr>
      <w:szCs w:val="16"/>
    </w:rPr>
  </w:style>
  <w:style w:type="paragraph" w:customStyle="1" w:styleId="tekst">
    <w:name w:val="tekst"/>
    <w:basedOn w:val="Normalny"/>
    <w:rsid w:val="009B52F6"/>
    <w:pPr>
      <w:spacing w:line="320" w:lineRule="exact"/>
    </w:pPr>
    <w:rPr>
      <w:rFonts w:ascii="Arial" w:eastAsia="Times New Roman" w:hAnsi="Arial" w:cs="Arial"/>
      <w:bCs/>
      <w:sz w:val="24"/>
      <w:szCs w:val="20"/>
    </w:rPr>
  </w:style>
  <w:style w:type="paragraph" w:styleId="Tekstpodstawowy3">
    <w:name w:val="Body Text 3"/>
    <w:basedOn w:val="Normalny"/>
    <w:link w:val="Tekstpodstawowy3Znak"/>
    <w:rsid w:val="00A15DAA"/>
    <w:rPr>
      <w:sz w:val="16"/>
    </w:rPr>
  </w:style>
  <w:style w:type="character" w:customStyle="1" w:styleId="Tekstpodstawowy3Znak">
    <w:name w:val="Tekst podstawowy 3 Znak"/>
    <w:link w:val="Tekstpodstawowy3"/>
    <w:rsid w:val="007552C7"/>
    <w:rPr>
      <w:sz w:val="16"/>
      <w:szCs w:val="16"/>
    </w:rPr>
  </w:style>
  <w:style w:type="character" w:styleId="Numerstrony">
    <w:name w:val="page number"/>
    <w:basedOn w:val="Domylnaczcionkaakapitu"/>
    <w:rsid w:val="00A15DAA"/>
  </w:style>
  <w:style w:type="paragraph" w:styleId="Tekstpodstawowywcity3">
    <w:name w:val="Body Text Indent 3"/>
    <w:basedOn w:val="Normalny"/>
    <w:link w:val="Tekstpodstawowywcity3Znak1"/>
    <w:rsid w:val="00A15DAA"/>
    <w:pPr>
      <w:ind w:left="283"/>
    </w:pPr>
  </w:style>
  <w:style w:type="character" w:customStyle="1" w:styleId="Tekstpodstawowywcity3Znak1">
    <w:name w:val="Tekst podstawowy wcięty 3 Znak1"/>
    <w:basedOn w:val="Domylnaczcionkaakapitu"/>
    <w:link w:val="Tekstpodstawowywcity3"/>
    <w:rsid w:val="001D62AA"/>
    <w:rPr>
      <w:sz w:val="24"/>
      <w:szCs w:val="16"/>
    </w:rPr>
  </w:style>
  <w:style w:type="character" w:styleId="Pogrubienie">
    <w:name w:val="Strong"/>
    <w:uiPriority w:val="22"/>
    <w:qFormat/>
    <w:rsid w:val="00A15DAA"/>
    <w:rPr>
      <w:b/>
      <w:bCs/>
    </w:rPr>
  </w:style>
  <w:style w:type="paragraph" w:customStyle="1" w:styleId="Standard">
    <w:name w:val="Standard"/>
    <w:rsid w:val="00A15DAA"/>
    <w:pPr>
      <w:autoSpaceDE w:val="0"/>
      <w:autoSpaceDN w:val="0"/>
      <w:adjustRightInd w:val="0"/>
    </w:pPr>
    <w:rPr>
      <w:sz w:val="24"/>
      <w:szCs w:val="24"/>
    </w:rPr>
  </w:style>
  <w:style w:type="paragraph" w:styleId="Tekstdymka">
    <w:name w:val="Balloon Text"/>
    <w:basedOn w:val="Normalny"/>
    <w:link w:val="TekstdymkaZnak"/>
    <w:rsid w:val="0044136C"/>
    <w:rPr>
      <w:rFonts w:ascii="Tahoma" w:hAnsi="Tahoma"/>
      <w:sz w:val="16"/>
    </w:rPr>
  </w:style>
  <w:style w:type="character" w:customStyle="1" w:styleId="TekstdymkaZnak">
    <w:name w:val="Tekst dymka Znak"/>
    <w:link w:val="Tekstdymka"/>
    <w:rsid w:val="0044136C"/>
    <w:rPr>
      <w:rFonts w:ascii="Tahoma" w:hAnsi="Tahoma" w:cs="Tahoma"/>
      <w:sz w:val="16"/>
      <w:szCs w:val="16"/>
    </w:rPr>
  </w:style>
  <w:style w:type="paragraph" w:styleId="Akapitzlist">
    <w:name w:val="List Paragraph"/>
    <w:aliases w:val="Normalny w tabeli,kopki,Normalny2"/>
    <w:basedOn w:val="Normalny"/>
    <w:link w:val="AkapitzlistZnak"/>
    <w:qFormat/>
    <w:rsid w:val="00DD2BBB"/>
    <w:pPr>
      <w:spacing w:after="200" w:line="276" w:lineRule="auto"/>
      <w:ind w:left="720"/>
      <w:contextualSpacing/>
    </w:pPr>
    <w:rPr>
      <w:rFonts w:eastAsia="Calibri"/>
      <w:szCs w:val="22"/>
      <w:lang w:eastAsia="en-US"/>
    </w:rPr>
  </w:style>
  <w:style w:type="character" w:customStyle="1" w:styleId="AkapitzlistZnak">
    <w:name w:val="Akapit z listą Znak"/>
    <w:aliases w:val="Normalny w tabeli Znak,kopki Znak,Normalny2 Znak"/>
    <w:basedOn w:val="Domylnaczcionkaakapitu"/>
    <w:link w:val="Akapitzlist"/>
    <w:rsid w:val="00292EB5"/>
    <w:rPr>
      <w:rFonts w:eastAsia="Calibri"/>
      <w:sz w:val="22"/>
      <w:szCs w:val="22"/>
      <w:lang w:eastAsia="en-US"/>
    </w:rPr>
  </w:style>
  <w:style w:type="table" w:styleId="Tabela-Siatka">
    <w:name w:val="Table Grid"/>
    <w:basedOn w:val="Standardowy"/>
    <w:rsid w:val="001C1A3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ig2">
    <w:name w:val="big2"/>
    <w:basedOn w:val="Normalny"/>
    <w:rsid w:val="004C497A"/>
    <w:pPr>
      <w:spacing w:before="100" w:beforeAutospacing="1" w:after="100" w:afterAutospacing="1"/>
    </w:pPr>
    <w:rPr>
      <w:sz w:val="24"/>
      <w:szCs w:val="24"/>
    </w:rPr>
  </w:style>
  <w:style w:type="paragraph" w:customStyle="1" w:styleId="content">
    <w:name w:val="content"/>
    <w:basedOn w:val="Normalny"/>
    <w:rsid w:val="004C497A"/>
    <w:pPr>
      <w:spacing w:before="100" w:beforeAutospacing="1" w:after="100" w:afterAutospacing="1"/>
    </w:pPr>
    <w:rPr>
      <w:sz w:val="24"/>
      <w:szCs w:val="24"/>
    </w:rPr>
  </w:style>
  <w:style w:type="paragraph" w:styleId="NormalnyWeb">
    <w:name w:val="Normal (Web)"/>
    <w:basedOn w:val="Normalny"/>
    <w:uiPriority w:val="99"/>
    <w:rsid w:val="00785879"/>
    <w:pPr>
      <w:spacing w:after="68"/>
    </w:pPr>
    <w:rPr>
      <w:color w:val="000000"/>
      <w:sz w:val="24"/>
      <w:szCs w:val="24"/>
    </w:rPr>
  </w:style>
  <w:style w:type="paragraph" w:styleId="Tekstprzypisudolnego">
    <w:name w:val="footnote text"/>
    <w:basedOn w:val="Normalny"/>
    <w:link w:val="TekstprzypisudolnegoZnak"/>
    <w:rsid w:val="00B306E4"/>
    <w:rPr>
      <w:rFonts w:ascii="Tahoma" w:hAnsi="Tahoma"/>
      <w:szCs w:val="20"/>
    </w:rPr>
  </w:style>
  <w:style w:type="character" w:customStyle="1" w:styleId="TekstprzypisudolnegoZnak">
    <w:name w:val="Tekst przypisu dolnego Znak"/>
    <w:link w:val="Tekstprzypisudolnego"/>
    <w:rsid w:val="00B306E4"/>
    <w:rPr>
      <w:rFonts w:ascii="Tahoma" w:hAnsi="Tahoma"/>
    </w:rPr>
  </w:style>
  <w:style w:type="character" w:styleId="Odwoanieprzypisudolnego">
    <w:name w:val="footnote reference"/>
    <w:rsid w:val="00B306E4"/>
    <w:rPr>
      <w:vertAlign w:val="superscript"/>
    </w:rPr>
  </w:style>
  <w:style w:type="character" w:customStyle="1" w:styleId="text">
    <w:name w:val="text"/>
    <w:basedOn w:val="Domylnaczcionkaakapitu"/>
    <w:rsid w:val="00216CDE"/>
  </w:style>
  <w:style w:type="character" w:styleId="Uwydatnienie">
    <w:name w:val="Emphasis"/>
    <w:uiPriority w:val="99"/>
    <w:qFormat/>
    <w:rsid w:val="00450632"/>
    <w:rPr>
      <w:rFonts w:ascii="Times New Roman" w:hAnsi="Times New Roman"/>
      <w:b/>
      <w:bCs/>
      <w:i w:val="0"/>
      <w:iCs w:val="0"/>
      <w:sz w:val="24"/>
    </w:rPr>
  </w:style>
  <w:style w:type="paragraph" w:customStyle="1" w:styleId="StylNagwek3Przed6ptPo6pt">
    <w:name w:val="Styl Nagłówek 3 + Przed:  6 pt Po:  6 pt"/>
    <w:basedOn w:val="Nagwek3"/>
    <w:rsid w:val="00EE0AC3"/>
    <w:pPr>
      <w:numPr>
        <w:ilvl w:val="0"/>
        <w:numId w:val="0"/>
      </w:numPr>
      <w:tabs>
        <w:tab w:val="num" w:pos="720"/>
      </w:tabs>
      <w:ind w:left="720" w:hanging="720"/>
    </w:pPr>
    <w:rPr>
      <w:rFonts w:eastAsia="Times New Roman"/>
      <w:i/>
      <w:szCs w:val="20"/>
    </w:rPr>
  </w:style>
  <w:style w:type="character" w:customStyle="1" w:styleId="blue1">
    <w:name w:val="blue1"/>
    <w:rsid w:val="00D471DE"/>
    <w:rPr>
      <w:rFonts w:ascii="Tahoma" w:hAnsi="Tahoma" w:cs="Tahoma" w:hint="default"/>
      <w:b/>
      <w:bCs/>
      <w:color w:val="295BA6"/>
      <w:sz w:val="17"/>
      <w:szCs w:val="17"/>
    </w:rPr>
  </w:style>
  <w:style w:type="paragraph" w:styleId="Tekstprzypisukocowego">
    <w:name w:val="endnote text"/>
    <w:basedOn w:val="Normalny"/>
    <w:link w:val="TekstprzypisukocowegoZnak"/>
    <w:rsid w:val="001C3440"/>
    <w:rPr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rsid w:val="001C3440"/>
    <w:rPr>
      <w:rFonts w:ascii="Tahoma" w:hAnsi="Tahoma"/>
    </w:rPr>
  </w:style>
  <w:style w:type="character" w:styleId="Odwoanieprzypisukocowego">
    <w:name w:val="endnote reference"/>
    <w:basedOn w:val="Domylnaczcionkaakapitu"/>
    <w:rsid w:val="001C3440"/>
    <w:rPr>
      <w:vertAlign w:val="superscript"/>
    </w:rPr>
  </w:style>
  <w:style w:type="paragraph" w:customStyle="1" w:styleId="Default">
    <w:name w:val="Default"/>
    <w:rsid w:val="00DD4CEC"/>
    <w:pPr>
      <w:autoSpaceDE w:val="0"/>
      <w:autoSpaceDN w:val="0"/>
      <w:adjustRightInd w:val="0"/>
    </w:pPr>
    <w:rPr>
      <w:rFonts w:eastAsia="Calibri"/>
      <w:color w:val="000000"/>
      <w:sz w:val="24"/>
      <w:szCs w:val="24"/>
      <w:lang w:eastAsia="en-US"/>
    </w:rPr>
  </w:style>
  <w:style w:type="character" w:customStyle="1" w:styleId="nazwa">
    <w:name w:val="nazwa"/>
    <w:basedOn w:val="Domylnaczcionkaakapitu"/>
    <w:rsid w:val="00C30024"/>
  </w:style>
  <w:style w:type="character" w:customStyle="1" w:styleId="WW8Num2z0">
    <w:name w:val="WW8Num2z0"/>
    <w:rsid w:val="001D62AA"/>
    <w:rPr>
      <w:rFonts w:ascii="Tahoma" w:hAnsi="Tahoma"/>
    </w:rPr>
  </w:style>
  <w:style w:type="character" w:customStyle="1" w:styleId="WW8Num3z0">
    <w:name w:val="WW8Num3z0"/>
    <w:rsid w:val="001D62AA"/>
    <w:rPr>
      <w:rFonts w:ascii="Symbol" w:hAnsi="Symbol"/>
    </w:rPr>
  </w:style>
  <w:style w:type="character" w:customStyle="1" w:styleId="WW8Num4z0">
    <w:name w:val="WW8Num4z0"/>
    <w:rsid w:val="001D62AA"/>
    <w:rPr>
      <w:rFonts w:ascii="Tahoma" w:hAnsi="Tahoma"/>
    </w:rPr>
  </w:style>
  <w:style w:type="character" w:customStyle="1" w:styleId="WW8Num5z0">
    <w:name w:val="WW8Num5z0"/>
    <w:rsid w:val="001D62AA"/>
    <w:rPr>
      <w:rFonts w:ascii="Tahoma" w:hAnsi="Tahoma"/>
    </w:rPr>
  </w:style>
  <w:style w:type="character" w:customStyle="1" w:styleId="WW8Num6z0">
    <w:name w:val="WW8Num6z0"/>
    <w:rsid w:val="001D62AA"/>
    <w:rPr>
      <w:rFonts w:ascii="Tahoma" w:hAnsi="Tahoma"/>
    </w:rPr>
  </w:style>
  <w:style w:type="character" w:customStyle="1" w:styleId="WW8Num7z0">
    <w:name w:val="WW8Num7z0"/>
    <w:rsid w:val="001D62AA"/>
    <w:rPr>
      <w:rFonts w:ascii="Symbol" w:hAnsi="Symbol"/>
    </w:rPr>
  </w:style>
  <w:style w:type="character" w:customStyle="1" w:styleId="WW8Num8z0">
    <w:name w:val="WW8Num8z0"/>
    <w:rsid w:val="001D62AA"/>
    <w:rPr>
      <w:rFonts w:ascii="Tahoma" w:hAnsi="Tahoma"/>
    </w:rPr>
  </w:style>
  <w:style w:type="character" w:customStyle="1" w:styleId="WW8Num9z0">
    <w:name w:val="WW8Num9z0"/>
    <w:rsid w:val="001D62AA"/>
    <w:rPr>
      <w:rFonts w:ascii="Tahoma" w:hAnsi="Tahoma"/>
    </w:rPr>
  </w:style>
  <w:style w:type="character" w:customStyle="1" w:styleId="WW8Num10z0">
    <w:name w:val="WW8Num10z0"/>
    <w:rsid w:val="001D62AA"/>
    <w:rPr>
      <w:rFonts w:ascii="Tahoma" w:hAnsi="Tahoma"/>
    </w:rPr>
  </w:style>
  <w:style w:type="character" w:customStyle="1" w:styleId="WW8Num11z0">
    <w:name w:val="WW8Num11z0"/>
    <w:rsid w:val="001D62AA"/>
    <w:rPr>
      <w:rFonts w:ascii="Tahoma" w:hAnsi="Tahoma"/>
    </w:rPr>
  </w:style>
  <w:style w:type="character" w:customStyle="1" w:styleId="WW8Num12z0">
    <w:name w:val="WW8Num12z0"/>
    <w:rsid w:val="001D62AA"/>
    <w:rPr>
      <w:rFonts w:ascii="Tahoma" w:hAnsi="Tahoma"/>
    </w:rPr>
  </w:style>
  <w:style w:type="character" w:customStyle="1" w:styleId="WW8Num13z0">
    <w:name w:val="WW8Num13z0"/>
    <w:rsid w:val="001D62AA"/>
    <w:rPr>
      <w:rFonts w:ascii="Tahoma" w:hAnsi="Tahoma"/>
    </w:rPr>
  </w:style>
  <w:style w:type="character" w:customStyle="1" w:styleId="WW8Num17z0">
    <w:name w:val="WW8Num17z0"/>
    <w:rsid w:val="001D62AA"/>
    <w:rPr>
      <w:rFonts w:ascii="Symbol" w:hAnsi="Symbol"/>
    </w:rPr>
  </w:style>
  <w:style w:type="character" w:customStyle="1" w:styleId="WW8Num18z0">
    <w:name w:val="WW8Num18z0"/>
    <w:rsid w:val="001D62AA"/>
    <w:rPr>
      <w:rFonts w:ascii="Tahoma" w:hAnsi="Tahoma"/>
    </w:rPr>
  </w:style>
  <w:style w:type="character" w:customStyle="1" w:styleId="WW8Num20z0">
    <w:name w:val="WW8Num20z0"/>
    <w:rsid w:val="001D62AA"/>
    <w:rPr>
      <w:rFonts w:ascii="Tahoma" w:hAnsi="Tahoma"/>
    </w:rPr>
  </w:style>
  <w:style w:type="character" w:customStyle="1" w:styleId="WW8Num21z0">
    <w:name w:val="WW8Num21z0"/>
    <w:rsid w:val="001D62AA"/>
    <w:rPr>
      <w:rFonts w:ascii="Tahoma" w:hAnsi="Tahoma"/>
    </w:rPr>
  </w:style>
  <w:style w:type="character" w:customStyle="1" w:styleId="WW8Num23z0">
    <w:name w:val="WW8Num23z0"/>
    <w:rsid w:val="001D62AA"/>
    <w:rPr>
      <w:rFonts w:ascii="Tahoma" w:hAnsi="Tahoma"/>
    </w:rPr>
  </w:style>
  <w:style w:type="character" w:customStyle="1" w:styleId="WW8Num25z0">
    <w:name w:val="WW8Num25z0"/>
    <w:rsid w:val="001D62AA"/>
    <w:rPr>
      <w:rFonts w:ascii="Symbol" w:hAnsi="Symbol"/>
    </w:rPr>
  </w:style>
  <w:style w:type="character" w:customStyle="1" w:styleId="WW8Num26z0">
    <w:name w:val="WW8Num26z0"/>
    <w:rsid w:val="001D62AA"/>
    <w:rPr>
      <w:rFonts w:ascii="Tahoma" w:hAnsi="Tahoma"/>
    </w:rPr>
  </w:style>
  <w:style w:type="character" w:customStyle="1" w:styleId="WW8Num27z0">
    <w:name w:val="WW8Num27z0"/>
    <w:rsid w:val="001D62AA"/>
    <w:rPr>
      <w:rFonts w:ascii="Symbol" w:hAnsi="Symbol"/>
    </w:rPr>
  </w:style>
  <w:style w:type="character" w:customStyle="1" w:styleId="WW8Num28z0">
    <w:name w:val="WW8Num28z0"/>
    <w:rsid w:val="001D62AA"/>
    <w:rPr>
      <w:rFonts w:ascii="Tahoma" w:hAnsi="Tahoma"/>
    </w:rPr>
  </w:style>
  <w:style w:type="character" w:customStyle="1" w:styleId="WW8Num29z0">
    <w:name w:val="WW8Num29z0"/>
    <w:rsid w:val="001D62AA"/>
    <w:rPr>
      <w:rFonts w:ascii="Symbol" w:hAnsi="Symbol"/>
    </w:rPr>
  </w:style>
  <w:style w:type="character" w:customStyle="1" w:styleId="WW8Num30z0">
    <w:name w:val="WW8Num30z0"/>
    <w:rsid w:val="001D62AA"/>
    <w:rPr>
      <w:rFonts w:ascii="Tahoma" w:hAnsi="Tahoma"/>
    </w:rPr>
  </w:style>
  <w:style w:type="character" w:customStyle="1" w:styleId="WW8Num32z0">
    <w:name w:val="WW8Num32z0"/>
    <w:rsid w:val="001D62AA"/>
    <w:rPr>
      <w:rFonts w:ascii="Symbol" w:hAnsi="Symbol"/>
    </w:rPr>
  </w:style>
  <w:style w:type="character" w:customStyle="1" w:styleId="WW8Num33z0">
    <w:name w:val="WW8Num33z0"/>
    <w:rsid w:val="001D62AA"/>
    <w:rPr>
      <w:rFonts w:ascii="Tahoma" w:hAnsi="Tahoma"/>
    </w:rPr>
  </w:style>
  <w:style w:type="character" w:customStyle="1" w:styleId="WW8Num35z0">
    <w:name w:val="WW8Num35z0"/>
    <w:rsid w:val="001D62AA"/>
    <w:rPr>
      <w:rFonts w:ascii="Tahoma" w:hAnsi="Tahoma"/>
    </w:rPr>
  </w:style>
  <w:style w:type="character" w:customStyle="1" w:styleId="WW8Num36z0">
    <w:name w:val="WW8Num36z0"/>
    <w:rsid w:val="001D62AA"/>
    <w:rPr>
      <w:rFonts w:ascii="Symbol" w:hAnsi="Symbol"/>
    </w:rPr>
  </w:style>
  <w:style w:type="character" w:customStyle="1" w:styleId="WW8Num38z0">
    <w:name w:val="WW8Num38z0"/>
    <w:rsid w:val="001D62AA"/>
    <w:rPr>
      <w:rFonts w:ascii="Tahoma" w:hAnsi="Tahoma"/>
    </w:rPr>
  </w:style>
  <w:style w:type="character" w:customStyle="1" w:styleId="WW8Num39z0">
    <w:name w:val="WW8Num39z0"/>
    <w:rsid w:val="001D62AA"/>
    <w:rPr>
      <w:rFonts w:ascii="Tahoma" w:hAnsi="Tahoma"/>
    </w:rPr>
  </w:style>
  <w:style w:type="character" w:customStyle="1" w:styleId="WW8Num40z0">
    <w:name w:val="WW8Num40z0"/>
    <w:rsid w:val="001D62AA"/>
    <w:rPr>
      <w:rFonts w:ascii="Tahoma" w:hAnsi="Tahoma"/>
    </w:rPr>
  </w:style>
  <w:style w:type="character" w:customStyle="1" w:styleId="WW8Num41z0">
    <w:name w:val="WW8Num41z0"/>
    <w:rsid w:val="001D62AA"/>
    <w:rPr>
      <w:rFonts w:ascii="Shruti" w:hAnsi="Shruti"/>
    </w:rPr>
  </w:style>
  <w:style w:type="character" w:customStyle="1" w:styleId="WW8Num42z0">
    <w:name w:val="WW8Num42z0"/>
    <w:rsid w:val="001D62AA"/>
    <w:rPr>
      <w:rFonts w:ascii="Tahoma" w:hAnsi="Tahoma"/>
    </w:rPr>
  </w:style>
  <w:style w:type="character" w:customStyle="1" w:styleId="WW8Num43z0">
    <w:name w:val="WW8Num43z0"/>
    <w:rsid w:val="001D62AA"/>
    <w:rPr>
      <w:rFonts w:ascii="Symbol" w:hAnsi="Symbol" w:cs="Symbol"/>
    </w:rPr>
  </w:style>
  <w:style w:type="character" w:customStyle="1" w:styleId="WW8Num44z0">
    <w:name w:val="WW8Num44z0"/>
    <w:rsid w:val="001D62AA"/>
    <w:rPr>
      <w:rFonts w:cs="Times New Roman"/>
      <w:b/>
      <w:sz w:val="28"/>
      <w:szCs w:val="28"/>
      <w:u w:val="none"/>
    </w:rPr>
  </w:style>
  <w:style w:type="character" w:customStyle="1" w:styleId="WW8Num46z0">
    <w:name w:val="WW8Num46z0"/>
    <w:rsid w:val="001D62AA"/>
    <w:rPr>
      <w:rFonts w:ascii="Shruti" w:hAnsi="Shruti"/>
    </w:rPr>
  </w:style>
  <w:style w:type="character" w:customStyle="1" w:styleId="WW8Num47z0">
    <w:name w:val="WW8Num47z0"/>
    <w:rsid w:val="001D62AA"/>
    <w:rPr>
      <w:rFonts w:ascii="Tahoma" w:hAnsi="Tahoma"/>
    </w:rPr>
  </w:style>
  <w:style w:type="character" w:customStyle="1" w:styleId="WW8Num48z0">
    <w:name w:val="WW8Num48z0"/>
    <w:rsid w:val="001D62AA"/>
    <w:rPr>
      <w:rFonts w:ascii="Tahoma" w:hAnsi="Tahoma"/>
    </w:rPr>
  </w:style>
  <w:style w:type="character" w:customStyle="1" w:styleId="WW8Num49z0">
    <w:name w:val="WW8Num49z0"/>
    <w:rsid w:val="001D62AA"/>
    <w:rPr>
      <w:rFonts w:ascii="Symbol" w:hAnsi="Symbol" w:cs="Symbol"/>
    </w:rPr>
  </w:style>
  <w:style w:type="character" w:customStyle="1" w:styleId="WW8Num50z0">
    <w:name w:val="WW8Num50z0"/>
    <w:rsid w:val="001D62AA"/>
    <w:rPr>
      <w:rFonts w:ascii="Courier New" w:hAnsi="Courier New" w:cs="Courier New"/>
    </w:rPr>
  </w:style>
  <w:style w:type="character" w:customStyle="1" w:styleId="WW8Num51z0">
    <w:name w:val="WW8Num51z0"/>
    <w:rsid w:val="001D62AA"/>
    <w:rPr>
      <w:rFonts w:ascii="Tahoma" w:hAnsi="Tahoma"/>
    </w:rPr>
  </w:style>
  <w:style w:type="character" w:customStyle="1" w:styleId="WW8Num52z0">
    <w:name w:val="WW8Num52z0"/>
    <w:rsid w:val="001D62AA"/>
    <w:rPr>
      <w:rFonts w:ascii="Tahoma" w:hAnsi="Tahoma"/>
    </w:rPr>
  </w:style>
  <w:style w:type="character" w:customStyle="1" w:styleId="WW8Num53z0">
    <w:name w:val="WW8Num53z0"/>
    <w:rsid w:val="001D62AA"/>
    <w:rPr>
      <w:rFonts w:ascii="Wingdings" w:hAnsi="Wingdings"/>
    </w:rPr>
  </w:style>
  <w:style w:type="character" w:customStyle="1" w:styleId="WW8Num54z0">
    <w:name w:val="WW8Num54z0"/>
    <w:rsid w:val="001D62AA"/>
    <w:rPr>
      <w:rFonts w:ascii="Tahoma" w:hAnsi="Tahoma"/>
    </w:rPr>
  </w:style>
  <w:style w:type="character" w:customStyle="1" w:styleId="WW8Num55z1">
    <w:name w:val="WW8Num55z1"/>
    <w:rsid w:val="001D62AA"/>
    <w:rPr>
      <w:rFonts w:ascii="Courier New" w:hAnsi="Courier New" w:cs="Courier New"/>
    </w:rPr>
  </w:style>
  <w:style w:type="character" w:customStyle="1" w:styleId="WW8Num56z0">
    <w:name w:val="WW8Num56z0"/>
    <w:rsid w:val="001D62AA"/>
    <w:rPr>
      <w:rFonts w:ascii="Symbol" w:hAnsi="Symbol"/>
    </w:rPr>
  </w:style>
  <w:style w:type="character" w:customStyle="1" w:styleId="WW8Num57z0">
    <w:name w:val="WW8Num57z0"/>
    <w:rsid w:val="001D62AA"/>
    <w:rPr>
      <w:rFonts w:ascii="Tahoma" w:hAnsi="Tahoma"/>
    </w:rPr>
  </w:style>
  <w:style w:type="character" w:customStyle="1" w:styleId="WW8Num58z0">
    <w:name w:val="WW8Num58z0"/>
    <w:rsid w:val="001D62AA"/>
    <w:rPr>
      <w:rFonts w:ascii="Tahoma" w:hAnsi="Tahoma"/>
    </w:rPr>
  </w:style>
  <w:style w:type="character" w:customStyle="1" w:styleId="WW8Num59z0">
    <w:name w:val="WW8Num59z0"/>
    <w:rsid w:val="001D62AA"/>
    <w:rPr>
      <w:rFonts w:ascii="Tahoma" w:hAnsi="Tahoma"/>
    </w:rPr>
  </w:style>
  <w:style w:type="character" w:customStyle="1" w:styleId="WW8Num60z0">
    <w:name w:val="WW8Num60z0"/>
    <w:rsid w:val="001D62AA"/>
    <w:rPr>
      <w:rFonts w:ascii="Tahoma" w:hAnsi="Tahoma"/>
    </w:rPr>
  </w:style>
  <w:style w:type="character" w:customStyle="1" w:styleId="WW8Num62z0">
    <w:name w:val="WW8Num62z0"/>
    <w:rsid w:val="001D62AA"/>
    <w:rPr>
      <w:rFonts w:ascii="Tahoma" w:hAnsi="Tahoma"/>
    </w:rPr>
  </w:style>
  <w:style w:type="character" w:customStyle="1" w:styleId="WW8Num63z0">
    <w:name w:val="WW8Num63z0"/>
    <w:rsid w:val="001D62AA"/>
    <w:rPr>
      <w:rFonts w:ascii="Tahoma" w:hAnsi="Tahoma"/>
    </w:rPr>
  </w:style>
  <w:style w:type="character" w:customStyle="1" w:styleId="WW8Num64z0">
    <w:name w:val="WW8Num64z0"/>
    <w:rsid w:val="001D62AA"/>
    <w:rPr>
      <w:rFonts w:ascii="Symbol" w:hAnsi="Symbol"/>
    </w:rPr>
  </w:style>
  <w:style w:type="character" w:customStyle="1" w:styleId="WW8Num65z0">
    <w:name w:val="WW8Num65z0"/>
    <w:rsid w:val="001D62AA"/>
    <w:rPr>
      <w:rFonts w:ascii="Tahoma" w:hAnsi="Tahoma"/>
    </w:rPr>
  </w:style>
  <w:style w:type="character" w:customStyle="1" w:styleId="WW8Num66z0">
    <w:name w:val="WW8Num66z0"/>
    <w:rsid w:val="001D62AA"/>
    <w:rPr>
      <w:rFonts w:ascii="Tahoma" w:hAnsi="Tahoma"/>
    </w:rPr>
  </w:style>
  <w:style w:type="character" w:customStyle="1" w:styleId="WW8Num67z0">
    <w:name w:val="WW8Num67z0"/>
    <w:rsid w:val="001D62AA"/>
    <w:rPr>
      <w:rFonts w:ascii="Symbol" w:hAnsi="Symbol" w:cs="Symbol"/>
    </w:rPr>
  </w:style>
  <w:style w:type="character" w:customStyle="1" w:styleId="WW8Num68z0">
    <w:name w:val="WW8Num68z0"/>
    <w:rsid w:val="001D62AA"/>
    <w:rPr>
      <w:rFonts w:ascii="Symbol" w:hAnsi="Symbol"/>
    </w:rPr>
  </w:style>
  <w:style w:type="character" w:customStyle="1" w:styleId="WW8Num69z0">
    <w:name w:val="WW8Num69z0"/>
    <w:rsid w:val="001D62AA"/>
    <w:rPr>
      <w:rFonts w:ascii="Tahoma" w:hAnsi="Tahoma"/>
    </w:rPr>
  </w:style>
  <w:style w:type="character" w:customStyle="1" w:styleId="WW8Num70z0">
    <w:name w:val="WW8Num70z0"/>
    <w:rsid w:val="001D62AA"/>
    <w:rPr>
      <w:rFonts w:ascii="Tahoma" w:hAnsi="Tahoma"/>
    </w:rPr>
  </w:style>
  <w:style w:type="character" w:customStyle="1" w:styleId="WW8Num73z0">
    <w:name w:val="WW8Num73z0"/>
    <w:rsid w:val="001D62AA"/>
    <w:rPr>
      <w:rFonts w:ascii="Tahoma" w:hAnsi="Tahoma"/>
    </w:rPr>
  </w:style>
  <w:style w:type="character" w:customStyle="1" w:styleId="WW8Num74z0">
    <w:name w:val="WW8Num74z0"/>
    <w:rsid w:val="001D62AA"/>
    <w:rPr>
      <w:rFonts w:ascii="Tahoma" w:hAnsi="Tahoma"/>
    </w:rPr>
  </w:style>
  <w:style w:type="character" w:customStyle="1" w:styleId="WW8Num75z0">
    <w:name w:val="WW8Num75z0"/>
    <w:rsid w:val="001D62AA"/>
    <w:rPr>
      <w:rFonts w:ascii="Tahoma" w:hAnsi="Tahoma"/>
    </w:rPr>
  </w:style>
  <w:style w:type="character" w:customStyle="1" w:styleId="WW8Num76z0">
    <w:name w:val="WW8Num76z0"/>
    <w:rsid w:val="001D62AA"/>
    <w:rPr>
      <w:rFonts w:ascii="Symbol" w:hAnsi="Symbol"/>
    </w:rPr>
  </w:style>
  <w:style w:type="character" w:customStyle="1" w:styleId="WW8Num77z0">
    <w:name w:val="WW8Num77z0"/>
    <w:rsid w:val="001D62AA"/>
    <w:rPr>
      <w:rFonts w:ascii="Tahoma" w:hAnsi="Tahoma"/>
    </w:rPr>
  </w:style>
  <w:style w:type="character" w:customStyle="1" w:styleId="WW8Num78z0">
    <w:name w:val="WW8Num78z0"/>
    <w:rsid w:val="001D62AA"/>
    <w:rPr>
      <w:rFonts w:ascii="Tahoma" w:hAnsi="Tahoma"/>
    </w:rPr>
  </w:style>
  <w:style w:type="character" w:customStyle="1" w:styleId="WW8Num79z0">
    <w:name w:val="WW8Num79z0"/>
    <w:rsid w:val="001D62AA"/>
    <w:rPr>
      <w:rFonts w:ascii="Tahoma" w:hAnsi="Tahoma"/>
    </w:rPr>
  </w:style>
  <w:style w:type="character" w:customStyle="1" w:styleId="WW8Num80z0">
    <w:name w:val="WW8Num80z0"/>
    <w:rsid w:val="001D62AA"/>
    <w:rPr>
      <w:rFonts w:ascii="Tahoma" w:hAnsi="Tahoma"/>
    </w:rPr>
  </w:style>
  <w:style w:type="character" w:customStyle="1" w:styleId="WW8Num81z0">
    <w:name w:val="WW8Num81z0"/>
    <w:rsid w:val="001D62AA"/>
    <w:rPr>
      <w:rFonts w:ascii="Tahoma" w:hAnsi="Tahoma"/>
    </w:rPr>
  </w:style>
  <w:style w:type="character" w:customStyle="1" w:styleId="WW8Num82z0">
    <w:name w:val="WW8Num82z0"/>
    <w:rsid w:val="001D62AA"/>
    <w:rPr>
      <w:rFonts w:ascii="Tahoma" w:hAnsi="Tahoma"/>
    </w:rPr>
  </w:style>
  <w:style w:type="character" w:customStyle="1" w:styleId="WW8Num83z0">
    <w:name w:val="WW8Num83z0"/>
    <w:rsid w:val="001D62AA"/>
    <w:rPr>
      <w:rFonts w:ascii="Tahoma" w:hAnsi="Tahoma"/>
    </w:rPr>
  </w:style>
  <w:style w:type="character" w:customStyle="1" w:styleId="WW8Num84z0">
    <w:name w:val="WW8Num84z0"/>
    <w:rsid w:val="001D62AA"/>
    <w:rPr>
      <w:rFonts w:ascii="Tahoma" w:hAnsi="Tahoma"/>
    </w:rPr>
  </w:style>
  <w:style w:type="character" w:customStyle="1" w:styleId="WW8Num85z0">
    <w:name w:val="WW8Num85z0"/>
    <w:rsid w:val="001D62AA"/>
    <w:rPr>
      <w:rFonts w:ascii="Tahoma" w:hAnsi="Tahoma"/>
    </w:rPr>
  </w:style>
  <w:style w:type="character" w:customStyle="1" w:styleId="WW8Num88z0">
    <w:name w:val="WW8Num88z0"/>
    <w:rsid w:val="001D62AA"/>
    <w:rPr>
      <w:rFonts w:ascii="Shruti" w:hAnsi="Shruti"/>
    </w:rPr>
  </w:style>
  <w:style w:type="character" w:customStyle="1" w:styleId="WW8Num89z0">
    <w:name w:val="WW8Num89z0"/>
    <w:rsid w:val="001D62AA"/>
    <w:rPr>
      <w:rFonts w:ascii="Tahoma" w:hAnsi="Tahoma"/>
    </w:rPr>
  </w:style>
  <w:style w:type="character" w:customStyle="1" w:styleId="WW8Num90z0">
    <w:name w:val="WW8Num90z0"/>
    <w:rsid w:val="001D62AA"/>
    <w:rPr>
      <w:rFonts w:ascii="Tahoma" w:hAnsi="Tahoma"/>
    </w:rPr>
  </w:style>
  <w:style w:type="character" w:customStyle="1" w:styleId="WW8Num91z0">
    <w:name w:val="WW8Num91z0"/>
    <w:rsid w:val="001D62AA"/>
    <w:rPr>
      <w:rFonts w:ascii="Tahoma" w:hAnsi="Tahoma"/>
    </w:rPr>
  </w:style>
  <w:style w:type="character" w:customStyle="1" w:styleId="WW8Num92z0">
    <w:name w:val="WW8Num92z0"/>
    <w:rsid w:val="001D62AA"/>
    <w:rPr>
      <w:rFonts w:ascii="Tahoma" w:hAnsi="Tahoma"/>
    </w:rPr>
  </w:style>
  <w:style w:type="character" w:customStyle="1" w:styleId="WW8Num94z0">
    <w:name w:val="WW8Num94z0"/>
    <w:rsid w:val="001D62AA"/>
    <w:rPr>
      <w:rFonts w:ascii="Tahoma" w:hAnsi="Tahoma"/>
    </w:rPr>
  </w:style>
  <w:style w:type="character" w:customStyle="1" w:styleId="WW8Num95z0">
    <w:name w:val="WW8Num95z0"/>
    <w:rsid w:val="001D62AA"/>
    <w:rPr>
      <w:rFonts w:ascii="Tahoma" w:hAnsi="Tahoma"/>
    </w:rPr>
  </w:style>
  <w:style w:type="character" w:customStyle="1" w:styleId="WW8Num96z0">
    <w:name w:val="WW8Num96z0"/>
    <w:rsid w:val="001D62AA"/>
    <w:rPr>
      <w:rFonts w:ascii="Tahoma" w:hAnsi="Tahoma"/>
    </w:rPr>
  </w:style>
  <w:style w:type="character" w:customStyle="1" w:styleId="WW8Num97z0">
    <w:name w:val="WW8Num97z0"/>
    <w:rsid w:val="001D62AA"/>
    <w:rPr>
      <w:rFonts w:ascii="Tahoma" w:hAnsi="Tahoma"/>
    </w:rPr>
  </w:style>
  <w:style w:type="character" w:customStyle="1" w:styleId="WW8Num98z0">
    <w:name w:val="WW8Num98z0"/>
    <w:rsid w:val="001D62AA"/>
    <w:rPr>
      <w:rFonts w:ascii="Tahoma" w:hAnsi="Tahoma"/>
    </w:rPr>
  </w:style>
  <w:style w:type="character" w:customStyle="1" w:styleId="WW8Num99z0">
    <w:name w:val="WW8Num99z0"/>
    <w:rsid w:val="001D62AA"/>
    <w:rPr>
      <w:rFonts w:ascii="Tahoma" w:hAnsi="Tahoma"/>
    </w:rPr>
  </w:style>
  <w:style w:type="character" w:customStyle="1" w:styleId="Domylnaczcionkaakapitu3">
    <w:name w:val="Domyślna czcionka akapitu3"/>
    <w:rsid w:val="001D62AA"/>
  </w:style>
  <w:style w:type="character" w:customStyle="1" w:styleId="WW8Num34z0">
    <w:name w:val="WW8Num34z0"/>
    <w:rsid w:val="001D62AA"/>
    <w:rPr>
      <w:rFonts w:ascii="Tahoma" w:hAnsi="Tahoma"/>
    </w:rPr>
  </w:style>
  <w:style w:type="character" w:customStyle="1" w:styleId="WW8Num37z0">
    <w:name w:val="WW8Num37z0"/>
    <w:rsid w:val="001D62AA"/>
    <w:rPr>
      <w:rFonts w:ascii="Tahoma" w:hAnsi="Tahoma"/>
    </w:rPr>
  </w:style>
  <w:style w:type="character" w:customStyle="1" w:styleId="WW8Num45z0">
    <w:name w:val="WW8Num45z0"/>
    <w:rsid w:val="001D62AA"/>
    <w:rPr>
      <w:rFonts w:ascii="Symbol" w:hAnsi="Symbol" w:cs="Symbol"/>
    </w:rPr>
  </w:style>
  <w:style w:type="character" w:customStyle="1" w:styleId="WW8Num55z0">
    <w:name w:val="WW8Num55z0"/>
    <w:rsid w:val="001D62AA"/>
    <w:rPr>
      <w:rFonts w:ascii="Tahoma" w:hAnsi="Tahoma"/>
    </w:rPr>
  </w:style>
  <w:style w:type="character" w:customStyle="1" w:styleId="WW8Num57z1">
    <w:name w:val="WW8Num57z1"/>
    <w:rsid w:val="001D62AA"/>
    <w:rPr>
      <w:rFonts w:ascii="Courier New" w:hAnsi="Courier New" w:cs="Courier New"/>
    </w:rPr>
  </w:style>
  <w:style w:type="character" w:customStyle="1" w:styleId="WW8Num61z0">
    <w:name w:val="WW8Num61z0"/>
    <w:rsid w:val="001D62AA"/>
    <w:rPr>
      <w:rFonts w:ascii="Tahoma" w:hAnsi="Tahoma"/>
    </w:rPr>
  </w:style>
  <w:style w:type="character" w:customStyle="1" w:styleId="WW8Num71z0">
    <w:name w:val="WW8Num71z0"/>
    <w:rsid w:val="001D62AA"/>
    <w:rPr>
      <w:rFonts w:ascii="Tahoma" w:hAnsi="Tahoma"/>
    </w:rPr>
  </w:style>
  <w:style w:type="character" w:customStyle="1" w:styleId="WW8Num72z0">
    <w:name w:val="WW8Num72z0"/>
    <w:rsid w:val="001D62AA"/>
    <w:rPr>
      <w:rFonts w:ascii="Symbol" w:hAnsi="Symbol"/>
    </w:rPr>
  </w:style>
  <w:style w:type="character" w:customStyle="1" w:styleId="WW8Num86z0">
    <w:name w:val="WW8Num86z0"/>
    <w:rsid w:val="001D62AA"/>
    <w:rPr>
      <w:rFonts w:ascii="Symbol" w:hAnsi="Symbol" w:cs="Symbol"/>
    </w:rPr>
  </w:style>
  <w:style w:type="character" w:customStyle="1" w:styleId="WW8Num87z0">
    <w:name w:val="WW8Num87z0"/>
    <w:rsid w:val="001D62AA"/>
    <w:rPr>
      <w:rFonts w:ascii="Symbol" w:hAnsi="Symbol"/>
    </w:rPr>
  </w:style>
  <w:style w:type="character" w:customStyle="1" w:styleId="WW8Num93z0">
    <w:name w:val="WW8Num93z0"/>
    <w:rsid w:val="001D62AA"/>
    <w:rPr>
      <w:rFonts w:ascii="Tahoma" w:hAnsi="Tahoma"/>
    </w:rPr>
  </w:style>
  <w:style w:type="character" w:customStyle="1" w:styleId="WW8Num100z0">
    <w:name w:val="WW8Num100z0"/>
    <w:rsid w:val="001D62AA"/>
    <w:rPr>
      <w:rFonts w:ascii="Symbol" w:hAnsi="Symbol" w:cs="Symbol"/>
    </w:rPr>
  </w:style>
  <w:style w:type="character" w:customStyle="1" w:styleId="WW8Num101z0">
    <w:name w:val="WW8Num101z0"/>
    <w:rsid w:val="001D62AA"/>
    <w:rPr>
      <w:rFonts w:ascii="Symbol" w:hAnsi="Symbol" w:cs="OpenSymbol"/>
    </w:rPr>
  </w:style>
  <w:style w:type="character" w:customStyle="1" w:styleId="Domylnaczcionkaakapitu2">
    <w:name w:val="Domyślna czcionka akapitu2"/>
    <w:rsid w:val="001D62AA"/>
  </w:style>
  <w:style w:type="character" w:customStyle="1" w:styleId="WW8Num1z0">
    <w:name w:val="WW8Num1z0"/>
    <w:rsid w:val="001D62AA"/>
    <w:rPr>
      <w:rFonts w:ascii="Symbol" w:hAnsi="Symbol"/>
    </w:rPr>
  </w:style>
  <w:style w:type="character" w:customStyle="1" w:styleId="WW8Num2z1">
    <w:name w:val="WW8Num2z1"/>
    <w:rsid w:val="001D62AA"/>
    <w:rPr>
      <w:rFonts w:ascii="Courier New" w:hAnsi="Courier New" w:cs="Courier New"/>
    </w:rPr>
  </w:style>
  <w:style w:type="character" w:customStyle="1" w:styleId="WW8Num2z2">
    <w:name w:val="WW8Num2z2"/>
    <w:rsid w:val="001D62AA"/>
    <w:rPr>
      <w:rFonts w:ascii="Wingdings" w:hAnsi="Wingdings"/>
    </w:rPr>
  </w:style>
  <w:style w:type="character" w:customStyle="1" w:styleId="WW8Num2z3">
    <w:name w:val="WW8Num2z3"/>
    <w:rsid w:val="001D62AA"/>
    <w:rPr>
      <w:rFonts w:ascii="Symbol" w:hAnsi="Symbol"/>
    </w:rPr>
  </w:style>
  <w:style w:type="character" w:customStyle="1" w:styleId="WW8Num3z1">
    <w:name w:val="WW8Num3z1"/>
    <w:rsid w:val="001D62AA"/>
    <w:rPr>
      <w:rFonts w:ascii="Courier New" w:hAnsi="Courier New" w:cs="Courier New"/>
    </w:rPr>
  </w:style>
  <w:style w:type="character" w:customStyle="1" w:styleId="WW8Num3z2">
    <w:name w:val="WW8Num3z2"/>
    <w:rsid w:val="001D62AA"/>
    <w:rPr>
      <w:rFonts w:ascii="Wingdings" w:hAnsi="Wingdings"/>
    </w:rPr>
  </w:style>
  <w:style w:type="character" w:customStyle="1" w:styleId="WW8Num4z1">
    <w:name w:val="WW8Num4z1"/>
    <w:rsid w:val="001D62AA"/>
    <w:rPr>
      <w:rFonts w:ascii="Courier New" w:hAnsi="Courier New" w:cs="Courier New"/>
    </w:rPr>
  </w:style>
  <w:style w:type="character" w:customStyle="1" w:styleId="WW8Num4z2">
    <w:name w:val="WW8Num4z2"/>
    <w:rsid w:val="001D62AA"/>
    <w:rPr>
      <w:rFonts w:ascii="Wingdings" w:hAnsi="Wingdings"/>
    </w:rPr>
  </w:style>
  <w:style w:type="character" w:customStyle="1" w:styleId="WW8Num4z3">
    <w:name w:val="WW8Num4z3"/>
    <w:rsid w:val="001D62AA"/>
    <w:rPr>
      <w:rFonts w:ascii="Symbol" w:hAnsi="Symbol"/>
    </w:rPr>
  </w:style>
  <w:style w:type="character" w:customStyle="1" w:styleId="WW8Num5z1">
    <w:name w:val="WW8Num5z1"/>
    <w:rsid w:val="001D62AA"/>
    <w:rPr>
      <w:rFonts w:ascii="Courier New" w:hAnsi="Courier New" w:cs="Courier New"/>
    </w:rPr>
  </w:style>
  <w:style w:type="character" w:customStyle="1" w:styleId="WW8Num5z2">
    <w:name w:val="WW8Num5z2"/>
    <w:rsid w:val="001D62AA"/>
    <w:rPr>
      <w:rFonts w:ascii="Wingdings" w:hAnsi="Wingdings"/>
    </w:rPr>
  </w:style>
  <w:style w:type="character" w:customStyle="1" w:styleId="WW8Num5z3">
    <w:name w:val="WW8Num5z3"/>
    <w:rsid w:val="001D62AA"/>
    <w:rPr>
      <w:rFonts w:ascii="Symbol" w:hAnsi="Symbol"/>
    </w:rPr>
  </w:style>
  <w:style w:type="character" w:customStyle="1" w:styleId="WW8Num6z1">
    <w:name w:val="WW8Num6z1"/>
    <w:rsid w:val="001D62AA"/>
    <w:rPr>
      <w:rFonts w:ascii="Courier New" w:hAnsi="Courier New" w:cs="Courier New"/>
    </w:rPr>
  </w:style>
  <w:style w:type="character" w:customStyle="1" w:styleId="WW8Num6z2">
    <w:name w:val="WW8Num6z2"/>
    <w:rsid w:val="001D62AA"/>
    <w:rPr>
      <w:rFonts w:ascii="Wingdings" w:hAnsi="Wingdings"/>
    </w:rPr>
  </w:style>
  <w:style w:type="character" w:customStyle="1" w:styleId="WW8Num6z3">
    <w:name w:val="WW8Num6z3"/>
    <w:rsid w:val="001D62AA"/>
    <w:rPr>
      <w:rFonts w:ascii="Symbol" w:hAnsi="Symbol"/>
    </w:rPr>
  </w:style>
  <w:style w:type="character" w:customStyle="1" w:styleId="WW8Num7z1">
    <w:name w:val="WW8Num7z1"/>
    <w:rsid w:val="001D62AA"/>
    <w:rPr>
      <w:rFonts w:ascii="Courier New" w:hAnsi="Courier New" w:cs="Courier New"/>
    </w:rPr>
  </w:style>
  <w:style w:type="character" w:customStyle="1" w:styleId="WW8Num7z2">
    <w:name w:val="WW8Num7z2"/>
    <w:rsid w:val="001D62AA"/>
    <w:rPr>
      <w:rFonts w:ascii="Wingdings" w:hAnsi="Wingdings"/>
    </w:rPr>
  </w:style>
  <w:style w:type="character" w:customStyle="1" w:styleId="WW8Num8z1">
    <w:name w:val="WW8Num8z1"/>
    <w:rsid w:val="001D62AA"/>
    <w:rPr>
      <w:rFonts w:ascii="Courier New" w:hAnsi="Courier New" w:cs="Courier New"/>
    </w:rPr>
  </w:style>
  <w:style w:type="character" w:customStyle="1" w:styleId="WW8Num8z2">
    <w:name w:val="WW8Num8z2"/>
    <w:rsid w:val="001D62AA"/>
    <w:rPr>
      <w:rFonts w:ascii="Wingdings" w:hAnsi="Wingdings"/>
    </w:rPr>
  </w:style>
  <w:style w:type="character" w:customStyle="1" w:styleId="WW8Num8z3">
    <w:name w:val="WW8Num8z3"/>
    <w:rsid w:val="001D62AA"/>
    <w:rPr>
      <w:rFonts w:ascii="Symbol" w:hAnsi="Symbol"/>
    </w:rPr>
  </w:style>
  <w:style w:type="character" w:customStyle="1" w:styleId="WW8Num9z1">
    <w:name w:val="WW8Num9z1"/>
    <w:rsid w:val="001D62AA"/>
    <w:rPr>
      <w:rFonts w:ascii="Symbol" w:eastAsia="Times New Roman" w:hAnsi="Symbol" w:cs="Tahoma"/>
    </w:rPr>
  </w:style>
  <w:style w:type="character" w:customStyle="1" w:styleId="WW8Num9z2">
    <w:name w:val="WW8Num9z2"/>
    <w:rsid w:val="001D62AA"/>
    <w:rPr>
      <w:rFonts w:ascii="Wingdings" w:hAnsi="Wingdings"/>
    </w:rPr>
  </w:style>
  <w:style w:type="character" w:customStyle="1" w:styleId="WW8Num9z3">
    <w:name w:val="WW8Num9z3"/>
    <w:rsid w:val="001D62AA"/>
    <w:rPr>
      <w:rFonts w:ascii="Symbol" w:hAnsi="Symbol"/>
    </w:rPr>
  </w:style>
  <w:style w:type="character" w:customStyle="1" w:styleId="WW8Num9z4">
    <w:name w:val="WW8Num9z4"/>
    <w:rsid w:val="001D62AA"/>
    <w:rPr>
      <w:rFonts w:ascii="Courier New" w:hAnsi="Courier New" w:cs="Courier New"/>
    </w:rPr>
  </w:style>
  <w:style w:type="character" w:customStyle="1" w:styleId="WW8Num10z1">
    <w:name w:val="WW8Num10z1"/>
    <w:rsid w:val="001D62AA"/>
    <w:rPr>
      <w:rFonts w:ascii="Courier New" w:hAnsi="Courier New" w:cs="Courier New"/>
    </w:rPr>
  </w:style>
  <w:style w:type="character" w:customStyle="1" w:styleId="WW8Num10z2">
    <w:name w:val="WW8Num10z2"/>
    <w:rsid w:val="001D62AA"/>
    <w:rPr>
      <w:rFonts w:ascii="Wingdings" w:hAnsi="Wingdings"/>
    </w:rPr>
  </w:style>
  <w:style w:type="character" w:customStyle="1" w:styleId="WW8Num10z3">
    <w:name w:val="WW8Num10z3"/>
    <w:rsid w:val="001D62AA"/>
    <w:rPr>
      <w:rFonts w:ascii="Symbol" w:hAnsi="Symbol"/>
    </w:rPr>
  </w:style>
  <w:style w:type="character" w:customStyle="1" w:styleId="WW8Num11z1">
    <w:name w:val="WW8Num11z1"/>
    <w:rsid w:val="001D62AA"/>
    <w:rPr>
      <w:rFonts w:ascii="Courier New" w:hAnsi="Courier New" w:cs="Courier New"/>
    </w:rPr>
  </w:style>
  <w:style w:type="character" w:customStyle="1" w:styleId="WW8Num11z2">
    <w:name w:val="WW8Num11z2"/>
    <w:rsid w:val="001D62AA"/>
    <w:rPr>
      <w:rFonts w:ascii="Wingdings" w:hAnsi="Wingdings"/>
    </w:rPr>
  </w:style>
  <w:style w:type="character" w:customStyle="1" w:styleId="WW8Num11z3">
    <w:name w:val="WW8Num11z3"/>
    <w:rsid w:val="001D62AA"/>
    <w:rPr>
      <w:rFonts w:ascii="Symbol" w:hAnsi="Symbol"/>
    </w:rPr>
  </w:style>
  <w:style w:type="character" w:customStyle="1" w:styleId="WW8Num12z1">
    <w:name w:val="WW8Num12z1"/>
    <w:rsid w:val="001D62AA"/>
    <w:rPr>
      <w:rFonts w:ascii="Courier New" w:hAnsi="Courier New" w:cs="Courier New"/>
    </w:rPr>
  </w:style>
  <w:style w:type="character" w:customStyle="1" w:styleId="WW8Num12z2">
    <w:name w:val="WW8Num12z2"/>
    <w:rsid w:val="001D62AA"/>
    <w:rPr>
      <w:rFonts w:ascii="Wingdings" w:hAnsi="Wingdings"/>
    </w:rPr>
  </w:style>
  <w:style w:type="character" w:customStyle="1" w:styleId="WW8Num12z3">
    <w:name w:val="WW8Num12z3"/>
    <w:rsid w:val="001D62AA"/>
    <w:rPr>
      <w:rFonts w:ascii="Symbol" w:hAnsi="Symbol"/>
    </w:rPr>
  </w:style>
  <w:style w:type="character" w:customStyle="1" w:styleId="WW8Num13z1">
    <w:name w:val="WW8Num13z1"/>
    <w:rsid w:val="001D62AA"/>
    <w:rPr>
      <w:rFonts w:ascii="Courier New" w:hAnsi="Courier New" w:cs="Courier New"/>
    </w:rPr>
  </w:style>
  <w:style w:type="character" w:customStyle="1" w:styleId="WW8Num13z2">
    <w:name w:val="WW8Num13z2"/>
    <w:rsid w:val="001D62AA"/>
    <w:rPr>
      <w:rFonts w:ascii="Wingdings" w:hAnsi="Wingdings"/>
    </w:rPr>
  </w:style>
  <w:style w:type="character" w:customStyle="1" w:styleId="WW8Num13z3">
    <w:name w:val="WW8Num13z3"/>
    <w:rsid w:val="001D62AA"/>
    <w:rPr>
      <w:rFonts w:ascii="Symbol" w:hAnsi="Symbol"/>
    </w:rPr>
  </w:style>
  <w:style w:type="character" w:customStyle="1" w:styleId="WW8Num14z0">
    <w:name w:val="WW8Num14z0"/>
    <w:rsid w:val="001D62AA"/>
    <w:rPr>
      <w:rFonts w:ascii="Symbol" w:hAnsi="Symbol"/>
    </w:rPr>
  </w:style>
  <w:style w:type="character" w:customStyle="1" w:styleId="WW8Num14z1">
    <w:name w:val="WW8Num14z1"/>
    <w:rsid w:val="001D62AA"/>
    <w:rPr>
      <w:rFonts w:ascii="Courier New" w:hAnsi="Courier New" w:cs="Courier New"/>
    </w:rPr>
  </w:style>
  <w:style w:type="character" w:customStyle="1" w:styleId="WW8Num14z2">
    <w:name w:val="WW8Num14z2"/>
    <w:rsid w:val="001D62AA"/>
    <w:rPr>
      <w:rFonts w:ascii="Wingdings" w:hAnsi="Wingdings"/>
    </w:rPr>
  </w:style>
  <w:style w:type="character" w:customStyle="1" w:styleId="WW8Num17z1">
    <w:name w:val="WW8Num17z1"/>
    <w:rsid w:val="001D62AA"/>
    <w:rPr>
      <w:rFonts w:ascii="Courier New" w:hAnsi="Courier New" w:cs="Courier New"/>
    </w:rPr>
  </w:style>
  <w:style w:type="character" w:customStyle="1" w:styleId="WW8Num17z2">
    <w:name w:val="WW8Num17z2"/>
    <w:rsid w:val="001D62AA"/>
    <w:rPr>
      <w:rFonts w:ascii="Wingdings" w:hAnsi="Wingdings"/>
    </w:rPr>
  </w:style>
  <w:style w:type="character" w:customStyle="1" w:styleId="WW8Num19z0">
    <w:name w:val="WW8Num19z0"/>
    <w:rsid w:val="001D62AA"/>
    <w:rPr>
      <w:rFonts w:ascii="Tahoma" w:hAnsi="Tahoma"/>
    </w:rPr>
  </w:style>
  <w:style w:type="character" w:customStyle="1" w:styleId="WW8Num19z1">
    <w:name w:val="WW8Num19z1"/>
    <w:rsid w:val="001D62AA"/>
    <w:rPr>
      <w:rFonts w:ascii="Symbol" w:eastAsia="Times New Roman" w:hAnsi="Symbol" w:cs="Tahoma"/>
    </w:rPr>
  </w:style>
  <w:style w:type="character" w:customStyle="1" w:styleId="WW8Num19z2">
    <w:name w:val="WW8Num19z2"/>
    <w:rsid w:val="001D62AA"/>
    <w:rPr>
      <w:rFonts w:ascii="Wingdings" w:hAnsi="Wingdings"/>
    </w:rPr>
  </w:style>
  <w:style w:type="character" w:customStyle="1" w:styleId="WW8Num19z3">
    <w:name w:val="WW8Num19z3"/>
    <w:rsid w:val="001D62AA"/>
    <w:rPr>
      <w:rFonts w:ascii="Symbol" w:hAnsi="Symbol"/>
    </w:rPr>
  </w:style>
  <w:style w:type="character" w:customStyle="1" w:styleId="WW8Num19z4">
    <w:name w:val="WW8Num19z4"/>
    <w:rsid w:val="001D62AA"/>
    <w:rPr>
      <w:rFonts w:ascii="Courier New" w:hAnsi="Courier New" w:cs="Courier New"/>
    </w:rPr>
  </w:style>
  <w:style w:type="character" w:customStyle="1" w:styleId="WW8Num20z1">
    <w:name w:val="WW8Num20z1"/>
    <w:rsid w:val="001D62AA"/>
    <w:rPr>
      <w:rFonts w:ascii="Courier New" w:hAnsi="Courier New" w:cs="Courier New"/>
    </w:rPr>
  </w:style>
  <w:style w:type="character" w:customStyle="1" w:styleId="WW8Num20z2">
    <w:name w:val="WW8Num20z2"/>
    <w:rsid w:val="001D62AA"/>
    <w:rPr>
      <w:rFonts w:ascii="Wingdings" w:hAnsi="Wingdings"/>
    </w:rPr>
  </w:style>
  <w:style w:type="character" w:customStyle="1" w:styleId="WW8Num20z3">
    <w:name w:val="WW8Num20z3"/>
    <w:rsid w:val="001D62AA"/>
    <w:rPr>
      <w:rFonts w:ascii="Symbol" w:hAnsi="Symbol"/>
    </w:rPr>
  </w:style>
  <w:style w:type="character" w:customStyle="1" w:styleId="WW8Num22z0">
    <w:name w:val="WW8Num22z0"/>
    <w:rsid w:val="001D62AA"/>
    <w:rPr>
      <w:rFonts w:ascii="Wingdings" w:hAnsi="Wingdings"/>
    </w:rPr>
  </w:style>
  <w:style w:type="character" w:customStyle="1" w:styleId="WW8Num23z1">
    <w:name w:val="WW8Num23z1"/>
    <w:rsid w:val="001D62AA"/>
    <w:rPr>
      <w:rFonts w:ascii="Courier New" w:hAnsi="Courier New" w:cs="Courier New"/>
    </w:rPr>
  </w:style>
  <w:style w:type="character" w:customStyle="1" w:styleId="WW8Num23z2">
    <w:name w:val="WW8Num23z2"/>
    <w:rsid w:val="001D62AA"/>
    <w:rPr>
      <w:rFonts w:ascii="Wingdings" w:hAnsi="Wingdings"/>
    </w:rPr>
  </w:style>
  <w:style w:type="character" w:customStyle="1" w:styleId="WW8Num23z3">
    <w:name w:val="WW8Num23z3"/>
    <w:rsid w:val="001D62AA"/>
    <w:rPr>
      <w:rFonts w:ascii="Symbol" w:hAnsi="Symbol"/>
    </w:rPr>
  </w:style>
  <w:style w:type="character" w:customStyle="1" w:styleId="WW8Num25z1">
    <w:name w:val="WW8Num25z1"/>
    <w:rsid w:val="001D62AA"/>
    <w:rPr>
      <w:rFonts w:ascii="Courier New" w:hAnsi="Courier New" w:cs="Courier New"/>
    </w:rPr>
  </w:style>
  <w:style w:type="character" w:customStyle="1" w:styleId="WW8Num25z2">
    <w:name w:val="WW8Num25z2"/>
    <w:rsid w:val="001D62AA"/>
    <w:rPr>
      <w:rFonts w:ascii="Wingdings" w:hAnsi="Wingdings"/>
    </w:rPr>
  </w:style>
  <w:style w:type="character" w:customStyle="1" w:styleId="WW8Num27z1">
    <w:name w:val="WW8Num27z1"/>
    <w:rsid w:val="001D62AA"/>
    <w:rPr>
      <w:rFonts w:ascii="Courier New" w:hAnsi="Courier New" w:cs="Courier New"/>
    </w:rPr>
  </w:style>
  <w:style w:type="character" w:customStyle="1" w:styleId="WW8Num27z2">
    <w:name w:val="WW8Num27z2"/>
    <w:rsid w:val="001D62AA"/>
    <w:rPr>
      <w:rFonts w:ascii="Wingdings" w:hAnsi="Wingdings"/>
    </w:rPr>
  </w:style>
  <w:style w:type="character" w:customStyle="1" w:styleId="WW8Num28z1">
    <w:name w:val="WW8Num28z1"/>
    <w:rsid w:val="001D62AA"/>
    <w:rPr>
      <w:rFonts w:ascii="Courier New" w:hAnsi="Courier New" w:cs="Courier New"/>
    </w:rPr>
  </w:style>
  <w:style w:type="character" w:customStyle="1" w:styleId="WW8Num28z2">
    <w:name w:val="WW8Num28z2"/>
    <w:rsid w:val="001D62AA"/>
    <w:rPr>
      <w:rFonts w:ascii="Wingdings" w:hAnsi="Wingdings"/>
    </w:rPr>
  </w:style>
  <w:style w:type="character" w:customStyle="1" w:styleId="WW8Num28z3">
    <w:name w:val="WW8Num28z3"/>
    <w:rsid w:val="001D62AA"/>
    <w:rPr>
      <w:rFonts w:ascii="Symbol" w:hAnsi="Symbol"/>
    </w:rPr>
  </w:style>
  <w:style w:type="character" w:customStyle="1" w:styleId="WW8Num29z1">
    <w:name w:val="WW8Num29z1"/>
    <w:rsid w:val="001D62AA"/>
    <w:rPr>
      <w:rFonts w:ascii="Courier New" w:hAnsi="Courier New" w:cs="Courier New"/>
    </w:rPr>
  </w:style>
  <w:style w:type="character" w:customStyle="1" w:styleId="WW8Num29z2">
    <w:name w:val="WW8Num29z2"/>
    <w:rsid w:val="001D62AA"/>
    <w:rPr>
      <w:rFonts w:ascii="Wingdings" w:hAnsi="Wingdings"/>
    </w:rPr>
  </w:style>
  <w:style w:type="character" w:customStyle="1" w:styleId="WW8Num30z1">
    <w:name w:val="WW8Num30z1"/>
    <w:rsid w:val="001D62AA"/>
    <w:rPr>
      <w:rFonts w:ascii="Courier New" w:hAnsi="Courier New" w:cs="Courier New"/>
    </w:rPr>
  </w:style>
  <w:style w:type="character" w:customStyle="1" w:styleId="WW8Num30z2">
    <w:name w:val="WW8Num30z2"/>
    <w:rsid w:val="001D62AA"/>
    <w:rPr>
      <w:rFonts w:ascii="Wingdings" w:hAnsi="Wingdings"/>
    </w:rPr>
  </w:style>
  <w:style w:type="character" w:customStyle="1" w:styleId="WW8Num30z3">
    <w:name w:val="WW8Num30z3"/>
    <w:rsid w:val="001D62AA"/>
    <w:rPr>
      <w:rFonts w:ascii="Symbol" w:hAnsi="Symbol"/>
    </w:rPr>
  </w:style>
  <w:style w:type="character" w:customStyle="1" w:styleId="WW8Num31z0">
    <w:name w:val="WW8Num31z0"/>
    <w:rsid w:val="001D62AA"/>
    <w:rPr>
      <w:rFonts w:ascii="Tahoma" w:hAnsi="Tahoma"/>
    </w:rPr>
  </w:style>
  <w:style w:type="character" w:customStyle="1" w:styleId="WW8Num31z1">
    <w:name w:val="WW8Num31z1"/>
    <w:rsid w:val="001D62AA"/>
    <w:rPr>
      <w:rFonts w:ascii="Courier New" w:hAnsi="Courier New" w:cs="Courier New"/>
    </w:rPr>
  </w:style>
  <w:style w:type="character" w:customStyle="1" w:styleId="WW8Num31z2">
    <w:name w:val="WW8Num31z2"/>
    <w:rsid w:val="001D62AA"/>
    <w:rPr>
      <w:rFonts w:ascii="Wingdings" w:hAnsi="Wingdings"/>
    </w:rPr>
  </w:style>
  <w:style w:type="character" w:customStyle="1" w:styleId="WW8Num31z3">
    <w:name w:val="WW8Num31z3"/>
    <w:rsid w:val="001D62AA"/>
    <w:rPr>
      <w:rFonts w:ascii="Symbol" w:hAnsi="Symbol"/>
    </w:rPr>
  </w:style>
  <w:style w:type="character" w:customStyle="1" w:styleId="WW8Num32z1">
    <w:name w:val="WW8Num32z1"/>
    <w:rsid w:val="001D62AA"/>
    <w:rPr>
      <w:rFonts w:ascii="Courier New" w:hAnsi="Courier New" w:cs="Courier New"/>
    </w:rPr>
  </w:style>
  <w:style w:type="character" w:customStyle="1" w:styleId="WW8Num32z2">
    <w:name w:val="WW8Num32z2"/>
    <w:rsid w:val="001D62AA"/>
    <w:rPr>
      <w:rFonts w:ascii="Wingdings" w:hAnsi="Wingdings"/>
    </w:rPr>
  </w:style>
  <w:style w:type="character" w:customStyle="1" w:styleId="WW8Num33z1">
    <w:name w:val="WW8Num33z1"/>
    <w:rsid w:val="001D62AA"/>
    <w:rPr>
      <w:rFonts w:ascii="Courier New" w:hAnsi="Courier New" w:cs="Courier New"/>
    </w:rPr>
  </w:style>
  <w:style w:type="character" w:customStyle="1" w:styleId="WW8Num33z2">
    <w:name w:val="WW8Num33z2"/>
    <w:rsid w:val="001D62AA"/>
    <w:rPr>
      <w:rFonts w:ascii="Wingdings" w:hAnsi="Wingdings"/>
    </w:rPr>
  </w:style>
  <w:style w:type="character" w:customStyle="1" w:styleId="WW8Num33z3">
    <w:name w:val="WW8Num33z3"/>
    <w:rsid w:val="001D62AA"/>
    <w:rPr>
      <w:rFonts w:ascii="Symbol" w:hAnsi="Symbol"/>
    </w:rPr>
  </w:style>
  <w:style w:type="character" w:customStyle="1" w:styleId="WW8Num36z1">
    <w:name w:val="WW8Num36z1"/>
    <w:rsid w:val="001D62AA"/>
    <w:rPr>
      <w:rFonts w:ascii="Courier New" w:hAnsi="Courier New" w:cs="Courier New"/>
    </w:rPr>
  </w:style>
  <w:style w:type="character" w:customStyle="1" w:styleId="WW8Num36z2">
    <w:name w:val="WW8Num36z2"/>
    <w:rsid w:val="001D62AA"/>
    <w:rPr>
      <w:rFonts w:ascii="Wingdings" w:hAnsi="Wingdings"/>
    </w:rPr>
  </w:style>
  <w:style w:type="character" w:customStyle="1" w:styleId="WW8Num37z1">
    <w:name w:val="WW8Num37z1"/>
    <w:rsid w:val="001D62AA"/>
    <w:rPr>
      <w:rFonts w:ascii="Tahoma" w:eastAsia="Times New Roman" w:hAnsi="Tahoma" w:cs="Tahoma"/>
    </w:rPr>
  </w:style>
  <w:style w:type="character" w:customStyle="1" w:styleId="WW8Num37z2">
    <w:name w:val="WW8Num37z2"/>
    <w:rsid w:val="001D62AA"/>
    <w:rPr>
      <w:rFonts w:ascii="Wingdings" w:hAnsi="Wingdings"/>
    </w:rPr>
  </w:style>
  <w:style w:type="character" w:customStyle="1" w:styleId="WW8Num37z3">
    <w:name w:val="WW8Num37z3"/>
    <w:rsid w:val="001D62AA"/>
    <w:rPr>
      <w:rFonts w:ascii="Symbol" w:hAnsi="Symbol"/>
    </w:rPr>
  </w:style>
  <w:style w:type="character" w:customStyle="1" w:styleId="WW8Num37z4">
    <w:name w:val="WW8Num37z4"/>
    <w:rsid w:val="001D62AA"/>
    <w:rPr>
      <w:rFonts w:ascii="Courier New" w:hAnsi="Courier New" w:cs="Courier New"/>
    </w:rPr>
  </w:style>
  <w:style w:type="character" w:customStyle="1" w:styleId="WW8Num39z1">
    <w:name w:val="WW8Num39z1"/>
    <w:rsid w:val="001D62AA"/>
    <w:rPr>
      <w:rFonts w:ascii="Courier New" w:hAnsi="Courier New" w:cs="Courier New"/>
    </w:rPr>
  </w:style>
  <w:style w:type="character" w:customStyle="1" w:styleId="WW8Num39z2">
    <w:name w:val="WW8Num39z2"/>
    <w:rsid w:val="001D62AA"/>
    <w:rPr>
      <w:rFonts w:ascii="Wingdings" w:hAnsi="Wingdings"/>
    </w:rPr>
  </w:style>
  <w:style w:type="character" w:customStyle="1" w:styleId="WW8Num39z3">
    <w:name w:val="WW8Num39z3"/>
    <w:rsid w:val="001D62AA"/>
    <w:rPr>
      <w:rFonts w:ascii="Symbol" w:hAnsi="Symbol"/>
    </w:rPr>
  </w:style>
  <w:style w:type="character" w:customStyle="1" w:styleId="WW8Num40z1">
    <w:name w:val="WW8Num40z1"/>
    <w:rsid w:val="001D62AA"/>
    <w:rPr>
      <w:rFonts w:ascii="Courier New" w:hAnsi="Courier New" w:cs="Courier New"/>
    </w:rPr>
  </w:style>
  <w:style w:type="character" w:customStyle="1" w:styleId="WW8Num40z2">
    <w:name w:val="WW8Num40z2"/>
    <w:rsid w:val="001D62AA"/>
    <w:rPr>
      <w:rFonts w:ascii="Wingdings" w:hAnsi="Wingdings"/>
    </w:rPr>
  </w:style>
  <w:style w:type="character" w:customStyle="1" w:styleId="WW8Num40z3">
    <w:name w:val="WW8Num40z3"/>
    <w:rsid w:val="001D62AA"/>
    <w:rPr>
      <w:rFonts w:ascii="Symbol" w:hAnsi="Symbol"/>
    </w:rPr>
  </w:style>
  <w:style w:type="character" w:customStyle="1" w:styleId="WW8Num42z1">
    <w:name w:val="WW8Num42z1"/>
    <w:rsid w:val="001D62AA"/>
    <w:rPr>
      <w:rFonts w:ascii="Courier New" w:hAnsi="Courier New" w:cs="Courier New"/>
    </w:rPr>
  </w:style>
  <w:style w:type="character" w:customStyle="1" w:styleId="WW8Num42z2">
    <w:name w:val="WW8Num42z2"/>
    <w:rsid w:val="001D62AA"/>
    <w:rPr>
      <w:rFonts w:ascii="Wingdings" w:hAnsi="Wingdings"/>
    </w:rPr>
  </w:style>
  <w:style w:type="character" w:customStyle="1" w:styleId="WW8Num42z3">
    <w:name w:val="WW8Num42z3"/>
    <w:rsid w:val="001D62AA"/>
    <w:rPr>
      <w:rFonts w:ascii="Symbol" w:hAnsi="Symbol"/>
    </w:rPr>
  </w:style>
  <w:style w:type="character" w:customStyle="1" w:styleId="WW8Num43z1">
    <w:name w:val="WW8Num43z1"/>
    <w:rsid w:val="001D62AA"/>
    <w:rPr>
      <w:rFonts w:ascii="Courier New" w:hAnsi="Courier New" w:cs="Courier New"/>
    </w:rPr>
  </w:style>
  <w:style w:type="character" w:customStyle="1" w:styleId="WW8Num43z2">
    <w:name w:val="WW8Num43z2"/>
    <w:rsid w:val="001D62AA"/>
    <w:rPr>
      <w:rFonts w:ascii="Wingdings" w:hAnsi="Wingdings" w:cs="Wingdings"/>
    </w:rPr>
  </w:style>
  <w:style w:type="character" w:customStyle="1" w:styleId="WW8Num45z1">
    <w:name w:val="WW8Num45z1"/>
    <w:rsid w:val="001D62AA"/>
    <w:rPr>
      <w:rFonts w:ascii="Courier New" w:hAnsi="Courier New" w:cs="Courier New"/>
    </w:rPr>
  </w:style>
  <w:style w:type="character" w:customStyle="1" w:styleId="WW8Num45z2">
    <w:name w:val="WW8Num45z2"/>
    <w:rsid w:val="001D62AA"/>
    <w:rPr>
      <w:rFonts w:ascii="Wingdings" w:hAnsi="Wingdings" w:cs="Wingdings"/>
    </w:rPr>
  </w:style>
  <w:style w:type="character" w:customStyle="1" w:styleId="WW8Num46z1">
    <w:name w:val="WW8Num46z1"/>
    <w:rsid w:val="001D62AA"/>
    <w:rPr>
      <w:rFonts w:ascii="Courier New" w:hAnsi="Courier New" w:cs="Courier New"/>
    </w:rPr>
  </w:style>
  <w:style w:type="character" w:customStyle="1" w:styleId="WW8Num46z2">
    <w:name w:val="WW8Num46z2"/>
    <w:rsid w:val="001D62AA"/>
    <w:rPr>
      <w:rFonts w:ascii="Wingdings" w:hAnsi="Wingdings"/>
    </w:rPr>
  </w:style>
  <w:style w:type="character" w:customStyle="1" w:styleId="WW8Num46z3">
    <w:name w:val="WW8Num46z3"/>
    <w:rsid w:val="001D62AA"/>
    <w:rPr>
      <w:rFonts w:ascii="Symbol" w:hAnsi="Symbol"/>
    </w:rPr>
  </w:style>
  <w:style w:type="character" w:customStyle="1" w:styleId="WW8Num47z1">
    <w:name w:val="WW8Num47z1"/>
    <w:rsid w:val="001D62AA"/>
    <w:rPr>
      <w:rFonts w:ascii="Courier New" w:hAnsi="Courier New" w:cs="Courier New"/>
    </w:rPr>
  </w:style>
  <w:style w:type="character" w:customStyle="1" w:styleId="WW8Num47z2">
    <w:name w:val="WW8Num47z2"/>
    <w:rsid w:val="001D62AA"/>
    <w:rPr>
      <w:rFonts w:ascii="Wingdings" w:hAnsi="Wingdings"/>
    </w:rPr>
  </w:style>
  <w:style w:type="character" w:customStyle="1" w:styleId="WW8Num47z3">
    <w:name w:val="WW8Num47z3"/>
    <w:rsid w:val="001D62AA"/>
    <w:rPr>
      <w:rFonts w:ascii="Symbol" w:hAnsi="Symbol"/>
    </w:rPr>
  </w:style>
  <w:style w:type="character" w:customStyle="1" w:styleId="WW8Num48z1">
    <w:name w:val="WW8Num48z1"/>
    <w:rsid w:val="001D62AA"/>
    <w:rPr>
      <w:rFonts w:ascii="Courier New" w:hAnsi="Courier New" w:cs="Courier New"/>
    </w:rPr>
  </w:style>
  <w:style w:type="character" w:customStyle="1" w:styleId="WW8Num48z2">
    <w:name w:val="WW8Num48z2"/>
    <w:rsid w:val="001D62AA"/>
    <w:rPr>
      <w:rFonts w:ascii="Wingdings" w:hAnsi="Wingdings"/>
    </w:rPr>
  </w:style>
  <w:style w:type="character" w:customStyle="1" w:styleId="WW8Num48z3">
    <w:name w:val="WW8Num48z3"/>
    <w:rsid w:val="001D62AA"/>
    <w:rPr>
      <w:rFonts w:ascii="Symbol" w:hAnsi="Symbol"/>
    </w:rPr>
  </w:style>
  <w:style w:type="character" w:customStyle="1" w:styleId="WW8Num49z1">
    <w:name w:val="WW8Num49z1"/>
    <w:rsid w:val="001D62AA"/>
    <w:rPr>
      <w:rFonts w:ascii="Courier New" w:hAnsi="Courier New" w:cs="Courier New"/>
    </w:rPr>
  </w:style>
  <w:style w:type="character" w:customStyle="1" w:styleId="WW8Num49z2">
    <w:name w:val="WW8Num49z2"/>
    <w:rsid w:val="001D62AA"/>
    <w:rPr>
      <w:rFonts w:ascii="Wingdings" w:hAnsi="Wingdings" w:cs="Wingdings"/>
    </w:rPr>
  </w:style>
  <w:style w:type="character" w:customStyle="1" w:styleId="WW8Num50z2">
    <w:name w:val="WW8Num50z2"/>
    <w:rsid w:val="001D62AA"/>
    <w:rPr>
      <w:rFonts w:ascii="Wingdings" w:hAnsi="Wingdings"/>
    </w:rPr>
  </w:style>
  <w:style w:type="character" w:customStyle="1" w:styleId="WW8Num50z3">
    <w:name w:val="WW8Num50z3"/>
    <w:rsid w:val="001D62AA"/>
    <w:rPr>
      <w:rFonts w:ascii="Symbol" w:hAnsi="Symbol"/>
    </w:rPr>
  </w:style>
  <w:style w:type="character" w:customStyle="1" w:styleId="WW8Num51z1">
    <w:name w:val="WW8Num51z1"/>
    <w:rsid w:val="001D62AA"/>
    <w:rPr>
      <w:rFonts w:ascii="Courier New" w:hAnsi="Courier New" w:cs="Courier New"/>
    </w:rPr>
  </w:style>
  <w:style w:type="character" w:customStyle="1" w:styleId="WW8Num51z2">
    <w:name w:val="WW8Num51z2"/>
    <w:rsid w:val="001D62AA"/>
    <w:rPr>
      <w:rFonts w:ascii="Wingdings" w:hAnsi="Wingdings"/>
    </w:rPr>
  </w:style>
  <w:style w:type="character" w:customStyle="1" w:styleId="WW8Num51z3">
    <w:name w:val="WW8Num51z3"/>
    <w:rsid w:val="001D62AA"/>
    <w:rPr>
      <w:rFonts w:ascii="Symbol" w:hAnsi="Symbol"/>
    </w:rPr>
  </w:style>
  <w:style w:type="character" w:customStyle="1" w:styleId="WW8Num53z1">
    <w:name w:val="WW8Num53z1"/>
    <w:rsid w:val="001D62AA"/>
    <w:rPr>
      <w:rFonts w:ascii="Courier New" w:hAnsi="Courier New" w:cs="Courier New"/>
    </w:rPr>
  </w:style>
  <w:style w:type="character" w:customStyle="1" w:styleId="WW8Num53z3">
    <w:name w:val="WW8Num53z3"/>
    <w:rsid w:val="001D62AA"/>
    <w:rPr>
      <w:rFonts w:ascii="Symbol" w:hAnsi="Symbol"/>
    </w:rPr>
  </w:style>
  <w:style w:type="character" w:customStyle="1" w:styleId="WW8Num54z1">
    <w:name w:val="WW8Num54z1"/>
    <w:rsid w:val="001D62AA"/>
    <w:rPr>
      <w:rFonts w:ascii="Courier New" w:hAnsi="Courier New" w:cs="Courier New"/>
    </w:rPr>
  </w:style>
  <w:style w:type="character" w:customStyle="1" w:styleId="WW8Num54z2">
    <w:name w:val="WW8Num54z2"/>
    <w:rsid w:val="001D62AA"/>
    <w:rPr>
      <w:rFonts w:ascii="Wingdings" w:hAnsi="Wingdings"/>
    </w:rPr>
  </w:style>
  <w:style w:type="character" w:customStyle="1" w:styleId="WW8Num54z3">
    <w:name w:val="WW8Num54z3"/>
    <w:rsid w:val="001D62AA"/>
    <w:rPr>
      <w:rFonts w:ascii="Symbol" w:hAnsi="Symbol"/>
    </w:rPr>
  </w:style>
  <w:style w:type="character" w:customStyle="1" w:styleId="WW8Num55z2">
    <w:name w:val="WW8Num55z2"/>
    <w:rsid w:val="001D62AA"/>
    <w:rPr>
      <w:rFonts w:ascii="Wingdings" w:hAnsi="Wingdings"/>
    </w:rPr>
  </w:style>
  <w:style w:type="character" w:customStyle="1" w:styleId="WW8Num55z3">
    <w:name w:val="WW8Num55z3"/>
    <w:rsid w:val="001D62AA"/>
    <w:rPr>
      <w:rFonts w:ascii="Symbol" w:hAnsi="Symbol"/>
    </w:rPr>
  </w:style>
  <w:style w:type="character" w:customStyle="1" w:styleId="WW8Num56z1">
    <w:name w:val="WW8Num56z1"/>
    <w:rsid w:val="001D62AA"/>
    <w:rPr>
      <w:rFonts w:ascii="Courier New" w:hAnsi="Courier New" w:cs="Courier New"/>
    </w:rPr>
  </w:style>
  <w:style w:type="character" w:customStyle="1" w:styleId="WW8Num56z2">
    <w:name w:val="WW8Num56z2"/>
    <w:rsid w:val="001D62AA"/>
    <w:rPr>
      <w:rFonts w:ascii="Wingdings" w:hAnsi="Wingdings"/>
    </w:rPr>
  </w:style>
  <w:style w:type="character" w:customStyle="1" w:styleId="WW8Num57z2">
    <w:name w:val="WW8Num57z2"/>
    <w:rsid w:val="001D62AA"/>
    <w:rPr>
      <w:rFonts w:ascii="Wingdings" w:hAnsi="Wingdings"/>
    </w:rPr>
  </w:style>
  <w:style w:type="character" w:customStyle="1" w:styleId="WW8Num57z3">
    <w:name w:val="WW8Num57z3"/>
    <w:rsid w:val="001D62AA"/>
    <w:rPr>
      <w:rFonts w:ascii="Symbol" w:hAnsi="Symbol"/>
    </w:rPr>
  </w:style>
  <w:style w:type="character" w:customStyle="1" w:styleId="WW8Num58z1">
    <w:name w:val="WW8Num58z1"/>
    <w:rsid w:val="001D62AA"/>
    <w:rPr>
      <w:rFonts w:ascii="Courier New" w:hAnsi="Courier New" w:cs="Courier New"/>
    </w:rPr>
  </w:style>
  <w:style w:type="character" w:customStyle="1" w:styleId="WW8Num58z2">
    <w:name w:val="WW8Num58z2"/>
    <w:rsid w:val="001D62AA"/>
    <w:rPr>
      <w:rFonts w:ascii="Wingdings" w:hAnsi="Wingdings"/>
    </w:rPr>
  </w:style>
  <w:style w:type="character" w:customStyle="1" w:styleId="WW8Num58z3">
    <w:name w:val="WW8Num58z3"/>
    <w:rsid w:val="001D62AA"/>
    <w:rPr>
      <w:rFonts w:ascii="Symbol" w:hAnsi="Symbol"/>
    </w:rPr>
  </w:style>
  <w:style w:type="character" w:customStyle="1" w:styleId="WW8Num59z1">
    <w:name w:val="WW8Num59z1"/>
    <w:rsid w:val="001D62AA"/>
    <w:rPr>
      <w:rFonts w:ascii="Courier New" w:hAnsi="Courier New" w:cs="Courier New"/>
    </w:rPr>
  </w:style>
  <w:style w:type="character" w:customStyle="1" w:styleId="WW8Num59z2">
    <w:name w:val="WW8Num59z2"/>
    <w:rsid w:val="001D62AA"/>
    <w:rPr>
      <w:rFonts w:ascii="Wingdings" w:hAnsi="Wingdings"/>
    </w:rPr>
  </w:style>
  <w:style w:type="character" w:customStyle="1" w:styleId="WW8Num59z3">
    <w:name w:val="WW8Num59z3"/>
    <w:rsid w:val="001D62AA"/>
    <w:rPr>
      <w:rFonts w:ascii="Symbol" w:hAnsi="Symbol"/>
    </w:rPr>
  </w:style>
  <w:style w:type="character" w:customStyle="1" w:styleId="WW8Num60z1">
    <w:name w:val="WW8Num60z1"/>
    <w:rsid w:val="001D62AA"/>
    <w:rPr>
      <w:rFonts w:ascii="Courier New" w:hAnsi="Courier New" w:cs="Courier New"/>
    </w:rPr>
  </w:style>
  <w:style w:type="character" w:customStyle="1" w:styleId="WW8Num60z2">
    <w:name w:val="WW8Num60z2"/>
    <w:rsid w:val="001D62AA"/>
    <w:rPr>
      <w:rFonts w:ascii="Wingdings" w:hAnsi="Wingdings"/>
    </w:rPr>
  </w:style>
  <w:style w:type="character" w:customStyle="1" w:styleId="WW8Num60z3">
    <w:name w:val="WW8Num60z3"/>
    <w:rsid w:val="001D62AA"/>
    <w:rPr>
      <w:rFonts w:ascii="Symbol" w:hAnsi="Symbol"/>
    </w:rPr>
  </w:style>
  <w:style w:type="character" w:customStyle="1" w:styleId="WW8Num62z1">
    <w:name w:val="WW8Num62z1"/>
    <w:rsid w:val="001D62AA"/>
    <w:rPr>
      <w:rFonts w:ascii="Courier New" w:hAnsi="Courier New" w:cs="Courier New"/>
    </w:rPr>
  </w:style>
  <w:style w:type="character" w:customStyle="1" w:styleId="WW8Num62z2">
    <w:name w:val="WW8Num62z2"/>
    <w:rsid w:val="001D62AA"/>
    <w:rPr>
      <w:rFonts w:ascii="Wingdings" w:hAnsi="Wingdings"/>
    </w:rPr>
  </w:style>
  <w:style w:type="character" w:customStyle="1" w:styleId="WW8Num62z3">
    <w:name w:val="WW8Num62z3"/>
    <w:rsid w:val="001D62AA"/>
    <w:rPr>
      <w:rFonts w:ascii="Symbol" w:hAnsi="Symbol"/>
    </w:rPr>
  </w:style>
  <w:style w:type="character" w:customStyle="1" w:styleId="WW8Num63z1">
    <w:name w:val="WW8Num63z1"/>
    <w:rsid w:val="001D62AA"/>
    <w:rPr>
      <w:rFonts w:ascii="Courier New" w:hAnsi="Courier New" w:cs="Courier New"/>
    </w:rPr>
  </w:style>
  <w:style w:type="character" w:customStyle="1" w:styleId="WW8Num63z2">
    <w:name w:val="WW8Num63z2"/>
    <w:rsid w:val="001D62AA"/>
    <w:rPr>
      <w:rFonts w:ascii="Wingdings" w:hAnsi="Wingdings"/>
    </w:rPr>
  </w:style>
  <w:style w:type="character" w:customStyle="1" w:styleId="WW8Num63z3">
    <w:name w:val="WW8Num63z3"/>
    <w:rsid w:val="001D62AA"/>
    <w:rPr>
      <w:rFonts w:ascii="Symbol" w:hAnsi="Symbol"/>
    </w:rPr>
  </w:style>
  <w:style w:type="character" w:customStyle="1" w:styleId="WW8Num64z1">
    <w:name w:val="WW8Num64z1"/>
    <w:rsid w:val="001D62AA"/>
    <w:rPr>
      <w:rFonts w:ascii="Symbol" w:hAnsi="Symbol"/>
    </w:rPr>
  </w:style>
  <w:style w:type="character" w:customStyle="1" w:styleId="WW8Num65z1">
    <w:name w:val="WW8Num65z1"/>
    <w:rsid w:val="001D62AA"/>
    <w:rPr>
      <w:rFonts w:ascii="Courier New" w:hAnsi="Courier New" w:cs="Courier New"/>
    </w:rPr>
  </w:style>
  <w:style w:type="character" w:customStyle="1" w:styleId="WW8Num65z2">
    <w:name w:val="WW8Num65z2"/>
    <w:rsid w:val="001D62AA"/>
    <w:rPr>
      <w:rFonts w:ascii="Wingdings" w:hAnsi="Wingdings"/>
    </w:rPr>
  </w:style>
  <w:style w:type="character" w:customStyle="1" w:styleId="WW8Num65z3">
    <w:name w:val="WW8Num65z3"/>
    <w:rsid w:val="001D62AA"/>
    <w:rPr>
      <w:rFonts w:ascii="Symbol" w:hAnsi="Symbol"/>
    </w:rPr>
  </w:style>
  <w:style w:type="character" w:customStyle="1" w:styleId="WW8Num66z1">
    <w:name w:val="WW8Num66z1"/>
    <w:rsid w:val="001D62AA"/>
    <w:rPr>
      <w:rFonts w:ascii="Courier New" w:hAnsi="Courier New" w:cs="Courier New"/>
    </w:rPr>
  </w:style>
  <w:style w:type="character" w:customStyle="1" w:styleId="WW8Num66z2">
    <w:name w:val="WW8Num66z2"/>
    <w:rsid w:val="001D62AA"/>
    <w:rPr>
      <w:rFonts w:ascii="Wingdings" w:hAnsi="Wingdings"/>
    </w:rPr>
  </w:style>
  <w:style w:type="character" w:customStyle="1" w:styleId="WW8Num66z3">
    <w:name w:val="WW8Num66z3"/>
    <w:rsid w:val="001D62AA"/>
    <w:rPr>
      <w:rFonts w:ascii="Symbol" w:hAnsi="Symbol"/>
    </w:rPr>
  </w:style>
  <w:style w:type="character" w:customStyle="1" w:styleId="WW8Num67z1">
    <w:name w:val="WW8Num67z1"/>
    <w:rsid w:val="001D62AA"/>
    <w:rPr>
      <w:rFonts w:ascii="Courier New" w:hAnsi="Courier New" w:cs="Courier New"/>
    </w:rPr>
  </w:style>
  <w:style w:type="character" w:customStyle="1" w:styleId="WW8Num67z2">
    <w:name w:val="WW8Num67z2"/>
    <w:rsid w:val="001D62AA"/>
    <w:rPr>
      <w:rFonts w:ascii="Wingdings" w:hAnsi="Wingdings" w:cs="Wingdings"/>
    </w:rPr>
  </w:style>
  <w:style w:type="character" w:customStyle="1" w:styleId="WW8Num68z1">
    <w:name w:val="WW8Num68z1"/>
    <w:rsid w:val="001D62AA"/>
    <w:rPr>
      <w:rFonts w:ascii="Courier New" w:hAnsi="Courier New" w:cs="Courier New"/>
    </w:rPr>
  </w:style>
  <w:style w:type="character" w:customStyle="1" w:styleId="WW8Num68z2">
    <w:name w:val="WW8Num68z2"/>
    <w:rsid w:val="001D62AA"/>
    <w:rPr>
      <w:rFonts w:ascii="Wingdings" w:hAnsi="Wingdings"/>
    </w:rPr>
  </w:style>
  <w:style w:type="character" w:customStyle="1" w:styleId="WW8Num69z1">
    <w:name w:val="WW8Num69z1"/>
    <w:rsid w:val="001D62AA"/>
    <w:rPr>
      <w:rFonts w:ascii="Courier New" w:hAnsi="Courier New" w:cs="Courier New"/>
    </w:rPr>
  </w:style>
  <w:style w:type="character" w:customStyle="1" w:styleId="WW8Num69z2">
    <w:name w:val="WW8Num69z2"/>
    <w:rsid w:val="001D62AA"/>
    <w:rPr>
      <w:rFonts w:ascii="Wingdings" w:hAnsi="Wingdings"/>
    </w:rPr>
  </w:style>
  <w:style w:type="character" w:customStyle="1" w:styleId="WW8Num69z3">
    <w:name w:val="WW8Num69z3"/>
    <w:rsid w:val="001D62AA"/>
    <w:rPr>
      <w:rFonts w:ascii="Symbol" w:hAnsi="Symbol"/>
    </w:rPr>
  </w:style>
  <w:style w:type="character" w:customStyle="1" w:styleId="WW8Num70z1">
    <w:name w:val="WW8Num70z1"/>
    <w:rsid w:val="001D62AA"/>
    <w:rPr>
      <w:rFonts w:ascii="Courier New" w:hAnsi="Courier New" w:cs="Courier New"/>
    </w:rPr>
  </w:style>
  <w:style w:type="character" w:customStyle="1" w:styleId="WW8Num70z2">
    <w:name w:val="WW8Num70z2"/>
    <w:rsid w:val="001D62AA"/>
    <w:rPr>
      <w:rFonts w:ascii="Wingdings" w:hAnsi="Wingdings"/>
    </w:rPr>
  </w:style>
  <w:style w:type="character" w:customStyle="1" w:styleId="WW8Num70z3">
    <w:name w:val="WW8Num70z3"/>
    <w:rsid w:val="001D62AA"/>
    <w:rPr>
      <w:rFonts w:ascii="Symbol" w:hAnsi="Symbol"/>
    </w:rPr>
  </w:style>
  <w:style w:type="character" w:customStyle="1" w:styleId="WW8Num72z1">
    <w:name w:val="WW8Num72z1"/>
    <w:rsid w:val="001D62AA"/>
    <w:rPr>
      <w:rFonts w:ascii="Courier New" w:hAnsi="Courier New" w:cs="Courier New"/>
    </w:rPr>
  </w:style>
  <w:style w:type="character" w:customStyle="1" w:styleId="WW8Num72z2">
    <w:name w:val="WW8Num72z2"/>
    <w:rsid w:val="001D62AA"/>
    <w:rPr>
      <w:rFonts w:ascii="Wingdings" w:hAnsi="Wingdings"/>
    </w:rPr>
  </w:style>
  <w:style w:type="character" w:customStyle="1" w:styleId="WW8Num73z1">
    <w:name w:val="WW8Num73z1"/>
    <w:rsid w:val="001D62AA"/>
    <w:rPr>
      <w:rFonts w:ascii="Courier New" w:hAnsi="Courier New" w:cs="Courier New"/>
    </w:rPr>
  </w:style>
  <w:style w:type="character" w:customStyle="1" w:styleId="WW8Num73z2">
    <w:name w:val="WW8Num73z2"/>
    <w:rsid w:val="001D62AA"/>
    <w:rPr>
      <w:rFonts w:ascii="Wingdings" w:hAnsi="Wingdings"/>
    </w:rPr>
  </w:style>
  <w:style w:type="character" w:customStyle="1" w:styleId="WW8Num73z3">
    <w:name w:val="WW8Num73z3"/>
    <w:rsid w:val="001D62AA"/>
    <w:rPr>
      <w:rFonts w:ascii="Symbol" w:hAnsi="Symbol"/>
    </w:rPr>
  </w:style>
  <w:style w:type="character" w:customStyle="1" w:styleId="WW8Num74z1">
    <w:name w:val="WW8Num74z1"/>
    <w:rsid w:val="001D62AA"/>
    <w:rPr>
      <w:rFonts w:ascii="Courier New" w:hAnsi="Courier New" w:cs="Courier New"/>
    </w:rPr>
  </w:style>
  <w:style w:type="character" w:customStyle="1" w:styleId="WW8Num74z2">
    <w:name w:val="WW8Num74z2"/>
    <w:rsid w:val="001D62AA"/>
    <w:rPr>
      <w:rFonts w:ascii="Wingdings" w:hAnsi="Wingdings"/>
    </w:rPr>
  </w:style>
  <w:style w:type="character" w:customStyle="1" w:styleId="WW8Num74z3">
    <w:name w:val="WW8Num74z3"/>
    <w:rsid w:val="001D62AA"/>
    <w:rPr>
      <w:rFonts w:ascii="Symbol" w:hAnsi="Symbol"/>
    </w:rPr>
  </w:style>
  <w:style w:type="character" w:customStyle="1" w:styleId="WW8Num76z1">
    <w:name w:val="WW8Num76z1"/>
    <w:rsid w:val="001D62AA"/>
    <w:rPr>
      <w:rFonts w:ascii="Courier New" w:hAnsi="Courier New" w:cs="Courier New"/>
    </w:rPr>
  </w:style>
  <w:style w:type="character" w:customStyle="1" w:styleId="WW8Num76z2">
    <w:name w:val="WW8Num76z2"/>
    <w:rsid w:val="001D62AA"/>
    <w:rPr>
      <w:rFonts w:ascii="Wingdings" w:hAnsi="Wingdings"/>
    </w:rPr>
  </w:style>
  <w:style w:type="character" w:customStyle="1" w:styleId="WW8Num77z1">
    <w:name w:val="WW8Num77z1"/>
    <w:rsid w:val="001D62AA"/>
    <w:rPr>
      <w:rFonts w:ascii="Courier New" w:hAnsi="Courier New" w:cs="Courier New"/>
    </w:rPr>
  </w:style>
  <w:style w:type="character" w:customStyle="1" w:styleId="WW8Num77z2">
    <w:name w:val="WW8Num77z2"/>
    <w:rsid w:val="001D62AA"/>
    <w:rPr>
      <w:rFonts w:ascii="Wingdings" w:hAnsi="Wingdings"/>
    </w:rPr>
  </w:style>
  <w:style w:type="character" w:customStyle="1" w:styleId="WW8Num77z3">
    <w:name w:val="WW8Num77z3"/>
    <w:rsid w:val="001D62AA"/>
    <w:rPr>
      <w:rFonts w:ascii="Symbol" w:hAnsi="Symbol"/>
    </w:rPr>
  </w:style>
  <w:style w:type="character" w:customStyle="1" w:styleId="WW8Num78z1">
    <w:name w:val="WW8Num78z1"/>
    <w:rsid w:val="001D62AA"/>
    <w:rPr>
      <w:rFonts w:ascii="Courier New" w:hAnsi="Courier New" w:cs="Courier New"/>
    </w:rPr>
  </w:style>
  <w:style w:type="character" w:customStyle="1" w:styleId="WW8Num78z2">
    <w:name w:val="WW8Num78z2"/>
    <w:rsid w:val="001D62AA"/>
    <w:rPr>
      <w:rFonts w:ascii="Wingdings" w:hAnsi="Wingdings"/>
    </w:rPr>
  </w:style>
  <w:style w:type="character" w:customStyle="1" w:styleId="WW8Num78z3">
    <w:name w:val="WW8Num78z3"/>
    <w:rsid w:val="001D62AA"/>
    <w:rPr>
      <w:rFonts w:ascii="Symbol" w:hAnsi="Symbol"/>
    </w:rPr>
  </w:style>
  <w:style w:type="character" w:customStyle="1" w:styleId="WW8Num79z1">
    <w:name w:val="WW8Num79z1"/>
    <w:rsid w:val="001D62AA"/>
    <w:rPr>
      <w:rFonts w:ascii="Courier New" w:hAnsi="Courier New" w:cs="Courier New"/>
    </w:rPr>
  </w:style>
  <w:style w:type="character" w:customStyle="1" w:styleId="WW8Num79z2">
    <w:name w:val="WW8Num79z2"/>
    <w:rsid w:val="001D62AA"/>
    <w:rPr>
      <w:rFonts w:ascii="Wingdings" w:hAnsi="Wingdings"/>
    </w:rPr>
  </w:style>
  <w:style w:type="character" w:customStyle="1" w:styleId="WW8Num79z3">
    <w:name w:val="WW8Num79z3"/>
    <w:rsid w:val="001D62AA"/>
    <w:rPr>
      <w:rFonts w:ascii="Symbol" w:hAnsi="Symbol"/>
    </w:rPr>
  </w:style>
  <w:style w:type="character" w:customStyle="1" w:styleId="WW8Num80z1">
    <w:name w:val="WW8Num80z1"/>
    <w:rsid w:val="001D62AA"/>
    <w:rPr>
      <w:rFonts w:ascii="Courier New" w:hAnsi="Courier New" w:cs="Courier New"/>
    </w:rPr>
  </w:style>
  <w:style w:type="character" w:customStyle="1" w:styleId="WW8Num80z2">
    <w:name w:val="WW8Num80z2"/>
    <w:rsid w:val="001D62AA"/>
    <w:rPr>
      <w:rFonts w:ascii="Wingdings" w:hAnsi="Wingdings"/>
    </w:rPr>
  </w:style>
  <w:style w:type="character" w:customStyle="1" w:styleId="WW8Num80z3">
    <w:name w:val="WW8Num80z3"/>
    <w:rsid w:val="001D62AA"/>
    <w:rPr>
      <w:rFonts w:ascii="Symbol" w:hAnsi="Symbol"/>
    </w:rPr>
  </w:style>
  <w:style w:type="character" w:customStyle="1" w:styleId="WW8Num82z1">
    <w:name w:val="WW8Num82z1"/>
    <w:rsid w:val="001D62AA"/>
    <w:rPr>
      <w:rFonts w:ascii="Courier New" w:hAnsi="Courier New" w:cs="Courier New"/>
    </w:rPr>
  </w:style>
  <w:style w:type="character" w:customStyle="1" w:styleId="WW8Num82z2">
    <w:name w:val="WW8Num82z2"/>
    <w:rsid w:val="001D62AA"/>
    <w:rPr>
      <w:rFonts w:ascii="Wingdings" w:hAnsi="Wingdings"/>
    </w:rPr>
  </w:style>
  <w:style w:type="character" w:customStyle="1" w:styleId="WW8Num82z3">
    <w:name w:val="WW8Num82z3"/>
    <w:rsid w:val="001D62AA"/>
    <w:rPr>
      <w:rFonts w:ascii="Symbol" w:hAnsi="Symbol"/>
    </w:rPr>
  </w:style>
  <w:style w:type="character" w:customStyle="1" w:styleId="WW8Num85z1">
    <w:name w:val="WW8Num85z1"/>
    <w:rsid w:val="001D62AA"/>
    <w:rPr>
      <w:rFonts w:ascii="Courier New" w:hAnsi="Courier New" w:cs="Courier New"/>
    </w:rPr>
  </w:style>
  <w:style w:type="character" w:customStyle="1" w:styleId="WW8Num85z2">
    <w:name w:val="WW8Num85z2"/>
    <w:rsid w:val="001D62AA"/>
    <w:rPr>
      <w:rFonts w:ascii="Wingdings" w:hAnsi="Wingdings"/>
    </w:rPr>
  </w:style>
  <w:style w:type="character" w:customStyle="1" w:styleId="WW8Num85z3">
    <w:name w:val="WW8Num85z3"/>
    <w:rsid w:val="001D62AA"/>
    <w:rPr>
      <w:rFonts w:ascii="Symbol" w:hAnsi="Symbol"/>
    </w:rPr>
  </w:style>
  <w:style w:type="character" w:customStyle="1" w:styleId="WW8Num86z1">
    <w:name w:val="WW8Num86z1"/>
    <w:rsid w:val="001D62AA"/>
    <w:rPr>
      <w:rFonts w:ascii="Courier New" w:hAnsi="Courier New" w:cs="Courier New"/>
    </w:rPr>
  </w:style>
  <w:style w:type="character" w:customStyle="1" w:styleId="WW8Num86z2">
    <w:name w:val="WW8Num86z2"/>
    <w:rsid w:val="001D62AA"/>
    <w:rPr>
      <w:rFonts w:ascii="Wingdings" w:hAnsi="Wingdings" w:cs="Wingdings"/>
    </w:rPr>
  </w:style>
  <w:style w:type="character" w:customStyle="1" w:styleId="WW8Num87z1">
    <w:name w:val="WW8Num87z1"/>
    <w:rsid w:val="001D62AA"/>
    <w:rPr>
      <w:rFonts w:ascii="Courier New" w:hAnsi="Courier New" w:cs="Courier New"/>
    </w:rPr>
  </w:style>
  <w:style w:type="character" w:customStyle="1" w:styleId="WW8Num87z2">
    <w:name w:val="WW8Num87z2"/>
    <w:rsid w:val="001D62AA"/>
    <w:rPr>
      <w:rFonts w:ascii="Wingdings" w:hAnsi="Wingdings"/>
    </w:rPr>
  </w:style>
  <w:style w:type="character" w:customStyle="1" w:styleId="WW8Num88z1">
    <w:name w:val="WW8Num88z1"/>
    <w:rsid w:val="001D62AA"/>
    <w:rPr>
      <w:rFonts w:ascii="Courier New" w:hAnsi="Courier New" w:cs="Courier New"/>
    </w:rPr>
  </w:style>
  <w:style w:type="character" w:customStyle="1" w:styleId="WW8Num88z2">
    <w:name w:val="WW8Num88z2"/>
    <w:rsid w:val="001D62AA"/>
    <w:rPr>
      <w:rFonts w:ascii="Wingdings" w:hAnsi="Wingdings"/>
    </w:rPr>
  </w:style>
  <w:style w:type="character" w:customStyle="1" w:styleId="WW8Num88z3">
    <w:name w:val="WW8Num88z3"/>
    <w:rsid w:val="001D62AA"/>
    <w:rPr>
      <w:rFonts w:ascii="Symbol" w:hAnsi="Symbol"/>
    </w:rPr>
  </w:style>
  <w:style w:type="character" w:customStyle="1" w:styleId="WW8Num90z1">
    <w:name w:val="WW8Num90z1"/>
    <w:rsid w:val="001D62AA"/>
    <w:rPr>
      <w:rFonts w:ascii="Courier New" w:hAnsi="Courier New" w:cs="Courier New"/>
    </w:rPr>
  </w:style>
  <w:style w:type="character" w:customStyle="1" w:styleId="WW8Num90z2">
    <w:name w:val="WW8Num90z2"/>
    <w:rsid w:val="001D62AA"/>
    <w:rPr>
      <w:rFonts w:ascii="Wingdings" w:hAnsi="Wingdings"/>
    </w:rPr>
  </w:style>
  <w:style w:type="character" w:customStyle="1" w:styleId="WW8Num90z3">
    <w:name w:val="WW8Num90z3"/>
    <w:rsid w:val="001D62AA"/>
    <w:rPr>
      <w:rFonts w:ascii="Symbol" w:hAnsi="Symbol"/>
    </w:rPr>
  </w:style>
  <w:style w:type="character" w:customStyle="1" w:styleId="WW8Num91z1">
    <w:name w:val="WW8Num91z1"/>
    <w:rsid w:val="001D62AA"/>
    <w:rPr>
      <w:rFonts w:ascii="Courier New" w:hAnsi="Courier New" w:cs="Courier New"/>
    </w:rPr>
  </w:style>
  <w:style w:type="character" w:customStyle="1" w:styleId="WW8Num91z2">
    <w:name w:val="WW8Num91z2"/>
    <w:rsid w:val="001D62AA"/>
    <w:rPr>
      <w:rFonts w:ascii="Wingdings" w:hAnsi="Wingdings"/>
    </w:rPr>
  </w:style>
  <w:style w:type="character" w:customStyle="1" w:styleId="WW8Num91z3">
    <w:name w:val="WW8Num91z3"/>
    <w:rsid w:val="001D62AA"/>
    <w:rPr>
      <w:rFonts w:ascii="Symbol" w:hAnsi="Symbol"/>
    </w:rPr>
  </w:style>
  <w:style w:type="character" w:customStyle="1" w:styleId="WW8Num92z1">
    <w:name w:val="WW8Num92z1"/>
    <w:rsid w:val="001D62AA"/>
    <w:rPr>
      <w:rFonts w:ascii="Courier New" w:hAnsi="Courier New" w:cs="Courier New"/>
    </w:rPr>
  </w:style>
  <w:style w:type="character" w:customStyle="1" w:styleId="WW8Num92z2">
    <w:name w:val="WW8Num92z2"/>
    <w:rsid w:val="001D62AA"/>
    <w:rPr>
      <w:rFonts w:ascii="Wingdings" w:hAnsi="Wingdings"/>
    </w:rPr>
  </w:style>
  <w:style w:type="character" w:customStyle="1" w:styleId="WW8Num92z3">
    <w:name w:val="WW8Num92z3"/>
    <w:rsid w:val="001D62AA"/>
    <w:rPr>
      <w:rFonts w:ascii="Symbol" w:hAnsi="Symbol"/>
    </w:rPr>
  </w:style>
  <w:style w:type="character" w:customStyle="1" w:styleId="WW8Num93z1">
    <w:name w:val="WW8Num93z1"/>
    <w:rsid w:val="001D62AA"/>
    <w:rPr>
      <w:rFonts w:ascii="Courier New" w:hAnsi="Courier New" w:cs="Courier New"/>
    </w:rPr>
  </w:style>
  <w:style w:type="character" w:customStyle="1" w:styleId="WW8Num93z2">
    <w:name w:val="WW8Num93z2"/>
    <w:rsid w:val="001D62AA"/>
    <w:rPr>
      <w:rFonts w:ascii="Wingdings" w:hAnsi="Wingdings"/>
    </w:rPr>
  </w:style>
  <w:style w:type="character" w:customStyle="1" w:styleId="WW8Num93z3">
    <w:name w:val="WW8Num93z3"/>
    <w:rsid w:val="001D62AA"/>
    <w:rPr>
      <w:rFonts w:ascii="Symbol" w:hAnsi="Symbol"/>
    </w:rPr>
  </w:style>
  <w:style w:type="character" w:customStyle="1" w:styleId="WW8Num94z1">
    <w:name w:val="WW8Num94z1"/>
    <w:rsid w:val="001D62AA"/>
    <w:rPr>
      <w:rFonts w:ascii="Courier New" w:hAnsi="Courier New" w:cs="Courier New"/>
    </w:rPr>
  </w:style>
  <w:style w:type="character" w:customStyle="1" w:styleId="WW8Num94z2">
    <w:name w:val="WW8Num94z2"/>
    <w:rsid w:val="001D62AA"/>
    <w:rPr>
      <w:rFonts w:ascii="Wingdings" w:hAnsi="Wingdings"/>
    </w:rPr>
  </w:style>
  <w:style w:type="character" w:customStyle="1" w:styleId="WW8Num94z3">
    <w:name w:val="WW8Num94z3"/>
    <w:rsid w:val="001D62AA"/>
    <w:rPr>
      <w:rFonts w:ascii="Symbol" w:hAnsi="Symbol"/>
    </w:rPr>
  </w:style>
  <w:style w:type="character" w:customStyle="1" w:styleId="WW8Num95z1">
    <w:name w:val="WW8Num95z1"/>
    <w:rsid w:val="001D62AA"/>
    <w:rPr>
      <w:rFonts w:ascii="Courier New" w:hAnsi="Courier New" w:cs="Courier New"/>
    </w:rPr>
  </w:style>
  <w:style w:type="character" w:customStyle="1" w:styleId="WW8Num95z2">
    <w:name w:val="WW8Num95z2"/>
    <w:rsid w:val="001D62AA"/>
    <w:rPr>
      <w:rFonts w:ascii="Wingdings" w:hAnsi="Wingdings"/>
    </w:rPr>
  </w:style>
  <w:style w:type="character" w:customStyle="1" w:styleId="WW8Num95z3">
    <w:name w:val="WW8Num95z3"/>
    <w:rsid w:val="001D62AA"/>
    <w:rPr>
      <w:rFonts w:ascii="Symbol" w:hAnsi="Symbol"/>
    </w:rPr>
  </w:style>
  <w:style w:type="character" w:customStyle="1" w:styleId="WW8Num96z1">
    <w:name w:val="WW8Num96z1"/>
    <w:rsid w:val="001D62AA"/>
    <w:rPr>
      <w:rFonts w:ascii="Courier New" w:hAnsi="Courier New" w:cs="Courier New"/>
    </w:rPr>
  </w:style>
  <w:style w:type="character" w:customStyle="1" w:styleId="WW8Num96z2">
    <w:name w:val="WW8Num96z2"/>
    <w:rsid w:val="001D62AA"/>
    <w:rPr>
      <w:rFonts w:ascii="Wingdings" w:hAnsi="Wingdings"/>
    </w:rPr>
  </w:style>
  <w:style w:type="character" w:customStyle="1" w:styleId="WW8Num96z3">
    <w:name w:val="WW8Num96z3"/>
    <w:rsid w:val="001D62AA"/>
    <w:rPr>
      <w:rFonts w:ascii="Symbol" w:hAnsi="Symbol"/>
    </w:rPr>
  </w:style>
  <w:style w:type="character" w:customStyle="1" w:styleId="WW8Num97z1">
    <w:name w:val="WW8Num97z1"/>
    <w:rsid w:val="001D62AA"/>
    <w:rPr>
      <w:rFonts w:ascii="Courier New" w:hAnsi="Courier New" w:cs="Courier New"/>
    </w:rPr>
  </w:style>
  <w:style w:type="character" w:customStyle="1" w:styleId="WW8Num97z2">
    <w:name w:val="WW8Num97z2"/>
    <w:rsid w:val="001D62AA"/>
    <w:rPr>
      <w:rFonts w:ascii="Wingdings" w:hAnsi="Wingdings"/>
    </w:rPr>
  </w:style>
  <w:style w:type="character" w:customStyle="1" w:styleId="WW8Num97z3">
    <w:name w:val="WW8Num97z3"/>
    <w:rsid w:val="001D62AA"/>
    <w:rPr>
      <w:rFonts w:ascii="Symbol" w:hAnsi="Symbol"/>
    </w:rPr>
  </w:style>
  <w:style w:type="character" w:customStyle="1" w:styleId="WW8Num98z1">
    <w:name w:val="WW8Num98z1"/>
    <w:rsid w:val="001D62AA"/>
    <w:rPr>
      <w:rFonts w:ascii="Courier New" w:hAnsi="Courier New" w:cs="Courier New"/>
    </w:rPr>
  </w:style>
  <w:style w:type="character" w:customStyle="1" w:styleId="WW8Num98z2">
    <w:name w:val="WW8Num98z2"/>
    <w:rsid w:val="001D62AA"/>
    <w:rPr>
      <w:rFonts w:ascii="Wingdings" w:hAnsi="Wingdings"/>
    </w:rPr>
  </w:style>
  <w:style w:type="character" w:customStyle="1" w:styleId="WW8Num98z3">
    <w:name w:val="WW8Num98z3"/>
    <w:rsid w:val="001D62AA"/>
    <w:rPr>
      <w:rFonts w:ascii="Symbol" w:hAnsi="Symbol"/>
    </w:rPr>
  </w:style>
  <w:style w:type="character" w:customStyle="1" w:styleId="WW8Num100z1">
    <w:name w:val="WW8Num100z1"/>
    <w:rsid w:val="001D62AA"/>
    <w:rPr>
      <w:rFonts w:ascii="Courier New" w:hAnsi="Courier New" w:cs="Courier New"/>
    </w:rPr>
  </w:style>
  <w:style w:type="character" w:customStyle="1" w:styleId="WW8Num100z2">
    <w:name w:val="WW8Num100z2"/>
    <w:rsid w:val="001D62AA"/>
    <w:rPr>
      <w:rFonts w:ascii="Wingdings" w:hAnsi="Wingdings" w:cs="Wingdings"/>
    </w:rPr>
  </w:style>
  <w:style w:type="character" w:customStyle="1" w:styleId="WW8Num103z0">
    <w:name w:val="WW8Num103z0"/>
    <w:rsid w:val="001D62AA"/>
    <w:rPr>
      <w:rFonts w:ascii="Symbol" w:hAnsi="Symbol"/>
    </w:rPr>
  </w:style>
  <w:style w:type="character" w:customStyle="1" w:styleId="WW8Num103z1">
    <w:name w:val="WW8Num103z1"/>
    <w:rsid w:val="001D62AA"/>
    <w:rPr>
      <w:rFonts w:ascii="Courier New" w:hAnsi="Courier New" w:cs="Courier New"/>
    </w:rPr>
  </w:style>
  <w:style w:type="character" w:customStyle="1" w:styleId="WW8Num103z2">
    <w:name w:val="WW8Num103z2"/>
    <w:rsid w:val="001D62AA"/>
    <w:rPr>
      <w:rFonts w:ascii="Wingdings" w:hAnsi="Wingdings"/>
    </w:rPr>
  </w:style>
  <w:style w:type="character" w:customStyle="1" w:styleId="WW8Num104z0">
    <w:name w:val="WW8Num104z0"/>
    <w:rsid w:val="001D62AA"/>
    <w:rPr>
      <w:rFonts w:ascii="Symbol" w:hAnsi="Symbol" w:cs="Symbol"/>
    </w:rPr>
  </w:style>
  <w:style w:type="character" w:customStyle="1" w:styleId="WW8Num104z1">
    <w:name w:val="WW8Num104z1"/>
    <w:rsid w:val="001D62AA"/>
    <w:rPr>
      <w:rFonts w:ascii="Courier New" w:hAnsi="Courier New" w:cs="Courier New"/>
    </w:rPr>
  </w:style>
  <w:style w:type="character" w:customStyle="1" w:styleId="WW8Num104z2">
    <w:name w:val="WW8Num104z2"/>
    <w:rsid w:val="001D62AA"/>
    <w:rPr>
      <w:rFonts w:ascii="Wingdings" w:hAnsi="Wingdings" w:cs="Wingdings"/>
    </w:rPr>
  </w:style>
  <w:style w:type="character" w:customStyle="1" w:styleId="WW8Num105z0">
    <w:name w:val="WW8Num105z0"/>
    <w:rsid w:val="001D62AA"/>
    <w:rPr>
      <w:rFonts w:ascii="Tahoma" w:hAnsi="Tahoma"/>
    </w:rPr>
  </w:style>
  <w:style w:type="character" w:customStyle="1" w:styleId="WW8Num105z1">
    <w:name w:val="WW8Num105z1"/>
    <w:rsid w:val="001D62AA"/>
    <w:rPr>
      <w:rFonts w:ascii="Courier New" w:hAnsi="Courier New" w:cs="Courier New"/>
    </w:rPr>
  </w:style>
  <w:style w:type="character" w:customStyle="1" w:styleId="WW8Num105z2">
    <w:name w:val="WW8Num105z2"/>
    <w:rsid w:val="001D62AA"/>
    <w:rPr>
      <w:rFonts w:ascii="Wingdings" w:hAnsi="Wingdings"/>
    </w:rPr>
  </w:style>
  <w:style w:type="character" w:customStyle="1" w:styleId="WW8Num105z3">
    <w:name w:val="WW8Num105z3"/>
    <w:rsid w:val="001D62AA"/>
    <w:rPr>
      <w:rFonts w:ascii="Symbol" w:hAnsi="Symbol"/>
    </w:rPr>
  </w:style>
  <w:style w:type="character" w:customStyle="1" w:styleId="WW8Num106z0">
    <w:name w:val="WW8Num106z0"/>
    <w:rsid w:val="001D62AA"/>
    <w:rPr>
      <w:rFonts w:ascii="Tahoma" w:hAnsi="Tahoma"/>
    </w:rPr>
  </w:style>
  <w:style w:type="character" w:customStyle="1" w:styleId="WW8Num106z1">
    <w:name w:val="WW8Num106z1"/>
    <w:rsid w:val="001D62AA"/>
    <w:rPr>
      <w:rFonts w:ascii="Courier New" w:hAnsi="Courier New" w:cs="Courier New"/>
    </w:rPr>
  </w:style>
  <w:style w:type="character" w:customStyle="1" w:styleId="WW8Num106z2">
    <w:name w:val="WW8Num106z2"/>
    <w:rsid w:val="001D62AA"/>
    <w:rPr>
      <w:rFonts w:ascii="Wingdings" w:hAnsi="Wingdings"/>
    </w:rPr>
  </w:style>
  <w:style w:type="character" w:customStyle="1" w:styleId="WW8Num106z3">
    <w:name w:val="WW8Num106z3"/>
    <w:rsid w:val="001D62AA"/>
    <w:rPr>
      <w:rFonts w:ascii="Symbol" w:hAnsi="Symbol"/>
    </w:rPr>
  </w:style>
  <w:style w:type="character" w:customStyle="1" w:styleId="WW8Num107z0">
    <w:name w:val="WW8Num107z0"/>
    <w:rsid w:val="001D62AA"/>
    <w:rPr>
      <w:rFonts w:ascii="Tahoma" w:hAnsi="Tahoma"/>
    </w:rPr>
  </w:style>
  <w:style w:type="character" w:customStyle="1" w:styleId="WW8Num107z1">
    <w:name w:val="WW8Num107z1"/>
    <w:rsid w:val="001D62AA"/>
    <w:rPr>
      <w:rFonts w:ascii="Courier New" w:hAnsi="Courier New" w:cs="Courier New"/>
    </w:rPr>
  </w:style>
  <w:style w:type="character" w:customStyle="1" w:styleId="WW8Num107z2">
    <w:name w:val="WW8Num107z2"/>
    <w:rsid w:val="001D62AA"/>
    <w:rPr>
      <w:rFonts w:ascii="Wingdings" w:hAnsi="Wingdings"/>
    </w:rPr>
  </w:style>
  <w:style w:type="character" w:customStyle="1" w:styleId="WW8Num107z3">
    <w:name w:val="WW8Num107z3"/>
    <w:rsid w:val="001D62AA"/>
    <w:rPr>
      <w:rFonts w:ascii="Symbol" w:hAnsi="Symbol"/>
    </w:rPr>
  </w:style>
  <w:style w:type="character" w:customStyle="1" w:styleId="WW8Num108z0">
    <w:name w:val="WW8Num108z0"/>
    <w:rsid w:val="001D62AA"/>
    <w:rPr>
      <w:rFonts w:ascii="Tahoma" w:hAnsi="Tahoma"/>
    </w:rPr>
  </w:style>
  <w:style w:type="character" w:customStyle="1" w:styleId="WW8Num108z1">
    <w:name w:val="WW8Num108z1"/>
    <w:rsid w:val="001D62AA"/>
    <w:rPr>
      <w:rFonts w:ascii="Courier New" w:hAnsi="Courier New" w:cs="Courier New"/>
    </w:rPr>
  </w:style>
  <w:style w:type="character" w:customStyle="1" w:styleId="WW8Num108z2">
    <w:name w:val="WW8Num108z2"/>
    <w:rsid w:val="001D62AA"/>
    <w:rPr>
      <w:rFonts w:ascii="Wingdings" w:hAnsi="Wingdings"/>
    </w:rPr>
  </w:style>
  <w:style w:type="character" w:customStyle="1" w:styleId="WW8Num108z3">
    <w:name w:val="WW8Num108z3"/>
    <w:rsid w:val="001D62AA"/>
    <w:rPr>
      <w:rFonts w:ascii="Symbol" w:hAnsi="Symbol"/>
    </w:rPr>
  </w:style>
  <w:style w:type="character" w:customStyle="1" w:styleId="WW8Num110z0">
    <w:name w:val="WW8Num110z0"/>
    <w:rsid w:val="001D62AA"/>
    <w:rPr>
      <w:rFonts w:ascii="Tahoma" w:hAnsi="Tahoma"/>
    </w:rPr>
  </w:style>
  <w:style w:type="character" w:customStyle="1" w:styleId="WW8Num110z1">
    <w:name w:val="WW8Num110z1"/>
    <w:rsid w:val="001D62AA"/>
    <w:rPr>
      <w:rFonts w:ascii="Courier New" w:hAnsi="Courier New" w:cs="Courier New"/>
    </w:rPr>
  </w:style>
  <w:style w:type="character" w:customStyle="1" w:styleId="WW8Num110z2">
    <w:name w:val="WW8Num110z2"/>
    <w:rsid w:val="001D62AA"/>
    <w:rPr>
      <w:rFonts w:ascii="Wingdings" w:hAnsi="Wingdings"/>
    </w:rPr>
  </w:style>
  <w:style w:type="character" w:customStyle="1" w:styleId="WW8Num110z3">
    <w:name w:val="WW8Num110z3"/>
    <w:rsid w:val="001D62AA"/>
    <w:rPr>
      <w:rFonts w:ascii="Symbol" w:hAnsi="Symbol"/>
    </w:rPr>
  </w:style>
  <w:style w:type="character" w:customStyle="1" w:styleId="WW8Num111z0">
    <w:name w:val="WW8Num111z0"/>
    <w:rsid w:val="001D62AA"/>
    <w:rPr>
      <w:rFonts w:ascii="Tahoma" w:hAnsi="Tahoma"/>
    </w:rPr>
  </w:style>
  <w:style w:type="character" w:customStyle="1" w:styleId="WW8Num111z1">
    <w:name w:val="WW8Num111z1"/>
    <w:rsid w:val="001D62AA"/>
    <w:rPr>
      <w:rFonts w:ascii="Courier New" w:hAnsi="Courier New" w:cs="Courier New"/>
    </w:rPr>
  </w:style>
  <w:style w:type="character" w:customStyle="1" w:styleId="WW8Num111z2">
    <w:name w:val="WW8Num111z2"/>
    <w:rsid w:val="001D62AA"/>
    <w:rPr>
      <w:rFonts w:ascii="Wingdings" w:hAnsi="Wingdings"/>
    </w:rPr>
  </w:style>
  <w:style w:type="character" w:customStyle="1" w:styleId="WW8Num111z3">
    <w:name w:val="WW8Num111z3"/>
    <w:rsid w:val="001D62AA"/>
    <w:rPr>
      <w:rFonts w:ascii="Symbol" w:hAnsi="Symbol"/>
    </w:rPr>
  </w:style>
  <w:style w:type="character" w:customStyle="1" w:styleId="WW8Num112z0">
    <w:name w:val="WW8Num112z0"/>
    <w:rsid w:val="001D62AA"/>
    <w:rPr>
      <w:rFonts w:ascii="Tahoma" w:hAnsi="Tahoma"/>
    </w:rPr>
  </w:style>
  <w:style w:type="character" w:customStyle="1" w:styleId="WW8Num112z1">
    <w:name w:val="WW8Num112z1"/>
    <w:rsid w:val="001D62AA"/>
    <w:rPr>
      <w:rFonts w:ascii="Courier New" w:hAnsi="Courier New" w:cs="Courier New"/>
    </w:rPr>
  </w:style>
  <w:style w:type="character" w:customStyle="1" w:styleId="WW8Num112z2">
    <w:name w:val="WW8Num112z2"/>
    <w:rsid w:val="001D62AA"/>
    <w:rPr>
      <w:rFonts w:ascii="Wingdings" w:hAnsi="Wingdings"/>
    </w:rPr>
  </w:style>
  <w:style w:type="character" w:customStyle="1" w:styleId="WW8Num112z3">
    <w:name w:val="WW8Num112z3"/>
    <w:rsid w:val="001D62AA"/>
    <w:rPr>
      <w:rFonts w:ascii="Symbol" w:hAnsi="Symbol"/>
    </w:rPr>
  </w:style>
  <w:style w:type="character" w:customStyle="1" w:styleId="WW8Num113z0">
    <w:name w:val="WW8Num113z0"/>
    <w:rsid w:val="001D62AA"/>
    <w:rPr>
      <w:rFonts w:ascii="Tahoma" w:hAnsi="Tahoma"/>
    </w:rPr>
  </w:style>
  <w:style w:type="character" w:customStyle="1" w:styleId="WW8Num113z1">
    <w:name w:val="WW8Num113z1"/>
    <w:rsid w:val="001D62AA"/>
    <w:rPr>
      <w:rFonts w:ascii="Courier New" w:hAnsi="Courier New" w:cs="Courier New"/>
    </w:rPr>
  </w:style>
  <w:style w:type="character" w:customStyle="1" w:styleId="WW8Num113z2">
    <w:name w:val="WW8Num113z2"/>
    <w:rsid w:val="001D62AA"/>
    <w:rPr>
      <w:rFonts w:ascii="Wingdings" w:hAnsi="Wingdings"/>
    </w:rPr>
  </w:style>
  <w:style w:type="character" w:customStyle="1" w:styleId="WW8Num113z3">
    <w:name w:val="WW8Num113z3"/>
    <w:rsid w:val="001D62AA"/>
    <w:rPr>
      <w:rFonts w:ascii="Symbol" w:hAnsi="Symbol"/>
    </w:rPr>
  </w:style>
  <w:style w:type="character" w:customStyle="1" w:styleId="WW8Num114z0">
    <w:name w:val="WW8Num114z0"/>
    <w:rsid w:val="001D62AA"/>
    <w:rPr>
      <w:rFonts w:ascii="Tahoma" w:hAnsi="Tahoma"/>
    </w:rPr>
  </w:style>
  <w:style w:type="character" w:customStyle="1" w:styleId="WW8Num114z1">
    <w:name w:val="WW8Num114z1"/>
    <w:rsid w:val="001D62AA"/>
    <w:rPr>
      <w:rFonts w:ascii="Courier New" w:hAnsi="Courier New" w:cs="Courier New"/>
    </w:rPr>
  </w:style>
  <w:style w:type="character" w:customStyle="1" w:styleId="WW8Num114z2">
    <w:name w:val="WW8Num114z2"/>
    <w:rsid w:val="001D62AA"/>
    <w:rPr>
      <w:rFonts w:ascii="Wingdings" w:hAnsi="Wingdings"/>
    </w:rPr>
  </w:style>
  <w:style w:type="character" w:customStyle="1" w:styleId="WW8Num114z3">
    <w:name w:val="WW8Num114z3"/>
    <w:rsid w:val="001D62AA"/>
    <w:rPr>
      <w:rFonts w:ascii="Symbol" w:hAnsi="Symbol"/>
    </w:rPr>
  </w:style>
  <w:style w:type="character" w:customStyle="1" w:styleId="Domylnaczcionkaakapitu1">
    <w:name w:val="Domyślna czcionka akapitu1"/>
    <w:rsid w:val="001D62AA"/>
  </w:style>
  <w:style w:type="character" w:customStyle="1" w:styleId="Nagwek1Znak">
    <w:name w:val="Nagłówek 1 Znak"/>
    <w:basedOn w:val="Domylnaczcionkaakapitu1"/>
    <w:uiPriority w:val="99"/>
    <w:rsid w:val="001D62AA"/>
    <w:rPr>
      <w:rFonts w:ascii="Tahoma" w:eastAsia="Times New Roman" w:hAnsi="Tahoma" w:cs="Arial"/>
      <w:bCs/>
      <w:color w:val="E77817"/>
      <w:kern w:val="1"/>
      <w:sz w:val="32"/>
      <w:szCs w:val="32"/>
    </w:rPr>
  </w:style>
  <w:style w:type="character" w:customStyle="1" w:styleId="Nagwek2Znak">
    <w:name w:val="Nagłówek 2 Znak"/>
    <w:aliases w:val="2 Znak"/>
    <w:basedOn w:val="Domylnaczcionkaakapitu1"/>
    <w:rsid w:val="001D62AA"/>
    <w:rPr>
      <w:rFonts w:ascii="Tahoma" w:eastAsia="Times New Roman" w:hAnsi="Tahoma" w:cs="Arial"/>
      <w:bCs/>
      <w:iCs/>
      <w:color w:val="E77817"/>
      <w:sz w:val="28"/>
      <w:szCs w:val="28"/>
    </w:rPr>
  </w:style>
  <w:style w:type="character" w:customStyle="1" w:styleId="Nagwek3Znak">
    <w:name w:val="Nagłówek 3 Znak"/>
    <w:basedOn w:val="Domylnaczcionkaakapitu1"/>
    <w:rsid w:val="001D62AA"/>
    <w:rPr>
      <w:rFonts w:ascii="Tahoma" w:eastAsia="Times New Roman" w:hAnsi="Tahoma" w:cs="Arial"/>
      <w:bCs/>
      <w:color w:val="E77817"/>
      <w:sz w:val="24"/>
      <w:szCs w:val="26"/>
    </w:rPr>
  </w:style>
  <w:style w:type="character" w:customStyle="1" w:styleId="Nagwek4Znak">
    <w:name w:val="Nagłówek 4 Znak"/>
    <w:basedOn w:val="Domylnaczcionkaakapitu1"/>
    <w:rsid w:val="001D62AA"/>
    <w:rPr>
      <w:rFonts w:ascii="Tahoma" w:eastAsia="Times New Roman" w:hAnsi="Tahoma"/>
      <w:b/>
      <w:bCs/>
      <w:sz w:val="28"/>
      <w:szCs w:val="28"/>
    </w:rPr>
  </w:style>
  <w:style w:type="character" w:customStyle="1" w:styleId="Nagwek5Znak">
    <w:name w:val="Nagłówek 5 Znak"/>
    <w:basedOn w:val="Domylnaczcionkaakapitu1"/>
    <w:rsid w:val="001D62AA"/>
    <w:rPr>
      <w:rFonts w:ascii="Tahoma" w:eastAsia="Times New Roman" w:hAnsi="Tahoma"/>
      <w:b/>
      <w:bCs/>
      <w:i/>
      <w:iCs/>
      <w:sz w:val="26"/>
      <w:szCs w:val="26"/>
    </w:rPr>
  </w:style>
  <w:style w:type="character" w:customStyle="1" w:styleId="Nagwek6Znak">
    <w:name w:val="Nagłówek 6 Znak"/>
    <w:basedOn w:val="Domylnaczcionkaakapitu1"/>
    <w:rsid w:val="001D62AA"/>
    <w:rPr>
      <w:rFonts w:ascii="Tahoma" w:eastAsia="Times New Roman" w:hAnsi="Tahoma"/>
      <w:b/>
      <w:bCs/>
      <w:sz w:val="22"/>
      <w:szCs w:val="22"/>
    </w:rPr>
  </w:style>
  <w:style w:type="character" w:customStyle="1" w:styleId="Nagwek7Znak">
    <w:name w:val="Nagłówek 7 Znak"/>
    <w:basedOn w:val="Domylnaczcionkaakapitu1"/>
    <w:rsid w:val="001D62AA"/>
    <w:rPr>
      <w:rFonts w:ascii="Tahoma" w:eastAsia="Times New Roman" w:hAnsi="Tahoma"/>
      <w:szCs w:val="24"/>
    </w:rPr>
  </w:style>
  <w:style w:type="character" w:customStyle="1" w:styleId="Nagwek8Znak">
    <w:name w:val="Nagłówek 8 Znak"/>
    <w:basedOn w:val="Domylnaczcionkaakapitu1"/>
    <w:rsid w:val="001D62AA"/>
    <w:rPr>
      <w:rFonts w:ascii="Tahoma" w:eastAsia="Times New Roman" w:hAnsi="Tahoma"/>
      <w:i/>
      <w:iCs/>
      <w:szCs w:val="24"/>
    </w:rPr>
  </w:style>
  <w:style w:type="character" w:customStyle="1" w:styleId="Nagwek9Znak">
    <w:name w:val="Nagłówek 9 Znak"/>
    <w:basedOn w:val="Domylnaczcionkaakapitu1"/>
    <w:rsid w:val="001D62AA"/>
    <w:rPr>
      <w:rFonts w:ascii="Arial" w:eastAsia="Times New Roman" w:hAnsi="Arial" w:cs="Arial"/>
      <w:sz w:val="22"/>
      <w:szCs w:val="22"/>
    </w:rPr>
  </w:style>
  <w:style w:type="character" w:customStyle="1" w:styleId="NagwekZnak">
    <w:name w:val="Nagłówek Znak"/>
    <w:aliases w:val="Nagłówek strony Znak,Nagłówek strony Znak1, Znak Znak Znak Znak1, Znak Znak Znak Znak Znak,Znak Znak Znak Znak1,Znak Znak Znak Znak Znak,Znak Znak, Znak Znak"/>
    <w:basedOn w:val="Domylnaczcionkaakapitu1"/>
    <w:rsid w:val="001D62AA"/>
    <w:rPr>
      <w:rFonts w:ascii="Tahoma" w:eastAsia="Times New Roman" w:hAnsi="Tahoma" w:cs="Times New Roman"/>
      <w:sz w:val="20"/>
      <w:szCs w:val="24"/>
    </w:rPr>
  </w:style>
  <w:style w:type="character" w:customStyle="1" w:styleId="StopkaZnak">
    <w:name w:val="Stopka Znak"/>
    <w:basedOn w:val="Domylnaczcionkaakapitu1"/>
    <w:uiPriority w:val="99"/>
    <w:rsid w:val="001D62AA"/>
    <w:rPr>
      <w:rFonts w:ascii="Tahoma" w:eastAsia="Times New Roman" w:hAnsi="Tahoma" w:cs="Times New Roman"/>
      <w:sz w:val="20"/>
      <w:szCs w:val="24"/>
    </w:rPr>
  </w:style>
  <w:style w:type="character" w:customStyle="1" w:styleId="TekstpodstawowyZnak">
    <w:name w:val="Tekst podstawowy Znak"/>
    <w:basedOn w:val="Domylnaczcionkaakapitu1"/>
    <w:rsid w:val="001D62AA"/>
    <w:rPr>
      <w:rFonts w:ascii="Tahoma" w:eastAsia="Times New Roman" w:hAnsi="Tahoma"/>
      <w:szCs w:val="24"/>
    </w:rPr>
  </w:style>
  <w:style w:type="character" w:customStyle="1" w:styleId="TytuZnak">
    <w:name w:val="Tytuł Znak"/>
    <w:basedOn w:val="Domylnaczcionkaakapitu1"/>
    <w:uiPriority w:val="10"/>
    <w:rsid w:val="001D62AA"/>
    <w:rPr>
      <w:rFonts w:ascii="Times New Roman" w:eastAsia="Times New Roman" w:hAnsi="Times New Roman" w:cs="Times New Roman"/>
      <w:b/>
      <w:sz w:val="36"/>
      <w:szCs w:val="24"/>
    </w:rPr>
  </w:style>
  <w:style w:type="character" w:customStyle="1" w:styleId="Tekstpodstawowywcity3Znak">
    <w:name w:val="Tekst podstawowy wcięty 3 Znak"/>
    <w:basedOn w:val="Domylnaczcionkaakapitu1"/>
    <w:rsid w:val="001D62AA"/>
    <w:rPr>
      <w:rFonts w:ascii="Times New Roman" w:eastAsia="Times New Roman" w:hAnsi="Times New Roman" w:cs="Times New Roman"/>
      <w:sz w:val="16"/>
      <w:szCs w:val="16"/>
    </w:rPr>
  </w:style>
  <w:style w:type="character" w:styleId="UyteHipercze">
    <w:name w:val="FollowedHyperlink"/>
    <w:basedOn w:val="Domylnaczcionkaakapitu1"/>
    <w:rsid w:val="001D62AA"/>
    <w:rPr>
      <w:color w:val="800080"/>
      <w:u w:val="single"/>
    </w:rPr>
  </w:style>
  <w:style w:type="character" w:customStyle="1" w:styleId="kk">
    <w:name w:val="kk"/>
    <w:basedOn w:val="Domylnaczcionkaakapitu1"/>
    <w:rsid w:val="001D62AA"/>
  </w:style>
  <w:style w:type="character" w:customStyle="1" w:styleId="headline">
    <w:name w:val="headline"/>
    <w:basedOn w:val="Domylnaczcionkaakapitu1"/>
    <w:rsid w:val="001D62AA"/>
  </w:style>
  <w:style w:type="character" w:customStyle="1" w:styleId="Znakiprzypiswkocowych">
    <w:name w:val="Znaki przypisów końcowych"/>
    <w:basedOn w:val="Domylnaczcionkaakapitu1"/>
    <w:rsid w:val="001D62AA"/>
    <w:rPr>
      <w:vertAlign w:val="superscript"/>
    </w:rPr>
  </w:style>
  <w:style w:type="character" w:customStyle="1" w:styleId="FontStyle28">
    <w:name w:val="Font Style28"/>
    <w:basedOn w:val="Domylnaczcionkaakapitu1"/>
    <w:rsid w:val="001D62AA"/>
    <w:rPr>
      <w:rFonts w:ascii="Arial" w:hAnsi="Arial" w:cs="Arial"/>
      <w:sz w:val="20"/>
      <w:szCs w:val="20"/>
    </w:rPr>
  </w:style>
  <w:style w:type="character" w:customStyle="1" w:styleId="sub1">
    <w:name w:val="sub1"/>
    <w:basedOn w:val="Domylnaczcionkaakapitu1"/>
    <w:rsid w:val="001D62AA"/>
    <w:rPr>
      <w:sz w:val="19"/>
      <w:szCs w:val="19"/>
    </w:rPr>
  </w:style>
  <w:style w:type="character" w:customStyle="1" w:styleId="PodtytuZnak">
    <w:name w:val="Podtytuł Znak"/>
    <w:basedOn w:val="Domylnaczcionkaakapitu1"/>
    <w:rsid w:val="001D62AA"/>
    <w:rPr>
      <w:rFonts w:ascii="Tahoma" w:eastAsia="Times New Roman" w:hAnsi="Tahoma"/>
      <w:b/>
      <w:sz w:val="24"/>
      <w:szCs w:val="24"/>
    </w:rPr>
  </w:style>
  <w:style w:type="character" w:customStyle="1" w:styleId="Symbolewypunktowania">
    <w:name w:val="Symbole wypunktowania"/>
    <w:rsid w:val="001D62AA"/>
    <w:rPr>
      <w:rFonts w:ascii="OpenSymbol" w:eastAsia="OpenSymbol" w:hAnsi="OpenSymbol" w:cs="OpenSymbol"/>
    </w:rPr>
  </w:style>
  <w:style w:type="paragraph" w:customStyle="1" w:styleId="Nagwek30">
    <w:name w:val="Nagłówek3"/>
    <w:basedOn w:val="Normalny"/>
    <w:next w:val="Tekstpodstawowy"/>
    <w:rsid w:val="001D62AA"/>
    <w:pPr>
      <w:keepNext/>
      <w:suppressAutoHyphens/>
      <w:spacing w:before="240"/>
    </w:pPr>
    <w:rPr>
      <w:rFonts w:ascii="Arial" w:eastAsia="MS Mincho" w:hAnsi="Arial" w:cs="Tahoma"/>
      <w:sz w:val="28"/>
      <w:szCs w:val="28"/>
      <w:lang w:eastAsia="ar-SA"/>
    </w:rPr>
  </w:style>
  <w:style w:type="paragraph" w:styleId="Lista">
    <w:name w:val="List"/>
    <w:basedOn w:val="Tekstpodstawowy"/>
    <w:rsid w:val="001D62AA"/>
    <w:pPr>
      <w:tabs>
        <w:tab w:val="num" w:pos="643"/>
      </w:tabs>
      <w:suppressAutoHyphens/>
    </w:pPr>
    <w:rPr>
      <w:rFonts w:eastAsia="Times New Roman" w:cs="Tahoma"/>
      <w:szCs w:val="24"/>
      <w:lang w:eastAsia="ar-SA"/>
    </w:rPr>
  </w:style>
  <w:style w:type="paragraph" w:customStyle="1" w:styleId="Podpis3">
    <w:name w:val="Podpis3"/>
    <w:basedOn w:val="Normalny"/>
    <w:rsid w:val="001D62AA"/>
    <w:pPr>
      <w:suppressLineNumbers/>
      <w:suppressAutoHyphens/>
    </w:pPr>
    <w:rPr>
      <w:rFonts w:eastAsia="Times New Roman" w:cs="Tahoma"/>
      <w:i/>
      <w:iCs/>
      <w:szCs w:val="24"/>
      <w:lang w:eastAsia="ar-SA"/>
    </w:rPr>
  </w:style>
  <w:style w:type="paragraph" w:customStyle="1" w:styleId="Indeks">
    <w:name w:val="Indeks"/>
    <w:basedOn w:val="Normalny"/>
    <w:rsid w:val="001D62AA"/>
    <w:pPr>
      <w:suppressLineNumbers/>
      <w:suppressAutoHyphens/>
    </w:pPr>
    <w:rPr>
      <w:rFonts w:eastAsia="Times New Roman" w:cs="Tahoma"/>
      <w:szCs w:val="24"/>
      <w:lang w:eastAsia="ar-SA"/>
    </w:rPr>
  </w:style>
  <w:style w:type="paragraph" w:customStyle="1" w:styleId="Nagwek20">
    <w:name w:val="Nagłówek2"/>
    <w:basedOn w:val="Normalny"/>
    <w:next w:val="Tekstpodstawowy"/>
    <w:rsid w:val="001D62AA"/>
    <w:pPr>
      <w:keepNext/>
      <w:suppressAutoHyphens/>
      <w:spacing w:before="240"/>
    </w:pPr>
    <w:rPr>
      <w:rFonts w:ascii="Arial" w:eastAsia="MS Mincho" w:hAnsi="Arial" w:cs="Tahoma"/>
      <w:sz w:val="28"/>
      <w:szCs w:val="28"/>
      <w:lang w:eastAsia="ar-SA"/>
    </w:rPr>
  </w:style>
  <w:style w:type="paragraph" w:customStyle="1" w:styleId="Podpis2">
    <w:name w:val="Podpis2"/>
    <w:basedOn w:val="Normalny"/>
    <w:rsid w:val="001D62AA"/>
    <w:pPr>
      <w:suppressLineNumbers/>
      <w:suppressAutoHyphens/>
    </w:pPr>
    <w:rPr>
      <w:rFonts w:eastAsia="Times New Roman" w:cs="Tahoma"/>
      <w:i/>
      <w:iCs/>
      <w:szCs w:val="24"/>
      <w:lang w:eastAsia="ar-SA"/>
    </w:rPr>
  </w:style>
  <w:style w:type="paragraph" w:customStyle="1" w:styleId="Nagwek10">
    <w:name w:val="Nagłówek1"/>
    <w:basedOn w:val="Normalny"/>
    <w:next w:val="Tekstpodstawowy"/>
    <w:rsid w:val="001D62AA"/>
    <w:pPr>
      <w:keepNext/>
      <w:suppressAutoHyphens/>
      <w:spacing w:before="24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Podpis1">
    <w:name w:val="Podpis1"/>
    <w:basedOn w:val="Normalny"/>
    <w:next w:val="Normalny"/>
    <w:rsid w:val="001D62AA"/>
    <w:pPr>
      <w:suppressLineNumbers/>
      <w:suppressAutoHyphens/>
    </w:pPr>
    <w:rPr>
      <w:rFonts w:eastAsia="Times New Roman" w:cs="Tahoma"/>
      <w:i/>
      <w:iCs/>
      <w:szCs w:val="24"/>
      <w:lang w:eastAsia="ar-SA"/>
    </w:rPr>
  </w:style>
  <w:style w:type="paragraph" w:customStyle="1" w:styleId="Tekstpodstawowywcity21">
    <w:name w:val="Tekst podstawowy wcięty 21"/>
    <w:basedOn w:val="Normalny"/>
    <w:rsid w:val="001D62AA"/>
    <w:pPr>
      <w:suppressAutoHyphens/>
      <w:spacing w:line="360" w:lineRule="auto"/>
      <w:ind w:left="284" w:hanging="284"/>
    </w:pPr>
    <w:rPr>
      <w:rFonts w:ascii="Technical" w:eastAsia="Times New Roman" w:hAnsi="Technical" w:cs="Calibri"/>
      <w:sz w:val="28"/>
      <w:szCs w:val="20"/>
      <w:lang w:eastAsia="ar-SA"/>
    </w:rPr>
  </w:style>
  <w:style w:type="paragraph" w:customStyle="1" w:styleId="Tekstpodstawowy21">
    <w:name w:val="Tekst podstawowy 21"/>
    <w:basedOn w:val="Normalny"/>
    <w:rsid w:val="001D62AA"/>
    <w:pPr>
      <w:tabs>
        <w:tab w:val="left" w:pos="0"/>
        <w:tab w:val="left" w:pos="72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  <w:tab w:val="left" w:pos="8640"/>
      </w:tabs>
      <w:suppressAutoHyphens/>
      <w:spacing w:line="360" w:lineRule="auto"/>
    </w:pPr>
    <w:rPr>
      <w:rFonts w:ascii="Technical" w:eastAsia="Times New Roman" w:hAnsi="Technical" w:cs="Calibri"/>
      <w:szCs w:val="20"/>
      <w:lang w:eastAsia="ar-SA"/>
    </w:rPr>
  </w:style>
  <w:style w:type="paragraph" w:customStyle="1" w:styleId="Listapunktowana21">
    <w:name w:val="Lista punktowana 21"/>
    <w:basedOn w:val="Normalny"/>
    <w:rsid w:val="001D62AA"/>
    <w:pPr>
      <w:tabs>
        <w:tab w:val="left" w:pos="1286"/>
      </w:tabs>
      <w:suppressAutoHyphens/>
      <w:ind w:left="643" w:hanging="360"/>
    </w:pPr>
    <w:rPr>
      <w:rFonts w:eastAsia="Times New Roman" w:cs="Calibri"/>
      <w:szCs w:val="20"/>
      <w:lang w:eastAsia="ar-SA"/>
    </w:rPr>
  </w:style>
  <w:style w:type="paragraph" w:styleId="Podtytu">
    <w:name w:val="Subtitle"/>
    <w:aliases w:val="POGRUBIENIE"/>
    <w:basedOn w:val="Normalny"/>
    <w:next w:val="Normalny"/>
    <w:link w:val="PodtytuZnak1"/>
    <w:autoRedefine/>
    <w:qFormat/>
    <w:rsid w:val="00A62953"/>
    <w:pPr>
      <w:tabs>
        <w:tab w:val="num" w:pos="1800"/>
      </w:tabs>
      <w:suppressAutoHyphens/>
    </w:pPr>
    <w:rPr>
      <w:rFonts w:eastAsia="Times New Roman" w:cs="Calibri"/>
      <w:szCs w:val="24"/>
      <w:lang w:eastAsia="ar-SA"/>
    </w:rPr>
  </w:style>
  <w:style w:type="character" w:customStyle="1" w:styleId="PodtytuZnak1">
    <w:name w:val="Podtytuł Znak1"/>
    <w:aliases w:val="POGRUBIENIE Znak"/>
    <w:basedOn w:val="Domylnaczcionkaakapitu"/>
    <w:link w:val="Podtytu"/>
    <w:rsid w:val="00A62953"/>
    <w:rPr>
      <w:rFonts w:eastAsia="Times New Roman" w:cs="Calibri"/>
      <w:color w:val="000000" w:themeColor="text1"/>
      <w:szCs w:val="24"/>
      <w:lang w:eastAsia="ar-SA"/>
    </w:rPr>
  </w:style>
  <w:style w:type="paragraph" w:customStyle="1" w:styleId="Tekstpodstawowy31">
    <w:name w:val="Tekst podstawowy 31"/>
    <w:basedOn w:val="Normalny"/>
    <w:rsid w:val="001D62AA"/>
    <w:pPr>
      <w:suppressAutoHyphens/>
    </w:pPr>
    <w:rPr>
      <w:rFonts w:eastAsia="Times New Roman" w:cs="Calibri"/>
      <w:sz w:val="16"/>
      <w:lang w:eastAsia="ar-SA"/>
    </w:rPr>
  </w:style>
  <w:style w:type="paragraph" w:customStyle="1" w:styleId="Tekstpodstawowywcity31">
    <w:name w:val="Tekst podstawowy wcięty 31"/>
    <w:basedOn w:val="Normalny"/>
    <w:rsid w:val="001D62AA"/>
    <w:pPr>
      <w:suppressAutoHyphens/>
      <w:ind w:left="283"/>
    </w:pPr>
    <w:rPr>
      <w:rFonts w:eastAsia="Times New Roman" w:cs="Calibri"/>
      <w:sz w:val="16"/>
      <w:lang w:eastAsia="ar-SA"/>
    </w:rPr>
  </w:style>
  <w:style w:type="paragraph" w:customStyle="1" w:styleId="Style10">
    <w:name w:val="Style10"/>
    <w:basedOn w:val="Normalny"/>
    <w:rsid w:val="001D62AA"/>
    <w:pPr>
      <w:widowControl w:val="0"/>
      <w:suppressAutoHyphens/>
      <w:autoSpaceDE w:val="0"/>
      <w:spacing w:line="254" w:lineRule="exact"/>
    </w:pPr>
    <w:rPr>
      <w:rFonts w:ascii="Arial" w:eastAsia="Times New Roman" w:hAnsi="Arial" w:cs="Calibri"/>
      <w:szCs w:val="24"/>
      <w:lang w:eastAsia="ar-SA"/>
    </w:rPr>
  </w:style>
  <w:style w:type="paragraph" w:customStyle="1" w:styleId="Style13">
    <w:name w:val="Style13"/>
    <w:basedOn w:val="Normalny"/>
    <w:rsid w:val="001D62AA"/>
    <w:pPr>
      <w:widowControl w:val="0"/>
      <w:suppressAutoHyphens/>
      <w:autoSpaceDE w:val="0"/>
      <w:spacing w:line="250" w:lineRule="exact"/>
      <w:ind w:hanging="576"/>
    </w:pPr>
    <w:rPr>
      <w:rFonts w:ascii="Arial" w:eastAsia="Times New Roman" w:hAnsi="Arial" w:cs="Calibri"/>
      <w:szCs w:val="24"/>
      <w:lang w:eastAsia="ar-SA"/>
    </w:rPr>
  </w:style>
  <w:style w:type="paragraph" w:customStyle="1" w:styleId="Style6">
    <w:name w:val="Style6"/>
    <w:basedOn w:val="Normalny"/>
    <w:rsid w:val="001D62AA"/>
    <w:pPr>
      <w:widowControl w:val="0"/>
      <w:suppressAutoHyphens/>
      <w:autoSpaceDE w:val="0"/>
      <w:spacing w:line="254" w:lineRule="exact"/>
    </w:pPr>
    <w:rPr>
      <w:rFonts w:ascii="Arial" w:eastAsia="Times New Roman" w:hAnsi="Arial" w:cs="Calibri"/>
      <w:szCs w:val="24"/>
      <w:lang w:eastAsia="ar-SA"/>
    </w:rPr>
  </w:style>
  <w:style w:type="paragraph" w:customStyle="1" w:styleId="Style9">
    <w:name w:val="Style9"/>
    <w:basedOn w:val="Normalny"/>
    <w:rsid w:val="001D62AA"/>
    <w:pPr>
      <w:widowControl w:val="0"/>
      <w:suppressAutoHyphens/>
      <w:autoSpaceDE w:val="0"/>
      <w:spacing w:line="254" w:lineRule="exact"/>
      <w:ind w:firstLine="178"/>
    </w:pPr>
    <w:rPr>
      <w:rFonts w:ascii="Arial" w:eastAsia="Times New Roman" w:hAnsi="Arial" w:cs="Calibri"/>
      <w:szCs w:val="24"/>
      <w:lang w:eastAsia="ar-SA"/>
    </w:rPr>
  </w:style>
  <w:style w:type="paragraph" w:customStyle="1" w:styleId="Style14">
    <w:name w:val="Style14"/>
    <w:basedOn w:val="Normalny"/>
    <w:rsid w:val="001D62AA"/>
    <w:pPr>
      <w:widowControl w:val="0"/>
      <w:suppressAutoHyphens/>
      <w:autoSpaceDE w:val="0"/>
      <w:spacing w:line="254" w:lineRule="exact"/>
      <w:ind w:hanging="245"/>
    </w:pPr>
    <w:rPr>
      <w:rFonts w:ascii="Arial" w:eastAsia="Times New Roman" w:hAnsi="Arial" w:cs="Calibri"/>
      <w:szCs w:val="24"/>
      <w:lang w:eastAsia="ar-SA"/>
    </w:rPr>
  </w:style>
  <w:style w:type="paragraph" w:customStyle="1" w:styleId="celp">
    <w:name w:val="cel_p"/>
    <w:basedOn w:val="Normalny"/>
    <w:rsid w:val="001D62AA"/>
    <w:pPr>
      <w:suppressAutoHyphens/>
      <w:spacing w:after="14"/>
      <w:ind w:left="14" w:right="14"/>
      <w:textAlignment w:val="top"/>
    </w:pPr>
    <w:rPr>
      <w:rFonts w:eastAsia="Times New Roman" w:cs="Calibri"/>
      <w:szCs w:val="24"/>
      <w:lang w:eastAsia="ar-SA"/>
    </w:rPr>
  </w:style>
  <w:style w:type="paragraph" w:customStyle="1" w:styleId="podpodtytu">
    <w:name w:val="podpodtytuł"/>
    <w:basedOn w:val="Normalny"/>
    <w:rsid w:val="001D62AA"/>
    <w:pPr>
      <w:tabs>
        <w:tab w:val="num" w:pos="360"/>
      </w:tabs>
      <w:suppressAutoHyphens/>
      <w:ind w:left="360" w:hanging="360"/>
    </w:pPr>
    <w:rPr>
      <w:rFonts w:eastAsia="Times New Roman" w:cs="Tahoma"/>
      <w:b/>
      <w:szCs w:val="24"/>
      <w:lang w:eastAsia="ar-SA"/>
    </w:rPr>
  </w:style>
  <w:style w:type="paragraph" w:customStyle="1" w:styleId="Zawartotabeli">
    <w:name w:val="Zawartość tabeli"/>
    <w:basedOn w:val="Normalny"/>
    <w:rsid w:val="001D62AA"/>
    <w:pPr>
      <w:suppressLineNumbers/>
      <w:suppressAutoHyphens/>
    </w:pPr>
    <w:rPr>
      <w:rFonts w:eastAsia="Times New Roman" w:cs="Calibri"/>
      <w:szCs w:val="24"/>
      <w:lang w:eastAsia="ar-SA"/>
    </w:rPr>
  </w:style>
  <w:style w:type="paragraph" w:customStyle="1" w:styleId="Nagwektabeli">
    <w:name w:val="Nagłówek tabeli"/>
    <w:basedOn w:val="Zawartotabeli"/>
    <w:rsid w:val="001D62AA"/>
    <w:pPr>
      <w:jc w:val="center"/>
    </w:pPr>
    <w:rPr>
      <w:b/>
      <w:bCs/>
    </w:rPr>
  </w:style>
  <w:style w:type="paragraph" w:customStyle="1" w:styleId="Zawartoramki">
    <w:name w:val="Zawartość ramki"/>
    <w:basedOn w:val="Tekstpodstawowy"/>
    <w:rsid w:val="001D62AA"/>
    <w:pPr>
      <w:tabs>
        <w:tab w:val="num" w:pos="643"/>
      </w:tabs>
      <w:suppressAutoHyphens/>
    </w:pPr>
    <w:rPr>
      <w:rFonts w:eastAsia="Times New Roman" w:cs="Calibri"/>
      <w:szCs w:val="24"/>
      <w:lang w:eastAsia="ar-SA"/>
    </w:rPr>
  </w:style>
  <w:style w:type="character" w:customStyle="1" w:styleId="Tekstpodstawowy2Znak1">
    <w:name w:val="Tekst podstawowy 2 Znak1"/>
    <w:basedOn w:val="Domylnaczcionkaakapitu"/>
    <w:uiPriority w:val="99"/>
    <w:rsid w:val="001D62AA"/>
    <w:rPr>
      <w:rFonts w:ascii="Tahoma" w:hAnsi="Tahoma" w:cs="Calibri"/>
      <w:szCs w:val="24"/>
      <w:lang w:eastAsia="ar-SA"/>
    </w:rPr>
  </w:style>
  <w:style w:type="character" w:customStyle="1" w:styleId="Tekstpodstawowywcity2Znak1">
    <w:name w:val="Tekst podstawowy wcięty 2 Znak1"/>
    <w:basedOn w:val="Domylnaczcionkaakapitu"/>
    <w:uiPriority w:val="99"/>
    <w:semiHidden/>
    <w:rsid w:val="001D62AA"/>
    <w:rPr>
      <w:rFonts w:ascii="Tahoma" w:hAnsi="Tahoma" w:cs="Calibri"/>
      <w:szCs w:val="24"/>
      <w:lang w:eastAsia="ar-SA"/>
    </w:rPr>
  </w:style>
  <w:style w:type="character" w:customStyle="1" w:styleId="Tekstpodstawowy3Znak1">
    <w:name w:val="Tekst podstawowy 3 Znak1"/>
    <w:basedOn w:val="Domylnaczcionkaakapitu"/>
    <w:uiPriority w:val="99"/>
    <w:semiHidden/>
    <w:rsid w:val="001D62AA"/>
    <w:rPr>
      <w:rFonts w:ascii="Tahoma" w:hAnsi="Tahoma" w:cs="Calibri"/>
      <w:sz w:val="16"/>
      <w:szCs w:val="16"/>
      <w:lang w:eastAsia="ar-SA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153B62"/>
    <w:pPr>
      <w:keepLines/>
      <w:numPr>
        <w:numId w:val="0"/>
      </w:numPr>
      <w:spacing w:before="480" w:after="0"/>
      <w:outlineLvl w:val="9"/>
    </w:pPr>
    <w:rPr>
      <w:rFonts w:eastAsia="Times New Roman"/>
      <w:color w:val="365F91"/>
      <w:kern w:val="0"/>
      <w:sz w:val="28"/>
      <w:szCs w:val="28"/>
      <w:lang w:eastAsia="en-US"/>
    </w:rPr>
  </w:style>
  <w:style w:type="paragraph" w:styleId="Spistreci1">
    <w:name w:val="toc 1"/>
    <w:basedOn w:val="Normalny"/>
    <w:next w:val="Normalny"/>
    <w:autoRedefine/>
    <w:uiPriority w:val="39"/>
    <w:rsid w:val="00373116"/>
    <w:pPr>
      <w:tabs>
        <w:tab w:val="left" w:pos="1000"/>
        <w:tab w:val="right" w:leader="dot" w:pos="9639"/>
      </w:tabs>
      <w:ind w:left="0"/>
      <w:jc w:val="left"/>
    </w:pPr>
    <w:rPr>
      <w:bCs/>
      <w:caps/>
      <w:szCs w:val="24"/>
    </w:rPr>
  </w:style>
  <w:style w:type="paragraph" w:styleId="Spistreci2">
    <w:name w:val="toc 2"/>
    <w:basedOn w:val="Normalny"/>
    <w:next w:val="Normalny"/>
    <w:autoRedefine/>
    <w:uiPriority w:val="39"/>
    <w:rsid w:val="00373116"/>
    <w:pPr>
      <w:tabs>
        <w:tab w:val="left" w:pos="1200"/>
        <w:tab w:val="right" w:leader="dot" w:pos="9639"/>
      </w:tabs>
      <w:ind w:left="0"/>
      <w:jc w:val="left"/>
    </w:pPr>
    <w:rPr>
      <w:bCs/>
      <w:szCs w:val="20"/>
    </w:rPr>
  </w:style>
  <w:style w:type="paragraph" w:styleId="Spistreci3">
    <w:name w:val="toc 3"/>
    <w:basedOn w:val="Normalny"/>
    <w:next w:val="Normalny"/>
    <w:autoRedefine/>
    <w:uiPriority w:val="39"/>
    <w:rsid w:val="00373116"/>
    <w:pPr>
      <w:tabs>
        <w:tab w:val="left" w:pos="1400"/>
        <w:tab w:val="right" w:leader="dot" w:pos="9639"/>
      </w:tabs>
      <w:ind w:left="200"/>
      <w:jc w:val="left"/>
    </w:pPr>
    <w:rPr>
      <w:szCs w:val="20"/>
    </w:rPr>
  </w:style>
  <w:style w:type="paragraph" w:styleId="Spistreci4">
    <w:name w:val="toc 4"/>
    <w:basedOn w:val="Normalny"/>
    <w:next w:val="Normalny"/>
    <w:autoRedefine/>
    <w:uiPriority w:val="39"/>
    <w:unhideWhenUsed/>
    <w:rsid w:val="00373116"/>
    <w:pPr>
      <w:tabs>
        <w:tab w:val="left" w:pos="1837"/>
        <w:tab w:val="right" w:leader="dot" w:pos="9639"/>
      </w:tabs>
      <w:ind w:left="400"/>
      <w:jc w:val="left"/>
    </w:pPr>
    <w:rPr>
      <w:szCs w:val="20"/>
    </w:rPr>
  </w:style>
  <w:style w:type="paragraph" w:styleId="Spistreci5">
    <w:name w:val="toc 5"/>
    <w:basedOn w:val="Normalny"/>
    <w:next w:val="Normalny"/>
    <w:autoRedefine/>
    <w:uiPriority w:val="39"/>
    <w:unhideWhenUsed/>
    <w:rsid w:val="00521A51"/>
    <w:pPr>
      <w:ind w:left="600"/>
      <w:jc w:val="left"/>
    </w:pPr>
    <w:rPr>
      <w:szCs w:val="20"/>
    </w:rPr>
  </w:style>
  <w:style w:type="paragraph" w:styleId="Spistreci6">
    <w:name w:val="toc 6"/>
    <w:basedOn w:val="Normalny"/>
    <w:next w:val="Normalny"/>
    <w:autoRedefine/>
    <w:uiPriority w:val="39"/>
    <w:unhideWhenUsed/>
    <w:rsid w:val="00521A51"/>
    <w:pPr>
      <w:ind w:left="800"/>
      <w:jc w:val="left"/>
    </w:pPr>
    <w:rPr>
      <w:szCs w:val="20"/>
    </w:rPr>
  </w:style>
  <w:style w:type="paragraph" w:styleId="Spistreci7">
    <w:name w:val="toc 7"/>
    <w:basedOn w:val="Normalny"/>
    <w:next w:val="Normalny"/>
    <w:autoRedefine/>
    <w:uiPriority w:val="39"/>
    <w:unhideWhenUsed/>
    <w:rsid w:val="009E7E99"/>
    <w:pPr>
      <w:ind w:left="1000"/>
      <w:jc w:val="left"/>
    </w:pPr>
    <w:rPr>
      <w:rFonts w:asciiTheme="minorHAnsi" w:hAnsiTheme="minorHAnsi"/>
      <w:szCs w:val="20"/>
    </w:rPr>
  </w:style>
  <w:style w:type="paragraph" w:styleId="Spistreci8">
    <w:name w:val="toc 8"/>
    <w:basedOn w:val="Normalny"/>
    <w:next w:val="Normalny"/>
    <w:autoRedefine/>
    <w:uiPriority w:val="39"/>
    <w:unhideWhenUsed/>
    <w:rsid w:val="00C56A29"/>
    <w:pPr>
      <w:ind w:left="1200"/>
      <w:jc w:val="left"/>
    </w:pPr>
    <w:rPr>
      <w:rFonts w:asciiTheme="minorHAnsi" w:hAnsiTheme="minorHAnsi"/>
      <w:szCs w:val="20"/>
    </w:rPr>
  </w:style>
  <w:style w:type="paragraph" w:styleId="Spistreci9">
    <w:name w:val="toc 9"/>
    <w:basedOn w:val="Normalny"/>
    <w:next w:val="Normalny"/>
    <w:autoRedefine/>
    <w:uiPriority w:val="39"/>
    <w:unhideWhenUsed/>
    <w:rsid w:val="00C56A29"/>
    <w:pPr>
      <w:ind w:left="1400"/>
      <w:jc w:val="left"/>
    </w:pPr>
    <w:rPr>
      <w:rFonts w:asciiTheme="minorHAnsi" w:hAnsiTheme="minorHAnsi"/>
      <w:szCs w:val="20"/>
    </w:rPr>
  </w:style>
  <w:style w:type="paragraph" w:styleId="Mapadokumentu">
    <w:name w:val="Document Map"/>
    <w:basedOn w:val="Normalny"/>
    <w:link w:val="MapadokumentuZnak"/>
    <w:rsid w:val="00AE5F3C"/>
    <w:rPr>
      <w:rFonts w:ascii="Tahoma" w:hAnsi="Tahoma" w:cs="Tahoma"/>
      <w:sz w:val="16"/>
    </w:rPr>
  </w:style>
  <w:style w:type="character" w:customStyle="1" w:styleId="MapadokumentuZnak">
    <w:name w:val="Mapa dokumentu Znak"/>
    <w:basedOn w:val="Domylnaczcionkaakapitu"/>
    <w:link w:val="Mapadokumentu"/>
    <w:rsid w:val="00AE5F3C"/>
    <w:rPr>
      <w:rFonts w:ascii="Tahoma" w:hAnsi="Tahoma" w:cs="Tahoma"/>
      <w:sz w:val="16"/>
      <w:szCs w:val="16"/>
    </w:rPr>
  </w:style>
  <w:style w:type="table" w:styleId="Tabela-Efekty3W3">
    <w:name w:val="Table 3D effects 3"/>
    <w:basedOn w:val="Standardowy"/>
    <w:rsid w:val="00BC3821"/>
    <w:pPr>
      <w:spacing w:before="120" w:after="120"/>
      <w:ind w:firstLine="567"/>
      <w:jc w:val="both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Odwoaniedokomentarza">
    <w:name w:val="annotation reference"/>
    <w:basedOn w:val="Domylnaczcionkaakapitu"/>
    <w:rsid w:val="003C2941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3C2941"/>
    <w:rPr>
      <w:szCs w:val="20"/>
    </w:rPr>
  </w:style>
  <w:style w:type="character" w:customStyle="1" w:styleId="TekstkomentarzaZnak">
    <w:name w:val="Tekst komentarza Znak"/>
    <w:basedOn w:val="Domylnaczcionkaakapitu"/>
    <w:link w:val="Tekstkomentarza"/>
    <w:rsid w:val="003C2941"/>
  </w:style>
  <w:style w:type="paragraph" w:styleId="Tematkomentarza">
    <w:name w:val="annotation subject"/>
    <w:basedOn w:val="Tekstkomentarza"/>
    <w:next w:val="Tekstkomentarza"/>
    <w:link w:val="TematkomentarzaZnak"/>
    <w:rsid w:val="003C2941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rsid w:val="003C2941"/>
    <w:rPr>
      <w:b/>
      <w:bCs/>
    </w:rPr>
  </w:style>
  <w:style w:type="paragraph" w:styleId="Bezodstpw">
    <w:name w:val="No Spacing"/>
    <w:link w:val="BezodstpwZnak"/>
    <w:uiPriority w:val="1"/>
    <w:qFormat/>
    <w:rsid w:val="005D6026"/>
    <w:rPr>
      <w:rFonts w:eastAsia="Times New Roman"/>
      <w:sz w:val="22"/>
      <w:szCs w:val="22"/>
    </w:rPr>
  </w:style>
  <w:style w:type="character" w:customStyle="1" w:styleId="BezodstpwZnak">
    <w:name w:val="Bez odstępów Znak"/>
    <w:basedOn w:val="Domylnaczcionkaakapitu"/>
    <w:link w:val="Bezodstpw"/>
    <w:uiPriority w:val="1"/>
    <w:rsid w:val="005F4748"/>
    <w:rPr>
      <w:rFonts w:eastAsia="Times New Roman"/>
      <w:sz w:val="22"/>
      <w:szCs w:val="22"/>
    </w:rPr>
  </w:style>
  <w:style w:type="paragraph" w:customStyle="1" w:styleId="dokument">
    <w:name w:val="dokument"/>
    <w:basedOn w:val="Normalny"/>
    <w:rsid w:val="00593B61"/>
    <w:pPr>
      <w:keepLines/>
      <w:suppressAutoHyphens/>
      <w:ind w:left="0" w:firstLine="0"/>
    </w:pPr>
    <w:rPr>
      <w:rFonts w:eastAsia="Times New Roman"/>
      <w:sz w:val="24"/>
      <w:szCs w:val="24"/>
      <w:lang w:eastAsia="ar-SA"/>
    </w:rPr>
  </w:style>
  <w:style w:type="paragraph" w:styleId="Legenda">
    <w:name w:val="caption"/>
    <w:basedOn w:val="Normalny"/>
    <w:next w:val="Normalny"/>
    <w:unhideWhenUsed/>
    <w:rsid w:val="00934638"/>
    <w:pPr>
      <w:spacing w:after="200"/>
    </w:pPr>
    <w:rPr>
      <w:b/>
      <w:bCs/>
      <w:color w:val="4F81BD" w:themeColor="accent1"/>
      <w:sz w:val="18"/>
      <w:szCs w:val="18"/>
    </w:rPr>
  </w:style>
  <w:style w:type="character" w:customStyle="1" w:styleId="apple-converted-space">
    <w:name w:val="apple-converted-space"/>
    <w:basedOn w:val="Domylnaczcionkaakapitu"/>
    <w:rsid w:val="00934638"/>
  </w:style>
  <w:style w:type="paragraph" w:customStyle="1" w:styleId="dokumentacja">
    <w:name w:val="dokumentacja"/>
    <w:basedOn w:val="Normalny"/>
    <w:rsid w:val="00CC787F"/>
    <w:pPr>
      <w:overflowPunct w:val="0"/>
      <w:ind w:left="0" w:firstLine="0"/>
      <w:textAlignment w:val="baseline"/>
    </w:pPr>
    <w:rPr>
      <w:rFonts w:ascii="Arial" w:eastAsia="Times New Roman" w:hAnsi="Arial"/>
      <w:sz w:val="24"/>
      <w:szCs w:val="24"/>
      <w:u w:val="single"/>
      <w:lang w:eastAsia="ar-SA"/>
    </w:rPr>
  </w:style>
  <w:style w:type="paragraph" w:customStyle="1" w:styleId="Akapitzlist1">
    <w:name w:val="Akapit z listą1"/>
    <w:basedOn w:val="Normalny"/>
    <w:rsid w:val="00C67A80"/>
    <w:pPr>
      <w:ind w:left="708" w:firstLine="0"/>
      <w:jc w:val="left"/>
    </w:pPr>
    <w:rPr>
      <w:rFonts w:ascii="Tahoma" w:eastAsia="Calibri" w:hAnsi="Tahoma"/>
    </w:rPr>
  </w:style>
  <w:style w:type="paragraph" w:customStyle="1" w:styleId="Akapitzlist2">
    <w:name w:val="Akapit z listą2"/>
    <w:basedOn w:val="Normalny"/>
    <w:rsid w:val="00C67A80"/>
    <w:pPr>
      <w:suppressAutoHyphens/>
      <w:ind w:left="0" w:firstLine="0"/>
      <w:jc w:val="left"/>
    </w:pPr>
    <w:rPr>
      <w:rFonts w:ascii="Tahoma" w:eastAsia="Times New Roman" w:hAnsi="Tahoma"/>
      <w:kern w:val="1"/>
      <w:lang w:eastAsia="ar-SA"/>
    </w:rPr>
  </w:style>
  <w:style w:type="paragraph" w:styleId="Wcicienormalne">
    <w:name w:val="Normal Indent"/>
    <w:basedOn w:val="Normalny"/>
    <w:link w:val="WcicienormalneZnak"/>
    <w:rsid w:val="00787DCB"/>
    <w:pPr>
      <w:ind w:left="708" w:firstLine="0"/>
      <w:jc w:val="left"/>
    </w:pPr>
    <w:rPr>
      <w:rFonts w:eastAsia="Times New Roman"/>
      <w:sz w:val="24"/>
      <w:szCs w:val="20"/>
    </w:rPr>
  </w:style>
  <w:style w:type="character" w:customStyle="1" w:styleId="WcicienormalneZnak">
    <w:name w:val="Wcięcie normalne Znak"/>
    <w:link w:val="Wcicienormalne"/>
    <w:rsid w:val="00787DCB"/>
    <w:rPr>
      <w:rFonts w:eastAsia="Times New Roman"/>
      <w:sz w:val="24"/>
    </w:rPr>
  </w:style>
  <w:style w:type="paragraph" w:styleId="Spisilustracji">
    <w:name w:val="table of figures"/>
    <w:basedOn w:val="Normalny"/>
    <w:next w:val="Normalny"/>
    <w:uiPriority w:val="99"/>
    <w:rsid w:val="00457FB0"/>
    <w:pPr>
      <w:ind w:left="0"/>
    </w:pPr>
  </w:style>
  <w:style w:type="character" w:customStyle="1" w:styleId="TekstprzypisukocowegoZnak1">
    <w:name w:val="Tekst przypisu końcowego Znak1"/>
    <w:basedOn w:val="Domylnaczcionkaakapitu"/>
    <w:uiPriority w:val="99"/>
    <w:semiHidden/>
    <w:rsid w:val="004D1F0D"/>
    <w:rPr>
      <w:rFonts w:ascii="Tahoma" w:eastAsia="Times New Roman" w:hAnsi="Tahoma"/>
    </w:rPr>
  </w:style>
  <w:style w:type="character" w:customStyle="1" w:styleId="PlandokumentuZnak1">
    <w:name w:val="Plan dokumentu Znak1"/>
    <w:basedOn w:val="Domylnaczcionkaakapitu"/>
    <w:uiPriority w:val="99"/>
    <w:semiHidden/>
    <w:rsid w:val="004D1F0D"/>
    <w:rPr>
      <w:rFonts w:ascii="Tahoma" w:eastAsia="Times New Roman" w:hAnsi="Tahoma" w:cs="Tahoma"/>
      <w:sz w:val="16"/>
      <w:szCs w:val="16"/>
    </w:rPr>
  </w:style>
  <w:style w:type="character" w:styleId="Wyrnieniedelikatne">
    <w:name w:val="Subtle Emphasis"/>
    <w:basedOn w:val="Domylnaczcionkaakapitu"/>
    <w:uiPriority w:val="19"/>
    <w:rsid w:val="00362AF7"/>
    <w:rPr>
      <w:i/>
      <w:iCs/>
      <w:color w:val="808080" w:themeColor="text1" w:themeTint="7F"/>
    </w:rPr>
  </w:style>
  <w:style w:type="paragraph" w:styleId="Cytat">
    <w:name w:val="Quote"/>
    <w:basedOn w:val="Normalny"/>
    <w:next w:val="Normalny"/>
    <w:link w:val="CytatZnak"/>
    <w:uiPriority w:val="29"/>
    <w:qFormat/>
    <w:rsid w:val="00362AF7"/>
    <w:rPr>
      <w:i/>
      <w:iCs/>
    </w:rPr>
  </w:style>
  <w:style w:type="character" w:customStyle="1" w:styleId="CytatZnak">
    <w:name w:val="Cytat Znak"/>
    <w:basedOn w:val="Domylnaczcionkaakapitu"/>
    <w:link w:val="Cytat"/>
    <w:uiPriority w:val="29"/>
    <w:rsid w:val="00362AF7"/>
    <w:rPr>
      <w:i/>
      <w:iCs/>
      <w:color w:val="000000" w:themeColor="text1"/>
      <w:szCs w:val="16"/>
    </w:rPr>
  </w:style>
  <w:style w:type="character" w:styleId="Numerwiersza">
    <w:name w:val="line number"/>
    <w:basedOn w:val="Domylnaczcionkaakapitu"/>
    <w:rsid w:val="00666868"/>
  </w:style>
  <w:style w:type="character" w:customStyle="1" w:styleId="lx91o1mryky">
    <w:name w:val="lx91o1mryky"/>
    <w:basedOn w:val="Domylnaczcionkaakapitu"/>
    <w:rsid w:val="00F50504"/>
  </w:style>
  <w:style w:type="character" w:customStyle="1" w:styleId="dz86mp199">
    <w:name w:val="dz86mp199"/>
    <w:basedOn w:val="Domylnaczcionkaakapitu"/>
    <w:rsid w:val="00230275"/>
  </w:style>
  <w:style w:type="paragraph" w:customStyle="1" w:styleId="adres">
    <w:name w:val="adres"/>
    <w:basedOn w:val="Normalny"/>
    <w:rsid w:val="008021C5"/>
    <w:pPr>
      <w:spacing w:before="100" w:beforeAutospacing="1" w:after="100" w:afterAutospacing="1"/>
      <w:ind w:left="0" w:firstLine="0"/>
      <w:jc w:val="left"/>
    </w:pPr>
    <w:rPr>
      <w:rFonts w:eastAsia="Times New Roman"/>
      <w:color w:val="auto"/>
      <w:sz w:val="24"/>
      <w:szCs w:val="24"/>
    </w:rPr>
  </w:style>
  <w:style w:type="character" w:customStyle="1" w:styleId="c9l7rh">
    <w:name w:val="c9l7rh"/>
    <w:basedOn w:val="Domylnaczcionkaakapitu"/>
    <w:rsid w:val="00192C28"/>
  </w:style>
  <w:style w:type="paragraph" w:customStyle="1" w:styleId="TytuKuby">
    <w:name w:val="Tytuł Kuby"/>
    <w:basedOn w:val="Normalny"/>
    <w:next w:val="Normalny"/>
    <w:rsid w:val="003C6228"/>
    <w:pPr>
      <w:spacing w:before="0" w:after="0" w:line="360" w:lineRule="auto"/>
      <w:ind w:left="0" w:firstLine="0"/>
      <w:jc w:val="center"/>
    </w:pPr>
    <w:rPr>
      <w:rFonts w:eastAsia="Times New Roman"/>
      <w:color w:val="auto"/>
      <w:sz w:val="36"/>
      <w:szCs w:val="20"/>
    </w:rPr>
  </w:style>
  <w:style w:type="paragraph" w:styleId="Tekstblokowy">
    <w:name w:val="Block Text"/>
    <w:basedOn w:val="Normalny"/>
    <w:rsid w:val="008B710C"/>
    <w:pPr>
      <w:spacing w:before="0" w:after="0" w:line="480" w:lineRule="atLeast"/>
      <w:ind w:left="793" w:right="984" w:firstLine="0"/>
    </w:pPr>
    <w:rPr>
      <w:rFonts w:ascii="Arial" w:eastAsia="Times New Roman" w:hAnsi="Arial"/>
      <w:color w:val="auto"/>
      <w:sz w:val="24"/>
      <w:szCs w:val="20"/>
    </w:rPr>
  </w:style>
  <w:style w:type="paragraph" w:customStyle="1" w:styleId="SoldisHeading2">
    <w:name w:val="Soldis Heading 2"/>
    <w:basedOn w:val="Normalny"/>
    <w:next w:val="Normalny"/>
    <w:uiPriority w:val="99"/>
    <w:rsid w:val="0026660A"/>
    <w:pPr>
      <w:widowControl w:val="0"/>
      <w:autoSpaceDE w:val="0"/>
      <w:autoSpaceDN w:val="0"/>
      <w:adjustRightInd w:val="0"/>
      <w:spacing w:before="250" w:after="100"/>
      <w:ind w:left="0" w:firstLine="0"/>
      <w:jc w:val="left"/>
    </w:pPr>
    <w:rPr>
      <w:rFonts w:ascii="Arial" w:eastAsiaTheme="minorEastAsia" w:hAnsi="Arial" w:cs="Arial"/>
      <w:b/>
      <w:bCs/>
      <w:color w:val="000000"/>
      <w:sz w:val="26"/>
      <w:szCs w:val="26"/>
    </w:rPr>
  </w:style>
  <w:style w:type="paragraph" w:customStyle="1" w:styleId="SoldisHeading3">
    <w:name w:val="Soldis Heading 3"/>
    <w:basedOn w:val="Normalny"/>
    <w:next w:val="Normalny"/>
    <w:uiPriority w:val="99"/>
    <w:rsid w:val="0026660A"/>
    <w:pPr>
      <w:widowControl w:val="0"/>
      <w:autoSpaceDE w:val="0"/>
      <w:autoSpaceDN w:val="0"/>
      <w:adjustRightInd w:val="0"/>
      <w:spacing w:before="180" w:after="100"/>
      <w:ind w:left="0" w:firstLine="0"/>
      <w:jc w:val="left"/>
    </w:pPr>
    <w:rPr>
      <w:rFonts w:ascii="Arial" w:eastAsiaTheme="minorEastAsia" w:hAnsi="Arial" w:cs="Arial"/>
      <w:b/>
      <w:bCs/>
      <w:color w:val="000000"/>
      <w:sz w:val="22"/>
      <w:szCs w:val="22"/>
    </w:rPr>
  </w:style>
  <w:style w:type="paragraph" w:customStyle="1" w:styleId="SoldisText">
    <w:name w:val="Soldis Text"/>
    <w:basedOn w:val="Normalny"/>
    <w:next w:val="Normalny"/>
    <w:uiPriority w:val="99"/>
    <w:rsid w:val="0026660A"/>
    <w:pPr>
      <w:widowControl w:val="0"/>
      <w:autoSpaceDE w:val="0"/>
      <w:autoSpaceDN w:val="0"/>
      <w:adjustRightInd w:val="0"/>
      <w:spacing w:before="60" w:after="60"/>
      <w:ind w:left="0" w:firstLine="0"/>
      <w:jc w:val="left"/>
    </w:pPr>
    <w:rPr>
      <w:rFonts w:ascii="Arial" w:eastAsiaTheme="minorEastAsia" w:hAnsi="Arial" w:cs="Arial"/>
      <w:color w:val="000000"/>
      <w:szCs w:val="20"/>
    </w:rPr>
  </w:style>
  <w:style w:type="paragraph" w:customStyle="1" w:styleId="SoldisTableText">
    <w:name w:val="Soldis Table Text"/>
    <w:basedOn w:val="Normalny"/>
    <w:next w:val="Normalny"/>
    <w:uiPriority w:val="99"/>
    <w:rsid w:val="0026660A"/>
    <w:pPr>
      <w:widowControl w:val="0"/>
      <w:autoSpaceDE w:val="0"/>
      <w:autoSpaceDN w:val="0"/>
      <w:adjustRightInd w:val="0"/>
      <w:spacing w:before="30" w:after="30"/>
      <w:ind w:left="0" w:firstLine="0"/>
      <w:jc w:val="center"/>
    </w:pPr>
    <w:rPr>
      <w:rFonts w:ascii="Arial" w:eastAsiaTheme="minorEastAsia" w:hAnsi="Arial" w:cs="Arial"/>
      <w:color w:val="000000"/>
      <w:szCs w:val="20"/>
    </w:rPr>
  </w:style>
  <w:style w:type="paragraph" w:customStyle="1" w:styleId="SoldisTableHeadings">
    <w:name w:val="Soldis Table Headings"/>
    <w:basedOn w:val="Normalny"/>
    <w:next w:val="Normalny"/>
    <w:uiPriority w:val="99"/>
    <w:rsid w:val="0026660A"/>
    <w:pPr>
      <w:widowControl w:val="0"/>
      <w:autoSpaceDE w:val="0"/>
      <w:autoSpaceDN w:val="0"/>
      <w:adjustRightInd w:val="0"/>
      <w:spacing w:before="0" w:after="0"/>
      <w:ind w:left="0" w:firstLine="0"/>
      <w:jc w:val="center"/>
    </w:pPr>
    <w:rPr>
      <w:rFonts w:ascii="Arial" w:eastAsiaTheme="minorEastAsia" w:hAnsi="Arial" w:cs="Arial"/>
      <w:b/>
      <w:bCs/>
      <w:color w:val="000000"/>
      <w:szCs w:val="20"/>
    </w:rPr>
  </w:style>
  <w:style w:type="paragraph" w:customStyle="1" w:styleId="SoldisHeading1">
    <w:name w:val="Soldis Heading 1"/>
    <w:basedOn w:val="Normalny"/>
    <w:next w:val="Normalny"/>
    <w:uiPriority w:val="99"/>
    <w:rsid w:val="00285331"/>
    <w:pPr>
      <w:widowControl w:val="0"/>
      <w:autoSpaceDE w:val="0"/>
      <w:autoSpaceDN w:val="0"/>
      <w:adjustRightInd w:val="0"/>
      <w:spacing w:before="100" w:after="100"/>
      <w:ind w:left="0" w:firstLine="0"/>
      <w:jc w:val="center"/>
    </w:pPr>
    <w:rPr>
      <w:rFonts w:ascii="Arial" w:eastAsiaTheme="minorEastAsia" w:hAnsi="Arial" w:cs="Arial"/>
      <w:b/>
      <w:bCs/>
      <w:color w:val="000000"/>
      <w:sz w:val="26"/>
      <w:szCs w:val="26"/>
    </w:rPr>
  </w:style>
  <w:style w:type="paragraph" w:customStyle="1" w:styleId="NormalShort">
    <w:name w:val="Normal Short"/>
    <w:basedOn w:val="Normalny"/>
    <w:next w:val="Normalny"/>
    <w:uiPriority w:val="99"/>
    <w:rsid w:val="002B326A"/>
    <w:pPr>
      <w:widowControl w:val="0"/>
      <w:autoSpaceDE w:val="0"/>
      <w:autoSpaceDN w:val="0"/>
      <w:adjustRightInd w:val="0"/>
      <w:spacing w:before="0" w:after="0"/>
      <w:ind w:left="0" w:firstLine="0"/>
      <w:jc w:val="left"/>
    </w:pPr>
    <w:rPr>
      <w:rFonts w:ascii="Arial" w:eastAsiaTheme="minorEastAsia" w:hAnsi="Arial" w:cs="Arial"/>
      <w:color w:val="auto"/>
      <w:sz w:val="22"/>
      <w:szCs w:val="22"/>
    </w:rPr>
  </w:style>
  <w:style w:type="paragraph" w:customStyle="1" w:styleId="NormalNumbered">
    <w:name w:val="Normal Numbered"/>
    <w:basedOn w:val="Normalny"/>
    <w:next w:val="Normalny"/>
    <w:uiPriority w:val="99"/>
    <w:rsid w:val="002B326A"/>
    <w:pPr>
      <w:widowControl w:val="0"/>
      <w:autoSpaceDE w:val="0"/>
      <w:autoSpaceDN w:val="0"/>
      <w:adjustRightInd w:val="0"/>
      <w:spacing w:before="60" w:after="60"/>
      <w:ind w:left="720" w:hanging="720"/>
      <w:jc w:val="left"/>
    </w:pPr>
    <w:rPr>
      <w:rFonts w:ascii="Arial" w:eastAsiaTheme="minorEastAsia" w:hAnsi="Arial" w:cs="Arial"/>
      <w:color w:val="auto"/>
      <w:sz w:val="22"/>
      <w:szCs w:val="22"/>
    </w:rPr>
  </w:style>
  <w:style w:type="paragraph" w:customStyle="1" w:styleId="NormalNumbered2">
    <w:name w:val="Normal Numbered 2"/>
    <w:basedOn w:val="Normalny"/>
    <w:next w:val="Normalny"/>
    <w:uiPriority w:val="99"/>
    <w:rsid w:val="002B326A"/>
    <w:pPr>
      <w:widowControl w:val="0"/>
      <w:autoSpaceDE w:val="0"/>
      <w:autoSpaceDN w:val="0"/>
      <w:adjustRightInd w:val="0"/>
      <w:spacing w:before="60" w:after="60"/>
      <w:ind w:left="1440" w:hanging="720"/>
      <w:jc w:val="left"/>
    </w:pPr>
    <w:rPr>
      <w:rFonts w:ascii="Arial" w:eastAsiaTheme="minorEastAsia" w:hAnsi="Arial" w:cs="Arial"/>
      <w:color w:val="auto"/>
      <w:sz w:val="22"/>
      <w:szCs w:val="22"/>
    </w:rPr>
  </w:style>
  <w:style w:type="paragraph" w:customStyle="1" w:styleId="List1">
    <w:name w:val="List 1"/>
    <w:basedOn w:val="Normalny"/>
    <w:next w:val="Normalny"/>
    <w:uiPriority w:val="99"/>
    <w:rsid w:val="002B326A"/>
    <w:pPr>
      <w:widowControl w:val="0"/>
      <w:autoSpaceDE w:val="0"/>
      <w:autoSpaceDN w:val="0"/>
      <w:adjustRightInd w:val="0"/>
      <w:spacing w:before="60" w:after="60"/>
      <w:ind w:left="720" w:hanging="720"/>
      <w:jc w:val="left"/>
    </w:pPr>
    <w:rPr>
      <w:rFonts w:ascii="Arial" w:eastAsiaTheme="minorEastAsia" w:hAnsi="Arial" w:cs="Arial"/>
      <w:color w:val="auto"/>
      <w:sz w:val="22"/>
      <w:szCs w:val="22"/>
    </w:rPr>
  </w:style>
  <w:style w:type="paragraph" w:styleId="Lista2">
    <w:name w:val="List 2"/>
    <w:basedOn w:val="Normalny"/>
    <w:next w:val="Normalny"/>
    <w:uiPriority w:val="99"/>
    <w:rsid w:val="002B326A"/>
    <w:pPr>
      <w:widowControl w:val="0"/>
      <w:autoSpaceDE w:val="0"/>
      <w:autoSpaceDN w:val="0"/>
      <w:adjustRightInd w:val="0"/>
      <w:spacing w:before="60" w:after="60"/>
      <w:ind w:left="720" w:hanging="720"/>
      <w:jc w:val="left"/>
    </w:pPr>
    <w:rPr>
      <w:rFonts w:ascii="Arial" w:eastAsiaTheme="minorEastAsia" w:hAnsi="Arial" w:cs="Arial"/>
      <w:color w:val="auto"/>
      <w:sz w:val="22"/>
      <w:szCs w:val="22"/>
    </w:rPr>
  </w:style>
  <w:style w:type="paragraph" w:styleId="Lista3">
    <w:name w:val="List 3"/>
    <w:basedOn w:val="Normalny"/>
    <w:next w:val="Normalny"/>
    <w:uiPriority w:val="99"/>
    <w:rsid w:val="002B326A"/>
    <w:pPr>
      <w:widowControl w:val="0"/>
      <w:autoSpaceDE w:val="0"/>
      <w:autoSpaceDN w:val="0"/>
      <w:adjustRightInd w:val="0"/>
      <w:spacing w:before="60" w:after="60"/>
      <w:ind w:left="720" w:hanging="720"/>
      <w:jc w:val="left"/>
    </w:pPr>
    <w:rPr>
      <w:rFonts w:ascii="Arial" w:eastAsiaTheme="minorEastAsia" w:hAnsi="Arial" w:cs="Arial"/>
      <w:color w:val="auto"/>
      <w:sz w:val="22"/>
      <w:szCs w:val="22"/>
    </w:rPr>
  </w:style>
  <w:style w:type="paragraph" w:customStyle="1" w:styleId="SoldisHeading3Highlighted">
    <w:name w:val="Soldis Heading 3 Highlighted"/>
    <w:basedOn w:val="Normalny"/>
    <w:next w:val="Normalny"/>
    <w:uiPriority w:val="99"/>
    <w:rsid w:val="002B326A"/>
    <w:pPr>
      <w:widowControl w:val="0"/>
      <w:autoSpaceDE w:val="0"/>
      <w:autoSpaceDN w:val="0"/>
      <w:adjustRightInd w:val="0"/>
      <w:spacing w:before="180" w:after="100"/>
      <w:ind w:left="0" w:firstLine="0"/>
      <w:jc w:val="left"/>
    </w:pPr>
    <w:rPr>
      <w:rFonts w:ascii="Arial" w:eastAsiaTheme="minorEastAsia" w:hAnsi="Arial" w:cs="Arial"/>
      <w:b/>
      <w:bCs/>
      <w:color w:val="FF0000"/>
      <w:sz w:val="22"/>
      <w:szCs w:val="22"/>
    </w:rPr>
  </w:style>
  <w:style w:type="paragraph" w:customStyle="1" w:styleId="SoldisHighlighted">
    <w:name w:val="Soldis Highlighted"/>
    <w:basedOn w:val="Normalny"/>
    <w:next w:val="Normalny"/>
    <w:uiPriority w:val="99"/>
    <w:rsid w:val="002B326A"/>
    <w:pPr>
      <w:widowControl w:val="0"/>
      <w:autoSpaceDE w:val="0"/>
      <w:autoSpaceDN w:val="0"/>
      <w:adjustRightInd w:val="0"/>
      <w:spacing w:before="60" w:after="60"/>
      <w:ind w:left="0" w:firstLine="0"/>
      <w:jc w:val="left"/>
    </w:pPr>
    <w:rPr>
      <w:rFonts w:ascii="Arial" w:eastAsiaTheme="minorEastAsia" w:hAnsi="Arial" w:cs="Arial"/>
      <w:b/>
      <w:bCs/>
      <w:color w:val="000000"/>
      <w:sz w:val="24"/>
      <w:szCs w:val="24"/>
    </w:rPr>
  </w:style>
  <w:style w:type="paragraph" w:customStyle="1" w:styleId="tabelaobliczenia">
    <w:name w:val="tabela obliczenia"/>
    <w:basedOn w:val="Tytu"/>
    <w:link w:val="tabelaobliczeniaZnak"/>
    <w:qFormat/>
    <w:rsid w:val="002B326A"/>
    <w:pPr>
      <w:jc w:val="center"/>
    </w:pPr>
    <w:rPr>
      <w:sz w:val="12"/>
    </w:rPr>
  </w:style>
  <w:style w:type="character" w:customStyle="1" w:styleId="TytuZnak1">
    <w:name w:val="Tytuł Znak1"/>
    <w:aliases w:val="tabelka Znak"/>
    <w:basedOn w:val="Domylnaczcionkaakapitu"/>
    <w:link w:val="Tytu"/>
    <w:rsid w:val="002B326A"/>
    <w:rPr>
      <w:szCs w:val="16"/>
    </w:rPr>
  </w:style>
  <w:style w:type="character" w:customStyle="1" w:styleId="tabelaobliczeniaZnak">
    <w:name w:val="tabela obliczenia Znak"/>
    <w:basedOn w:val="TytuZnak1"/>
    <w:link w:val="tabelaobliczenia"/>
    <w:rsid w:val="002B326A"/>
    <w:rPr>
      <w:sz w:val="12"/>
      <w:szCs w:val="16"/>
    </w:rPr>
  </w:style>
  <w:style w:type="paragraph" w:customStyle="1" w:styleId="Tabelafd">
    <w:name w:val="Tabela_fd"/>
    <w:basedOn w:val="Normalny"/>
    <w:uiPriority w:val="99"/>
    <w:rsid w:val="004F748E"/>
    <w:pPr>
      <w:autoSpaceDE w:val="0"/>
      <w:autoSpaceDN w:val="0"/>
      <w:spacing w:before="0" w:after="0" w:line="300" w:lineRule="atLeast"/>
      <w:ind w:left="0" w:firstLine="0"/>
      <w:jc w:val="left"/>
    </w:pPr>
    <w:rPr>
      <w:rFonts w:ascii="Courier New" w:eastAsia="Times New Roman" w:hAnsi="Courier New" w:cs="Courier New"/>
      <w:color w:val="auto"/>
      <w:sz w:val="22"/>
      <w:szCs w:val="22"/>
    </w:rPr>
  </w:style>
  <w:style w:type="paragraph" w:customStyle="1" w:styleId="Tekstfd">
    <w:name w:val="Tekst_fd"/>
    <w:basedOn w:val="Normalny"/>
    <w:uiPriority w:val="99"/>
    <w:rsid w:val="004F748E"/>
    <w:pPr>
      <w:tabs>
        <w:tab w:val="left" w:pos="340"/>
        <w:tab w:val="left" w:pos="567"/>
        <w:tab w:val="left" w:pos="851"/>
        <w:tab w:val="left" w:pos="1134"/>
        <w:tab w:val="left" w:pos="1418"/>
        <w:tab w:val="left" w:pos="1701"/>
      </w:tabs>
      <w:autoSpaceDE w:val="0"/>
      <w:autoSpaceDN w:val="0"/>
      <w:spacing w:before="0" w:after="0" w:line="300" w:lineRule="atLeast"/>
      <w:ind w:left="0" w:firstLine="0"/>
      <w:jc w:val="left"/>
    </w:pPr>
    <w:rPr>
      <w:rFonts w:eastAsia="Times New Roman"/>
      <w:color w:val="auto"/>
      <w:sz w:val="22"/>
      <w:szCs w:val="22"/>
    </w:rPr>
  </w:style>
  <w:style w:type="paragraph" w:customStyle="1" w:styleId="Grupa">
    <w:name w:val="Grupa"/>
    <w:basedOn w:val="Normalny"/>
    <w:uiPriority w:val="99"/>
    <w:rsid w:val="004F748E"/>
    <w:pPr>
      <w:autoSpaceDE w:val="0"/>
      <w:autoSpaceDN w:val="0"/>
      <w:spacing w:before="0" w:after="0" w:line="300" w:lineRule="atLeast"/>
      <w:ind w:left="0" w:firstLine="0"/>
      <w:jc w:val="left"/>
    </w:pPr>
    <w:rPr>
      <w:rFonts w:eastAsia="Times New Roman"/>
      <w:color w:val="0000FF"/>
      <w:sz w:val="22"/>
      <w:szCs w:val="22"/>
    </w:rPr>
  </w:style>
  <w:style w:type="paragraph" w:customStyle="1" w:styleId="Wariant">
    <w:name w:val="Wariant"/>
    <w:basedOn w:val="Tekstfd"/>
    <w:uiPriority w:val="99"/>
    <w:rsid w:val="004F748E"/>
    <w:pPr>
      <w:spacing w:line="240" w:lineRule="auto"/>
    </w:pPr>
    <w:rPr>
      <w:color w:val="FF00FF"/>
    </w:rPr>
  </w:style>
  <w:style w:type="paragraph" w:customStyle="1" w:styleId="Nagtabfd">
    <w:name w:val="Nagł_tab_fd"/>
    <w:basedOn w:val="Normalny"/>
    <w:uiPriority w:val="99"/>
    <w:rsid w:val="004F748E"/>
    <w:pPr>
      <w:autoSpaceDE w:val="0"/>
      <w:autoSpaceDN w:val="0"/>
      <w:spacing w:before="0" w:after="0" w:line="300" w:lineRule="atLeast"/>
      <w:ind w:left="0" w:firstLine="0"/>
      <w:jc w:val="left"/>
    </w:pPr>
    <w:rPr>
      <w:rFonts w:eastAsia="Times New Roman"/>
      <w:color w:val="auto"/>
      <w:sz w:val="22"/>
      <w:szCs w:val="22"/>
    </w:rPr>
  </w:style>
  <w:style w:type="paragraph" w:customStyle="1" w:styleId="Wariantnty">
    <w:name w:val="Wariant nty"/>
    <w:basedOn w:val="Wariant"/>
    <w:uiPriority w:val="99"/>
    <w:rsid w:val="004F748E"/>
  </w:style>
  <w:style w:type="paragraph" w:customStyle="1" w:styleId="Tyt2fd">
    <w:name w:val="Tyt2_fd"/>
    <w:basedOn w:val="Nagwek2"/>
    <w:uiPriority w:val="99"/>
    <w:rsid w:val="004F748E"/>
    <w:pPr>
      <w:keepNext/>
      <w:numPr>
        <w:ilvl w:val="0"/>
        <w:numId w:val="0"/>
      </w:numPr>
      <w:tabs>
        <w:tab w:val="clear" w:pos="4536"/>
        <w:tab w:val="clear" w:pos="9072"/>
        <w:tab w:val="left" w:pos="340"/>
      </w:tabs>
      <w:autoSpaceDE w:val="0"/>
      <w:autoSpaceDN w:val="0"/>
      <w:spacing w:after="60" w:line="300" w:lineRule="atLeast"/>
    </w:pPr>
    <w:rPr>
      <w:rFonts w:eastAsia="Times New Roman"/>
      <w:b/>
      <w:bCs/>
      <w:iCs w:val="0"/>
      <w:szCs w:val="22"/>
    </w:rPr>
  </w:style>
  <w:style w:type="paragraph" w:customStyle="1" w:styleId="Tyt1fd">
    <w:name w:val="Tyt1_fd"/>
    <w:basedOn w:val="Normalny"/>
    <w:uiPriority w:val="99"/>
    <w:rsid w:val="004F748E"/>
    <w:pPr>
      <w:autoSpaceDE w:val="0"/>
      <w:autoSpaceDN w:val="0"/>
      <w:spacing w:after="60" w:line="300" w:lineRule="atLeast"/>
      <w:ind w:left="0" w:firstLine="0"/>
      <w:jc w:val="left"/>
    </w:pPr>
    <w:rPr>
      <w:rFonts w:eastAsia="Times New Roman"/>
      <w:b/>
      <w:bCs/>
      <w:color w:val="auto"/>
      <w:sz w:val="26"/>
      <w:szCs w:val="26"/>
    </w:rPr>
  </w:style>
  <w:style w:type="paragraph" w:customStyle="1" w:styleId="Tytulfd">
    <w:name w:val="Tytul_fd"/>
    <w:basedOn w:val="Tytu"/>
    <w:uiPriority w:val="99"/>
    <w:rsid w:val="004F748E"/>
    <w:pPr>
      <w:autoSpaceDE w:val="0"/>
      <w:autoSpaceDN w:val="0"/>
      <w:spacing w:line="300" w:lineRule="atLeast"/>
      <w:jc w:val="center"/>
    </w:pPr>
    <w:rPr>
      <w:rFonts w:eastAsia="Times New Roman"/>
      <w:b/>
      <w:bCs/>
      <w:sz w:val="28"/>
      <w:szCs w:val="28"/>
    </w:rPr>
  </w:style>
  <w:style w:type="character" w:customStyle="1" w:styleId="name">
    <w:name w:val="name"/>
    <w:basedOn w:val="Domylnaczcionkaakapitu"/>
    <w:rsid w:val="00A938F6"/>
  </w:style>
  <w:style w:type="character" w:customStyle="1" w:styleId="value">
    <w:name w:val="value"/>
    <w:basedOn w:val="Domylnaczcionkaakapitu"/>
    <w:rsid w:val="00A938F6"/>
  </w:style>
  <w:style w:type="paragraph" w:customStyle="1" w:styleId="Styl1">
    <w:name w:val="Styl1"/>
    <w:basedOn w:val="Normalny"/>
    <w:link w:val="Styl1Znak"/>
    <w:qFormat/>
    <w:rsid w:val="00055453"/>
    <w:pPr>
      <w:spacing w:after="0" w:line="276" w:lineRule="auto"/>
      <w:ind w:left="0" w:firstLine="0"/>
    </w:pPr>
    <w:rPr>
      <w:rFonts w:ascii="Arial" w:eastAsia="Times New Roman" w:hAnsi="Arial" w:cs="Arial"/>
      <w:color w:val="auto"/>
      <w:sz w:val="22"/>
      <w:szCs w:val="22"/>
    </w:rPr>
  </w:style>
  <w:style w:type="character" w:customStyle="1" w:styleId="Styl1Znak">
    <w:name w:val="Styl1 Znak"/>
    <w:basedOn w:val="Domylnaczcionkaakapitu"/>
    <w:link w:val="Styl1"/>
    <w:rsid w:val="00055453"/>
    <w:rPr>
      <w:rFonts w:ascii="Arial" w:eastAsia="Times New Roman" w:hAnsi="Arial" w:cs="Arial"/>
      <w:sz w:val="22"/>
      <w:szCs w:val="22"/>
    </w:rPr>
  </w:style>
  <w:style w:type="paragraph" w:styleId="Zwykytekst">
    <w:name w:val="Plain Text"/>
    <w:basedOn w:val="Normalny"/>
    <w:link w:val="ZwykytekstZnak"/>
    <w:rsid w:val="006037FA"/>
    <w:pPr>
      <w:spacing w:before="0" w:after="0"/>
      <w:ind w:left="0" w:firstLine="0"/>
      <w:jc w:val="left"/>
    </w:pPr>
    <w:rPr>
      <w:rFonts w:ascii="Courier New" w:eastAsia="Times New Roman" w:hAnsi="Courier New" w:cs="Courier New"/>
      <w:color w:val="auto"/>
      <w:szCs w:val="20"/>
    </w:rPr>
  </w:style>
  <w:style w:type="character" w:customStyle="1" w:styleId="ZwykytekstZnak">
    <w:name w:val="Zwykły tekst Znak"/>
    <w:basedOn w:val="Domylnaczcionkaakapitu"/>
    <w:link w:val="Zwykytekst"/>
    <w:rsid w:val="006037FA"/>
    <w:rPr>
      <w:rFonts w:ascii="Courier New" w:eastAsia="Times New Roman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4133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62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62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22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0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918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5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878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4074964">
      <w:bodyDiv w:val="1"/>
      <w:marLeft w:val="105"/>
      <w:marRight w:val="0"/>
      <w:marTop w:val="105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9143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474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369897">
                  <w:marLeft w:val="0"/>
                  <w:marRight w:val="0"/>
                  <w:marTop w:val="15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5370824">
                      <w:marLeft w:val="0"/>
                      <w:marRight w:val="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62615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74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923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514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944685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935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82416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065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9949398">
              <w:marLeft w:val="0"/>
              <w:marRight w:val="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8751382">
              <w:marLeft w:val="0"/>
              <w:marRight w:val="0"/>
              <w:marTop w:val="0"/>
              <w:marBottom w:val="2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0742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727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50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85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31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3394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5298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231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213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21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756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223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345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457740">
      <w:bodyDiv w:val="1"/>
      <w:marLeft w:val="0"/>
      <w:marRight w:val="0"/>
      <w:marTop w:val="15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6886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6794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7359483">
                  <w:marLeft w:val="0"/>
                  <w:marRight w:val="0"/>
                  <w:marTop w:val="180"/>
                  <w:marBottom w:val="0"/>
                  <w:divBdr>
                    <w:top w:val="single" w:sz="2" w:space="0" w:color="FF0000"/>
                    <w:left w:val="single" w:sz="2" w:space="27" w:color="FF0000"/>
                    <w:bottom w:val="single" w:sz="2" w:space="26" w:color="FF0000"/>
                    <w:right w:val="single" w:sz="2" w:space="0" w:color="FF0000"/>
                  </w:divBdr>
                  <w:divsChild>
                    <w:div w:id="450442856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FF0000"/>
                        <w:left w:val="single" w:sz="2" w:space="0" w:color="FF0000"/>
                        <w:bottom w:val="single" w:sz="2" w:space="0" w:color="FF0000"/>
                        <w:right w:val="single" w:sz="2" w:space="0" w:color="FF0000"/>
                      </w:divBdr>
                    </w:div>
                  </w:divsChild>
                </w:div>
              </w:divsChild>
            </w:div>
          </w:divsChild>
        </w:div>
      </w:divsChild>
    </w:div>
    <w:div w:id="575821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3869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759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401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43603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491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30378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099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93174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564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8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24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57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53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7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02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990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307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9088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0556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425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754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712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3960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9866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2448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2152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6970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2896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36" w:space="0" w:color="797979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60388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74493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390550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3499483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1686215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150"/>
                                                  <w:divBdr>
                                                    <w:top w:val="single" w:sz="6" w:space="0" w:color="D9D9D9"/>
                                                    <w:left w:val="single" w:sz="6" w:space="0" w:color="D9D9D9"/>
                                                    <w:bottom w:val="single" w:sz="6" w:space="0" w:color="D9D9D9"/>
                                                    <w:right w:val="single" w:sz="6" w:space="0" w:color="D9D9D9"/>
                                                  </w:divBdr>
                                                  <w:divsChild>
                                                    <w:div w:id="80466045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2463147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8081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72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466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466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1817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2602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3089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2528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9900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6670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27879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15475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986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260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2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35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7050039">
          <w:marLeft w:val="0"/>
          <w:marRight w:val="0"/>
          <w:marTop w:val="75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3320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8854366">
                  <w:marLeft w:val="0"/>
                  <w:marRight w:val="0"/>
                  <w:marTop w:val="1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657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310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291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487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687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472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977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42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08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6662668">
          <w:marLeft w:val="0"/>
          <w:marRight w:val="0"/>
          <w:marTop w:val="150"/>
          <w:marBottom w:val="8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4878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04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73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5763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5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64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6411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8120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649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24606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56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626474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990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831629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1891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5948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298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938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456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680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041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449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29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87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3969249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0632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606356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0376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0085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6844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436546">
              <w:marLeft w:val="0"/>
              <w:marRight w:val="5299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680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50868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4814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2558418">
              <w:marLeft w:val="0"/>
              <w:marRight w:val="5299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4685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97270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713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0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407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205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63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477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233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8154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878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64122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79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24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340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368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950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830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075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316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726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57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076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891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774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10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327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862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951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microsoft.com/office/2007/relationships/hdphoto" Target="media/hdphoto1.wdp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hyperlink" Target="https://isap.sejm.gov.pl/isap.nsf/DocDetails.xsp?id=WDU20200001333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isap.sejm.gov.pl/isap.nsf/DocDetails.xsp?id=WDU20200001333" TargetMode="Externa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hyperlink" Target="https://isap.sejm.gov.pl/isap.nsf/DocDetails.xsp?id=WDU20200001333" TargetMode="External"/><Relationship Id="rId10" Type="http://schemas.openxmlformats.org/officeDocument/2006/relationships/image" Target="media/image2.jpeg"/><Relationship Id="rId19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>
  <b:Source>
    <b:Tag>WT</b:Tag>
    <b:SourceType>Misc</b:SourceType>
    <b:Guid>{F17851B5-2BCA-432C-AF0B-1F80EDBE7638}</b:Guid>
    <b:Author>
      <b:Author>
        <b:NameList>
          <b:Person>
            <b:Last>WT</b:Last>
          </b:Person>
        </b:NameList>
      </b:Author>
    </b:Author>
    <b:Title>Warunki techniczne jakim powinny odpowiadać budynki i ich usytuowanie</b:Title>
    <b:RefOrder>1</b:RefOrder>
  </b:Source>
</b:Sources>
</file>

<file path=customXml/itemProps1.xml><?xml version="1.0" encoding="utf-8"?>
<ds:datastoreItem xmlns:ds="http://schemas.openxmlformats.org/officeDocument/2006/customXml" ds:itemID="{2D31CCCF-55EF-474F-9C52-46C121E62F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12</Pages>
  <Words>2239</Words>
  <Characters>17618</Characters>
  <Application>Microsoft Office Word</Application>
  <DocSecurity>0</DocSecurity>
  <Lines>146</Lines>
  <Paragraphs>39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tel</vt:lpstr>
      <vt:lpstr>tel</vt:lpstr>
    </vt:vector>
  </TitlesOfParts>
  <Company>Hewlett-Packard Company</Company>
  <LinksUpToDate>false</LinksUpToDate>
  <CharactersWithSpaces>19818</CharactersWithSpaces>
  <SharedDoc>false</SharedDoc>
  <HLinks>
    <vt:vector size="48" baseType="variant">
      <vt:variant>
        <vt:i4>1310780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_Toc285028932</vt:lpwstr>
      </vt:variant>
      <vt:variant>
        <vt:i4>1310780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_Toc285028931</vt:lpwstr>
      </vt:variant>
      <vt:variant>
        <vt:i4>1310780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_Toc285028930</vt:lpwstr>
      </vt:variant>
      <vt:variant>
        <vt:i4>1376316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_Toc285028929</vt:lpwstr>
      </vt:variant>
      <vt:variant>
        <vt:i4>1376316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_Toc285028928</vt:lpwstr>
      </vt:variant>
      <vt:variant>
        <vt:i4>1376316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_Toc285028927</vt:lpwstr>
      </vt:variant>
      <vt:variant>
        <vt:i4>1376316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_Toc285028926</vt:lpwstr>
      </vt:variant>
      <vt:variant>
        <vt:i4>1376316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_Toc285028925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tel</dc:title>
  <dc:creator>blasimor</dc:creator>
  <cp:lastModifiedBy>bartek6009@outlook.com</cp:lastModifiedBy>
  <cp:revision>3</cp:revision>
  <cp:lastPrinted>2024-07-07T16:10:00Z</cp:lastPrinted>
  <dcterms:created xsi:type="dcterms:W3CDTF">2024-07-07T16:09:00Z</dcterms:created>
  <dcterms:modified xsi:type="dcterms:W3CDTF">2024-07-07T16:10:00Z</dcterms:modified>
</cp:coreProperties>
</file>